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E2795" w14:textId="77777777" w:rsidR="00FE2855" w:rsidRPr="00470CF0" w:rsidRDefault="00FE2855" w:rsidP="00FE2855">
      <w:pPr>
        <w:widowControl w:val="0"/>
        <w:autoSpaceDE w:val="0"/>
        <w:autoSpaceDN w:val="0"/>
        <w:adjustRightInd w:val="0"/>
        <w:ind w:left="426" w:hanging="284"/>
        <w:jc w:val="center"/>
        <w:rPr>
          <w:rFonts w:asciiTheme="minorHAnsi" w:hAnsiTheme="minorHAnsi" w:cstheme="minorHAnsi"/>
          <w:b/>
          <w:bCs/>
          <w:noProof/>
        </w:rPr>
      </w:pPr>
      <w:r>
        <w:rPr>
          <w:noProof/>
        </w:rPr>
        <w:drawing>
          <wp:inline distT="0" distB="0" distL="0" distR="0" wp14:anchorId="46193086" wp14:editId="4F675D9E">
            <wp:extent cx="1800225" cy="1009650"/>
            <wp:effectExtent l="0" t="0" r="9525" b="0"/>
            <wp:docPr id="1301729496" name="Slika 1" descr="Dom starejših Raki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 starejših Rakič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225" cy="1009650"/>
                    </a:xfrm>
                    <a:prstGeom prst="rect">
                      <a:avLst/>
                    </a:prstGeom>
                    <a:noFill/>
                    <a:ln>
                      <a:noFill/>
                    </a:ln>
                  </pic:spPr>
                </pic:pic>
              </a:graphicData>
            </a:graphic>
          </wp:inline>
        </w:drawing>
      </w:r>
    </w:p>
    <w:p w14:paraId="26D165DC" w14:textId="77777777" w:rsidR="00FE2855" w:rsidRPr="00470CF0" w:rsidRDefault="00FE2855" w:rsidP="00FE2855">
      <w:pPr>
        <w:widowControl w:val="0"/>
        <w:autoSpaceDE w:val="0"/>
        <w:autoSpaceDN w:val="0"/>
        <w:adjustRightInd w:val="0"/>
        <w:ind w:left="1560"/>
        <w:rPr>
          <w:rFonts w:asciiTheme="minorHAnsi" w:hAnsiTheme="minorHAnsi" w:cstheme="minorHAnsi"/>
          <w:color w:val="000000"/>
        </w:rPr>
      </w:pPr>
    </w:p>
    <w:p w14:paraId="4A3D5D85" w14:textId="77777777" w:rsidR="00FE2855" w:rsidRPr="00470CF0" w:rsidRDefault="00FE2855" w:rsidP="00FE2855">
      <w:pPr>
        <w:widowControl w:val="0"/>
        <w:autoSpaceDE w:val="0"/>
        <w:autoSpaceDN w:val="0"/>
        <w:adjustRightInd w:val="0"/>
        <w:ind w:left="4040"/>
        <w:jc w:val="center"/>
        <w:rPr>
          <w:rFonts w:asciiTheme="minorHAnsi" w:hAnsiTheme="minorHAnsi" w:cstheme="minorHAnsi"/>
          <w:color w:val="000000"/>
        </w:rPr>
      </w:pPr>
    </w:p>
    <w:p w14:paraId="2F39A4CA" w14:textId="77777777" w:rsidR="00FE2855" w:rsidRPr="00470CF0" w:rsidRDefault="00FE2855" w:rsidP="00FE2855">
      <w:pPr>
        <w:widowControl w:val="0"/>
        <w:autoSpaceDE w:val="0"/>
        <w:autoSpaceDN w:val="0"/>
        <w:adjustRightInd w:val="0"/>
        <w:rPr>
          <w:rFonts w:asciiTheme="minorHAnsi" w:hAnsiTheme="minorHAnsi" w:cstheme="minorHAnsi"/>
          <w:color w:val="000000"/>
        </w:rPr>
      </w:pPr>
    </w:p>
    <w:p w14:paraId="51739B52" w14:textId="77777777" w:rsidR="00FE2855" w:rsidRPr="00470CF0" w:rsidRDefault="00FE2855" w:rsidP="00FE2855">
      <w:pPr>
        <w:rPr>
          <w:rFonts w:asciiTheme="minorHAnsi" w:hAnsiTheme="minorHAnsi" w:cstheme="minorHAnsi"/>
          <w:b/>
        </w:rPr>
      </w:pPr>
    </w:p>
    <w:p w14:paraId="5B1A6CA2" w14:textId="77777777" w:rsidR="00FE2855" w:rsidRPr="009F3A31" w:rsidRDefault="00FE2855" w:rsidP="00FE2855">
      <w:pPr>
        <w:pStyle w:val="HTML-oblikovano"/>
        <w:jc w:val="center"/>
        <w:rPr>
          <w:rFonts w:asciiTheme="minorHAnsi" w:hAnsiTheme="minorHAnsi" w:cstheme="minorHAnsi"/>
          <w:b/>
          <w:bCs/>
          <w:sz w:val="24"/>
          <w:szCs w:val="24"/>
        </w:rPr>
      </w:pPr>
      <w:r w:rsidRPr="009F3A31">
        <w:rPr>
          <w:rFonts w:asciiTheme="minorHAnsi" w:hAnsiTheme="minorHAnsi" w:cstheme="minorHAnsi"/>
          <w:b/>
          <w:bCs/>
          <w:sz w:val="24"/>
          <w:szCs w:val="24"/>
        </w:rPr>
        <w:t>DOKUMENTACIJA ZA ODDAJO JAVNEGA NAROČILA</w:t>
      </w:r>
    </w:p>
    <w:p w14:paraId="1FC66682" w14:textId="77777777" w:rsidR="00FE2855" w:rsidRDefault="00FE2855" w:rsidP="00FE2855">
      <w:pPr>
        <w:pStyle w:val="HTML-oblikovano"/>
        <w:jc w:val="center"/>
        <w:rPr>
          <w:rFonts w:asciiTheme="minorHAnsi" w:hAnsiTheme="minorHAnsi" w:cstheme="minorHAnsi"/>
          <w:b/>
          <w:bCs/>
          <w:sz w:val="24"/>
          <w:szCs w:val="24"/>
        </w:rPr>
      </w:pPr>
      <w:r w:rsidRPr="009F3A31">
        <w:rPr>
          <w:rFonts w:asciiTheme="minorHAnsi" w:hAnsiTheme="minorHAnsi" w:cstheme="minorHAnsi"/>
          <w:b/>
          <w:bCs/>
          <w:sz w:val="24"/>
          <w:szCs w:val="24"/>
        </w:rPr>
        <w:t xml:space="preserve">Z OZNAKO </w:t>
      </w:r>
      <w:r>
        <w:rPr>
          <w:rFonts w:asciiTheme="minorHAnsi" w:hAnsiTheme="minorHAnsi" w:cstheme="minorHAnsi"/>
          <w:b/>
          <w:bCs/>
          <w:sz w:val="24"/>
          <w:szCs w:val="24"/>
        </w:rPr>
        <w:t>BL-1/2025</w:t>
      </w:r>
    </w:p>
    <w:p w14:paraId="19575309" w14:textId="77777777" w:rsidR="00FE2855" w:rsidRPr="00B56715" w:rsidRDefault="00FE2855" w:rsidP="00FE2855">
      <w:pPr>
        <w:pStyle w:val="HTML-oblikovano"/>
        <w:jc w:val="center"/>
        <w:rPr>
          <w:rFonts w:asciiTheme="minorHAnsi" w:hAnsiTheme="minorHAnsi" w:cstheme="minorHAnsi"/>
          <w:i/>
          <w:iCs/>
          <w:sz w:val="24"/>
          <w:szCs w:val="24"/>
        </w:rPr>
      </w:pPr>
      <w:r w:rsidRPr="00B56715">
        <w:rPr>
          <w:rFonts w:asciiTheme="minorHAnsi" w:hAnsiTheme="minorHAnsi" w:cstheme="minorHAnsi"/>
          <w:i/>
          <w:iCs/>
          <w:sz w:val="24"/>
          <w:szCs w:val="24"/>
        </w:rPr>
        <w:t xml:space="preserve"> (v nadaljevanju: razpisna dokume</w:t>
      </w:r>
      <w:r>
        <w:rPr>
          <w:rFonts w:asciiTheme="minorHAnsi" w:hAnsiTheme="minorHAnsi" w:cstheme="minorHAnsi"/>
          <w:i/>
          <w:iCs/>
          <w:sz w:val="24"/>
          <w:szCs w:val="24"/>
        </w:rPr>
        <w:t>n</w:t>
      </w:r>
      <w:r w:rsidRPr="00B56715">
        <w:rPr>
          <w:rFonts w:asciiTheme="minorHAnsi" w:hAnsiTheme="minorHAnsi" w:cstheme="minorHAnsi"/>
          <w:i/>
          <w:iCs/>
          <w:sz w:val="24"/>
          <w:szCs w:val="24"/>
        </w:rPr>
        <w:t>tacija)</w:t>
      </w:r>
    </w:p>
    <w:p w14:paraId="757FAB4A" w14:textId="112F2F7F" w:rsidR="008370BA" w:rsidRPr="00AD77EE"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AD77EE"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AD77EE"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0BD6D02E" w:rsidR="008370BA" w:rsidRPr="00AD77EE" w:rsidRDefault="008370BA" w:rsidP="00C40272">
      <w:pPr>
        <w:widowControl w:val="0"/>
        <w:autoSpaceDE w:val="0"/>
        <w:autoSpaceDN w:val="0"/>
        <w:adjustRightInd w:val="0"/>
        <w:rPr>
          <w:rFonts w:asciiTheme="minorHAnsi" w:hAnsiTheme="minorHAnsi" w:cstheme="minorHAnsi"/>
          <w:color w:val="000000"/>
        </w:rPr>
      </w:pPr>
    </w:p>
    <w:p w14:paraId="0C6507BE" w14:textId="77777777" w:rsidR="00AD77EE" w:rsidRPr="00AD77EE" w:rsidRDefault="00AD77EE" w:rsidP="00FE2855">
      <w:pPr>
        <w:rPr>
          <w:rFonts w:asciiTheme="minorHAnsi" w:hAnsiTheme="minorHAnsi" w:cstheme="minorHAnsi"/>
        </w:rPr>
      </w:pPr>
    </w:p>
    <w:p w14:paraId="1AE6B6C1" w14:textId="4D4A12B6" w:rsidR="00AD77EE" w:rsidRPr="00AD77EE" w:rsidRDefault="00AD77EE" w:rsidP="00AD77EE">
      <w:pPr>
        <w:rPr>
          <w:rFonts w:asciiTheme="minorHAnsi" w:hAnsiTheme="minorHAnsi" w:cstheme="minorHAnsi"/>
        </w:rPr>
      </w:pPr>
    </w:p>
    <w:p w14:paraId="1FFDBC78" w14:textId="77777777" w:rsidR="00AD77EE" w:rsidRPr="00AD77EE" w:rsidRDefault="00AD77EE" w:rsidP="00AD77EE">
      <w:pPr>
        <w:rPr>
          <w:rFonts w:asciiTheme="minorHAnsi" w:hAnsiTheme="minorHAnsi" w:cstheme="minorHAnsi"/>
        </w:rPr>
      </w:pPr>
    </w:p>
    <w:p w14:paraId="6433FD77"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i/>
        </w:rPr>
        <w:t>Vrsta postopka:</w:t>
      </w:r>
    </w:p>
    <w:p w14:paraId="583C3482"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b/>
        </w:rPr>
        <w:t>JAVNO NAROČILO PO ODPRTEM POSTOPKU</w:t>
      </w:r>
    </w:p>
    <w:p w14:paraId="18B73971"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BD731F2" w14:textId="7E83FEFF" w:rsidR="00AD77EE" w:rsidRPr="00C1382E" w:rsidRDefault="00AD77EE" w:rsidP="00C1382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i/>
        </w:rPr>
        <w:t>Predmet javnega naročila:</w:t>
      </w:r>
    </w:p>
    <w:p w14:paraId="51719446" w14:textId="0F7FC83B" w:rsidR="00AD77EE" w:rsidRPr="00AD77EE" w:rsidRDefault="00AD77EE" w:rsidP="007F287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AD77EE">
        <w:rPr>
          <w:rFonts w:asciiTheme="minorHAnsi" w:hAnsiTheme="minorHAnsi" w:cstheme="minorHAnsi"/>
          <w:b/>
        </w:rPr>
        <w:t xml:space="preserve">DOBAVA </w:t>
      </w:r>
      <w:r w:rsidR="007F287E">
        <w:rPr>
          <w:rFonts w:asciiTheme="minorHAnsi" w:hAnsiTheme="minorHAnsi" w:cstheme="minorHAnsi"/>
          <w:b/>
        </w:rPr>
        <w:t>MEDICINSKIH PRIPOMOČKOV IN OPREME</w:t>
      </w:r>
    </w:p>
    <w:p w14:paraId="0D522BAE" w14:textId="77777777" w:rsidR="00AD77EE" w:rsidRPr="00AD77EE" w:rsidRDefault="00AD77EE" w:rsidP="00AD77EE">
      <w:pPr>
        <w:rPr>
          <w:rFonts w:asciiTheme="minorHAnsi" w:hAnsiTheme="minorHAnsi" w:cstheme="minorHAnsi"/>
        </w:rPr>
      </w:pPr>
    </w:p>
    <w:p w14:paraId="24627B6B" w14:textId="77777777" w:rsidR="00AD77EE" w:rsidRPr="00AD77EE" w:rsidRDefault="00AD77EE" w:rsidP="00AD77EE">
      <w:pPr>
        <w:rPr>
          <w:rFonts w:asciiTheme="minorHAnsi" w:hAnsiTheme="minorHAnsi" w:cstheme="minorHAnsi"/>
        </w:rPr>
      </w:pPr>
    </w:p>
    <w:p w14:paraId="71257D1A" w14:textId="77777777" w:rsidR="00AD77EE" w:rsidRPr="00AD77EE" w:rsidRDefault="00AD77EE" w:rsidP="00AD77EE">
      <w:pPr>
        <w:rPr>
          <w:rFonts w:asciiTheme="minorHAnsi" w:hAnsiTheme="minorHAnsi" w:cstheme="minorHAnsi"/>
        </w:rPr>
      </w:pPr>
    </w:p>
    <w:p w14:paraId="463D485B" w14:textId="77777777" w:rsidR="00AD77EE" w:rsidRPr="00AD77EE" w:rsidRDefault="00AD77EE" w:rsidP="00AD77EE">
      <w:pPr>
        <w:rPr>
          <w:rFonts w:asciiTheme="minorHAnsi" w:hAnsiTheme="minorHAnsi" w:cstheme="minorHAnsi"/>
        </w:rPr>
      </w:pPr>
    </w:p>
    <w:p w14:paraId="380D92EA" w14:textId="77777777" w:rsidR="00AD77EE" w:rsidRPr="00AD77EE" w:rsidRDefault="00AD77EE" w:rsidP="00AD77EE">
      <w:pPr>
        <w:rPr>
          <w:rFonts w:asciiTheme="minorHAnsi" w:hAnsiTheme="minorHAnsi" w:cstheme="minorHAnsi"/>
        </w:rPr>
      </w:pPr>
    </w:p>
    <w:p w14:paraId="7BC9FC43" w14:textId="77777777" w:rsidR="00AD77EE" w:rsidRPr="00AD77EE" w:rsidRDefault="00AD77EE" w:rsidP="00AD77EE">
      <w:pPr>
        <w:rPr>
          <w:rFonts w:asciiTheme="minorHAnsi" w:hAnsiTheme="minorHAnsi" w:cstheme="minorHAnsi"/>
        </w:rPr>
      </w:pPr>
    </w:p>
    <w:p w14:paraId="0EDF8DB4" w14:textId="77777777" w:rsidR="00AD77EE" w:rsidRPr="00AD77EE" w:rsidRDefault="00AD77EE" w:rsidP="00AD77EE">
      <w:pPr>
        <w:rPr>
          <w:rFonts w:asciiTheme="minorHAnsi" w:hAnsiTheme="minorHAnsi" w:cstheme="minorHAnsi"/>
        </w:rPr>
      </w:pPr>
    </w:p>
    <w:p w14:paraId="314BF381" w14:textId="77777777" w:rsidR="00AD77EE" w:rsidRPr="00AD77EE" w:rsidRDefault="00AD77EE" w:rsidP="00AD77EE">
      <w:pPr>
        <w:rPr>
          <w:rFonts w:asciiTheme="minorHAnsi" w:hAnsiTheme="minorHAnsi" w:cstheme="minorHAnsi"/>
        </w:rPr>
      </w:pPr>
    </w:p>
    <w:p w14:paraId="49C96FC8" w14:textId="77777777" w:rsidR="00AD77EE" w:rsidRPr="00AD77EE" w:rsidRDefault="00AD77EE" w:rsidP="00AD77EE">
      <w:pPr>
        <w:rPr>
          <w:rFonts w:asciiTheme="minorHAnsi" w:hAnsiTheme="minorHAnsi" w:cstheme="minorHAnsi"/>
        </w:rPr>
      </w:pPr>
    </w:p>
    <w:p w14:paraId="4FD23647" w14:textId="77777777" w:rsidR="00AD77EE" w:rsidRPr="00AD77EE" w:rsidRDefault="00AD77EE" w:rsidP="00AD77EE">
      <w:pPr>
        <w:rPr>
          <w:rFonts w:asciiTheme="minorHAnsi" w:hAnsiTheme="minorHAnsi" w:cstheme="minorHAnsi"/>
        </w:rPr>
      </w:pPr>
    </w:p>
    <w:p w14:paraId="4E792DD7" w14:textId="77777777" w:rsidR="00AD77EE" w:rsidRPr="00AD77EE" w:rsidRDefault="00AD77EE" w:rsidP="00AD77EE">
      <w:pPr>
        <w:rPr>
          <w:rFonts w:asciiTheme="minorHAnsi" w:hAnsiTheme="minorHAnsi" w:cstheme="minorHAnsi"/>
        </w:rPr>
      </w:pPr>
    </w:p>
    <w:p w14:paraId="19E0681A" w14:textId="77777777" w:rsidR="00AD77EE" w:rsidRPr="00AD77EE" w:rsidRDefault="00AD77EE" w:rsidP="00AD77EE">
      <w:pPr>
        <w:rPr>
          <w:rFonts w:asciiTheme="minorHAnsi" w:hAnsiTheme="minorHAnsi" w:cstheme="minorHAnsi"/>
        </w:rPr>
      </w:pPr>
    </w:p>
    <w:p w14:paraId="51065C80" w14:textId="77777777" w:rsidR="00AD77EE" w:rsidRPr="00AD77EE" w:rsidRDefault="00AD77EE" w:rsidP="00AD77EE">
      <w:pPr>
        <w:rPr>
          <w:rFonts w:asciiTheme="minorHAnsi" w:hAnsiTheme="minorHAnsi" w:cstheme="minorHAnsi"/>
        </w:rPr>
      </w:pPr>
    </w:p>
    <w:p w14:paraId="2B3E7AA0" w14:textId="77777777" w:rsidR="00AD77EE" w:rsidRPr="00AD77EE" w:rsidRDefault="00AD77EE" w:rsidP="00AD77EE">
      <w:pPr>
        <w:rPr>
          <w:rFonts w:asciiTheme="minorHAnsi" w:hAnsiTheme="minorHAnsi" w:cstheme="minorHAnsi"/>
        </w:rPr>
      </w:pPr>
    </w:p>
    <w:p w14:paraId="16F30466" w14:textId="77777777" w:rsidR="00AD77EE" w:rsidRPr="00AD77EE" w:rsidRDefault="00AD77EE" w:rsidP="00AD77EE">
      <w:pPr>
        <w:rPr>
          <w:rFonts w:asciiTheme="minorHAnsi" w:hAnsiTheme="minorHAnsi" w:cstheme="minorHAnsi"/>
        </w:rPr>
      </w:pPr>
    </w:p>
    <w:p w14:paraId="03FC8058" w14:textId="77777777" w:rsidR="00AD77EE" w:rsidRPr="00AD77EE" w:rsidRDefault="00AD77EE" w:rsidP="00AD77EE">
      <w:pPr>
        <w:rPr>
          <w:rFonts w:asciiTheme="minorHAnsi" w:hAnsiTheme="minorHAnsi" w:cstheme="minorHAnsi"/>
        </w:rPr>
      </w:pPr>
    </w:p>
    <w:p w14:paraId="08D467CB" w14:textId="72BF9624" w:rsidR="00AD77EE" w:rsidRPr="00AD77EE" w:rsidRDefault="006E4152" w:rsidP="00AD77EE">
      <w:pPr>
        <w:rPr>
          <w:rFonts w:asciiTheme="minorHAnsi" w:hAnsiTheme="minorHAnsi" w:cstheme="minorHAnsi"/>
        </w:rPr>
      </w:pPr>
      <w:r>
        <w:rPr>
          <w:rFonts w:asciiTheme="minorHAnsi" w:hAnsiTheme="minorHAnsi" w:cstheme="minorHAnsi"/>
        </w:rPr>
        <w:t>Rakičan, junij</w:t>
      </w:r>
      <w:r w:rsidR="00AD77EE" w:rsidRPr="00AD77EE">
        <w:rPr>
          <w:rFonts w:asciiTheme="minorHAnsi" w:hAnsiTheme="minorHAnsi" w:cstheme="minorHAnsi"/>
        </w:rPr>
        <w:t xml:space="preserve"> 2025</w:t>
      </w:r>
    </w:p>
    <w:p w14:paraId="15B8AEE8" w14:textId="77777777" w:rsidR="00AD77EE" w:rsidRPr="00AD77EE" w:rsidRDefault="00AD77EE" w:rsidP="00AD77EE">
      <w:pPr>
        <w:pageBreakBefore/>
        <w:rPr>
          <w:rFonts w:asciiTheme="minorHAnsi" w:hAnsiTheme="minorHAnsi" w:cstheme="minorHAnsi"/>
        </w:rPr>
      </w:pPr>
      <w:r w:rsidRPr="00AD77EE">
        <w:rPr>
          <w:rFonts w:asciiTheme="minorHAnsi" w:hAnsiTheme="minorHAnsi" w:cstheme="minorHAnsi"/>
          <w:b/>
        </w:rPr>
        <w:lastRenderedPageBreak/>
        <w:t>KAZALO</w:t>
      </w:r>
    </w:p>
    <w:p w14:paraId="691AAAAF" w14:textId="77777777" w:rsidR="00AD77EE" w:rsidRPr="00AD77EE" w:rsidRDefault="00AD77EE" w:rsidP="00AD77EE">
      <w:pPr>
        <w:rPr>
          <w:rFonts w:asciiTheme="minorHAnsi" w:hAnsiTheme="minorHAnsi" w:cstheme="minorHAnsi"/>
          <w:b/>
        </w:rPr>
      </w:pPr>
    </w:p>
    <w:p w14:paraId="52863EAD" w14:textId="77777777" w:rsidR="00AD77EE" w:rsidRPr="00AD77EE" w:rsidRDefault="00AD77EE" w:rsidP="00AD77EE">
      <w:pPr>
        <w:rPr>
          <w:rFonts w:asciiTheme="minorHAnsi" w:hAnsiTheme="minorHAnsi" w:cstheme="minorHAnsi"/>
        </w:rPr>
      </w:pPr>
    </w:p>
    <w:p w14:paraId="031F5814" w14:textId="668E6CA9" w:rsidR="00AD77EE" w:rsidRPr="00AD77EE" w:rsidRDefault="00AD77EE" w:rsidP="00AD77EE">
      <w:pPr>
        <w:pStyle w:val="Kazalovsebine1"/>
        <w:rPr>
          <w:rStyle w:val="Hiperpovezava"/>
          <w:rFonts w:asciiTheme="minorHAnsi" w:hAnsiTheme="minorHAnsi" w:cstheme="minorHAnsi"/>
          <w:noProof/>
        </w:rPr>
      </w:pPr>
      <w:r w:rsidRPr="00AD77EE">
        <w:rPr>
          <w:rFonts w:asciiTheme="minorHAnsi" w:hAnsiTheme="minorHAnsi" w:cstheme="minorHAnsi"/>
        </w:rPr>
        <w:fldChar w:fldCharType="begin"/>
      </w:r>
      <w:r w:rsidRPr="00AD77EE">
        <w:rPr>
          <w:rFonts w:asciiTheme="minorHAnsi" w:hAnsiTheme="minorHAnsi" w:cstheme="minorHAnsi"/>
        </w:rPr>
        <w:instrText xml:space="preserve"> TOC \o "1-3" \h \z \u </w:instrText>
      </w:r>
      <w:r w:rsidRPr="00AD77EE">
        <w:rPr>
          <w:rFonts w:asciiTheme="minorHAnsi" w:hAnsiTheme="minorHAnsi" w:cstheme="minorHAnsi"/>
        </w:rPr>
        <w:fldChar w:fldCharType="separate"/>
      </w:r>
      <w:hyperlink w:anchor="_Toc194994622" w:history="1">
        <w:r w:rsidRPr="00AD77EE">
          <w:rPr>
            <w:rStyle w:val="Hiperpovezava"/>
            <w:rFonts w:asciiTheme="minorHAnsi" w:hAnsiTheme="minorHAnsi" w:cstheme="minorHAnsi"/>
            <w:noProof/>
          </w:rPr>
          <w:t>A) POVABILO K ODDAJI PONUDBE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4</w:t>
        </w:r>
        <w:r w:rsidRPr="00AD77EE">
          <w:rPr>
            <w:rFonts w:asciiTheme="minorHAnsi" w:hAnsiTheme="minorHAnsi" w:cstheme="minorHAnsi"/>
            <w:noProof/>
            <w:webHidden/>
          </w:rPr>
          <w:fldChar w:fldCharType="end"/>
        </w:r>
      </w:hyperlink>
    </w:p>
    <w:p w14:paraId="6482B9F3" w14:textId="77777777" w:rsidR="00AD77EE" w:rsidRPr="00AD77EE" w:rsidRDefault="00AD77EE" w:rsidP="00AD77EE">
      <w:pPr>
        <w:rPr>
          <w:noProof/>
        </w:rPr>
      </w:pPr>
    </w:p>
    <w:p w14:paraId="06249273" w14:textId="0491010C" w:rsidR="00AD77EE" w:rsidRPr="00AD77EE" w:rsidRDefault="00AD77EE" w:rsidP="00AD77EE">
      <w:pPr>
        <w:pStyle w:val="Kazalovsebine1"/>
        <w:rPr>
          <w:rStyle w:val="Hiperpovezava"/>
          <w:rFonts w:asciiTheme="minorHAnsi" w:hAnsiTheme="minorHAnsi" w:cstheme="minorHAnsi"/>
          <w:noProof/>
        </w:rPr>
      </w:pPr>
      <w:hyperlink w:anchor="_Toc194994623" w:history="1">
        <w:r w:rsidRPr="00AD77EE">
          <w:rPr>
            <w:rStyle w:val="Hiperpovezava"/>
            <w:rFonts w:asciiTheme="minorHAnsi" w:hAnsiTheme="minorHAnsi" w:cstheme="minorHAnsi"/>
            <w:noProof/>
          </w:rPr>
          <w:t>B) NAVODILA UDELEŽENCEM ZA IZDELAVO PRIJAVE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4412F0DC" w14:textId="77777777" w:rsidR="00AD77EE" w:rsidRPr="00AD77EE" w:rsidRDefault="00AD77EE" w:rsidP="00AD77EE">
      <w:pPr>
        <w:rPr>
          <w:noProof/>
        </w:rPr>
      </w:pPr>
    </w:p>
    <w:p w14:paraId="25AF12C6" w14:textId="660E6B5B" w:rsidR="00AD77EE" w:rsidRPr="00AD77EE" w:rsidRDefault="00AD77EE" w:rsidP="00AD77EE">
      <w:pPr>
        <w:pStyle w:val="Kazalovsebine2"/>
        <w:rPr>
          <w:rStyle w:val="Hiperpovezava"/>
          <w:rFonts w:asciiTheme="minorHAnsi" w:hAnsiTheme="minorHAnsi" w:cstheme="minorHAnsi"/>
          <w:noProof/>
        </w:rPr>
      </w:pPr>
      <w:hyperlink w:anchor="_Toc194994624" w:history="1">
        <w:r w:rsidRPr="00AD77EE">
          <w:rPr>
            <w:rStyle w:val="Hiperpovezava"/>
            <w:rFonts w:asciiTheme="minorHAnsi" w:hAnsiTheme="minorHAnsi" w:cstheme="minorHAnsi"/>
            <w:noProof/>
          </w:rPr>
          <w:t>I. SPLOŠNO O RAZPISU</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486FEA28" w14:textId="77777777" w:rsidR="00AD77EE" w:rsidRPr="00AD77EE" w:rsidRDefault="00AD77EE" w:rsidP="00AD77EE">
      <w:pPr>
        <w:rPr>
          <w:noProof/>
        </w:rPr>
      </w:pPr>
    </w:p>
    <w:p w14:paraId="0876CB2A" w14:textId="2454DF7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AD77EE">
          <w:rPr>
            <w:rStyle w:val="Hiperpovezava"/>
            <w:rFonts w:asciiTheme="minorHAnsi" w:hAnsiTheme="minorHAnsi" w:cstheme="minorHAnsi"/>
            <w:noProof/>
          </w:rPr>
          <w:t>1.1 Vrsta postopka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505CBA70" w14:textId="79D3CF2E"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AD77EE">
          <w:rPr>
            <w:rStyle w:val="Hiperpovezava"/>
            <w:rFonts w:asciiTheme="minorHAnsi" w:hAnsiTheme="minorHAnsi" w:cstheme="minorHAnsi"/>
            <w:noProof/>
          </w:rPr>
          <w:t>1.2 Opis predmeta naročila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10692CAA" w14:textId="05D70A7F"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AD77EE">
          <w:rPr>
            <w:rStyle w:val="Hiperpovezava"/>
            <w:rFonts w:asciiTheme="minorHAnsi" w:hAnsiTheme="minorHAnsi" w:cstheme="minorHAnsi"/>
            <w:noProof/>
          </w:rPr>
          <w:t>1.3 Veljavnost ponudbe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6</w:t>
        </w:r>
        <w:r w:rsidRPr="00AD77EE">
          <w:rPr>
            <w:rFonts w:asciiTheme="minorHAnsi" w:hAnsiTheme="minorHAnsi" w:cstheme="minorHAnsi"/>
            <w:noProof/>
            <w:webHidden/>
          </w:rPr>
          <w:fldChar w:fldCharType="end"/>
        </w:r>
      </w:hyperlink>
    </w:p>
    <w:p w14:paraId="2DE31E4C" w14:textId="32CBDA43"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AD77EE">
          <w:rPr>
            <w:rStyle w:val="Hiperpovezava"/>
            <w:rFonts w:asciiTheme="minorHAnsi" w:hAnsiTheme="minorHAnsi" w:cstheme="minorHAnsi"/>
            <w:noProof/>
          </w:rPr>
          <w:t>1.4 Pojasnila in dopolnitev razpisne dokumentacije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_Toc194994628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6</w:t>
        </w:r>
        <w:r w:rsidRPr="00AD77EE">
          <w:rPr>
            <w:rFonts w:asciiTheme="minorHAnsi" w:hAnsiTheme="minorHAnsi" w:cstheme="minorHAnsi"/>
            <w:noProof/>
            <w:webHidden/>
          </w:rPr>
          <w:fldChar w:fldCharType="end"/>
        </w:r>
      </w:hyperlink>
    </w:p>
    <w:p w14:paraId="7D0E0759" w14:textId="0A203E76"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AD77EE">
          <w:rPr>
            <w:rStyle w:val="Hiperpovezava"/>
            <w:rFonts w:asciiTheme="minorHAnsi" w:hAnsiTheme="minorHAnsi" w:cstheme="minorHAnsi"/>
            <w:noProof/>
          </w:rPr>
          <w:t>1.5 Sodelovanje na razpisu</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_Toc194994629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7</w:t>
        </w:r>
        <w:r w:rsidRPr="00AD77EE">
          <w:rPr>
            <w:rFonts w:asciiTheme="minorHAnsi" w:hAnsiTheme="minorHAnsi" w:cstheme="minorHAnsi"/>
            <w:noProof/>
            <w:webHidden/>
          </w:rPr>
          <w:fldChar w:fldCharType="end"/>
        </w:r>
      </w:hyperlink>
    </w:p>
    <w:p w14:paraId="1E3CD4F3" w14:textId="3B723445"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AD77EE">
          <w:rPr>
            <w:rStyle w:val="Hiperpovezava"/>
            <w:rFonts w:asciiTheme="minorHAnsi" w:hAnsiTheme="minorHAnsi" w:cstheme="minorHAnsi"/>
            <w:noProof/>
          </w:rPr>
          <w:t>1.6 Pravilna prijava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_Toc194994630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7</w:t>
        </w:r>
        <w:r w:rsidRPr="00AD77EE">
          <w:rPr>
            <w:rFonts w:asciiTheme="minorHAnsi" w:hAnsiTheme="minorHAnsi" w:cstheme="minorHAnsi"/>
            <w:noProof/>
            <w:webHidden/>
          </w:rPr>
          <w:fldChar w:fldCharType="end"/>
        </w:r>
      </w:hyperlink>
    </w:p>
    <w:p w14:paraId="1EC22C3F" w14:textId="20C9A577"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AD77EE">
          <w:rPr>
            <w:rStyle w:val="Hiperpovezava"/>
            <w:rFonts w:asciiTheme="minorHAnsi" w:hAnsiTheme="minorHAnsi" w:cstheme="minorHAnsi"/>
            <w:noProof/>
          </w:rPr>
          <w:t>1.7 Pogoji za priznanje sposobnosti</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_Toc194994631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8</w:t>
        </w:r>
        <w:r w:rsidRPr="00AD77EE">
          <w:rPr>
            <w:rFonts w:asciiTheme="minorHAnsi" w:hAnsiTheme="minorHAnsi" w:cstheme="minorHAnsi"/>
            <w:noProof/>
            <w:webHidden/>
          </w:rPr>
          <w:fldChar w:fldCharType="end"/>
        </w:r>
      </w:hyperlink>
    </w:p>
    <w:p w14:paraId="1A2828AF" w14:textId="671B3035"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AD77EE">
          <w:rPr>
            <w:rStyle w:val="Hiperpovezava"/>
            <w:rFonts w:asciiTheme="minorHAnsi" w:hAnsiTheme="minorHAnsi" w:cstheme="minorHAnsi"/>
            <w:noProof/>
          </w:rPr>
          <w:t>1.8 Zaupnost</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11AD731B" w14:textId="26957D3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AD77EE">
          <w:rPr>
            <w:rStyle w:val="Hiperpovezava"/>
            <w:rFonts w:asciiTheme="minorHAnsi" w:hAnsiTheme="minorHAnsi" w:cstheme="minorHAnsi"/>
            <w:noProof/>
          </w:rPr>
          <w:t>1.9 Jezik</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462588C2" w14:textId="23DE632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AD77EE">
          <w:rPr>
            <w:rStyle w:val="Hiperpovezava"/>
            <w:rFonts w:asciiTheme="minorHAnsi" w:hAnsiTheme="minorHAnsi" w:cstheme="minorHAnsi"/>
            <w:noProof/>
          </w:rPr>
          <w:t>1.10 Rok za predložitev prijav</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28FC4BED" w14:textId="6483F94B"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AD77EE">
          <w:rPr>
            <w:rStyle w:val="Hiperpovezava"/>
            <w:rFonts w:asciiTheme="minorHAnsi" w:hAnsiTheme="minorHAnsi" w:cstheme="minorHAnsi"/>
            <w:noProof/>
          </w:rPr>
          <w:t>1.11 Stroški priprave prijave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71F98794" w14:textId="3E20D60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AD77EE">
          <w:rPr>
            <w:rStyle w:val="Hiperpovezava"/>
            <w:rFonts w:asciiTheme="minorHAnsi" w:hAnsiTheme="minorHAnsi" w:cstheme="minorHAnsi"/>
            <w:noProof/>
          </w:rPr>
          <w:t>1.12  Izločitev prijav</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0CD339B8" w14:textId="0F66582F"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AD77EE">
          <w:rPr>
            <w:rStyle w:val="Hiperpovezava"/>
            <w:rFonts w:asciiTheme="minorHAnsi" w:hAnsiTheme="minorHAnsi" w:cstheme="minorHAnsi"/>
            <w:noProof/>
          </w:rPr>
          <w:t>1.13 Zavarovanja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1E5A128D" w14:textId="10D27F30"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AD77EE">
          <w:rPr>
            <w:rStyle w:val="Hiperpovezava"/>
            <w:rFonts w:asciiTheme="minorHAnsi" w:hAnsiTheme="minorHAnsi" w:cstheme="minorHAnsi"/>
            <w:noProof/>
          </w:rPr>
          <w:t>1.14 Merilo za izbiro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_Toc194994638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00866260" w14:textId="25636F98"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AD77EE">
          <w:rPr>
            <w:rStyle w:val="Hiperpovezava"/>
            <w:rFonts w:asciiTheme="minorHAnsi" w:hAnsiTheme="minorHAnsi" w:cstheme="minorHAnsi"/>
            <w:noProof/>
          </w:rPr>
          <w:t>1.15 Izbira v primeru enakih najugodnejših ponudb</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_Toc194994639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3E78A45D" w14:textId="626EF41C"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AD77EE">
          <w:rPr>
            <w:rStyle w:val="Hiperpovezava"/>
            <w:rFonts w:asciiTheme="minorHAnsi" w:hAnsiTheme="minorHAnsi" w:cstheme="minorHAnsi"/>
            <w:noProof/>
          </w:rPr>
          <w:t>1.16 Javno odpiranje ponudb</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_Toc194994640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35465310" w14:textId="301066FC"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AD77EE">
          <w:rPr>
            <w:rStyle w:val="Hiperpovezava"/>
            <w:rFonts w:asciiTheme="minorHAnsi" w:hAnsiTheme="minorHAnsi" w:cstheme="minorHAnsi"/>
            <w:noProof/>
          </w:rPr>
          <w:t>1.17 Variante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_Toc194994641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65ED527E" w14:textId="1F9F633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AD77EE">
          <w:rPr>
            <w:rStyle w:val="Hiperpovezava"/>
            <w:rFonts w:asciiTheme="minorHAnsi" w:hAnsiTheme="minorHAnsi" w:cstheme="minorHAnsi"/>
            <w:noProof/>
          </w:rPr>
          <w:t>1.18 Pogodba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5C82A921" w14:textId="48CCFAC0"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AD77EE">
          <w:rPr>
            <w:rStyle w:val="Hiperpovezava"/>
            <w:rFonts w:asciiTheme="minorHAnsi" w:hAnsiTheme="minorHAnsi" w:cstheme="minorHAnsi"/>
            <w:noProof/>
          </w:rPr>
          <w:t>1.19 Ustavitev postopka, zavrnitev ponudb in odstop od izvedbe oddaje naročila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1B9F2C69" w14:textId="666B9947"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AD77EE">
          <w:rPr>
            <w:rStyle w:val="Hiperpovezava"/>
            <w:rFonts w:asciiTheme="minorHAnsi" w:hAnsiTheme="minorHAnsi" w:cstheme="minorHAnsi"/>
            <w:noProof/>
          </w:rPr>
          <w:t>1.20 Protikorupcijsko obvestilo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44776E51" w14:textId="24F3F31E" w:rsidR="00AD77EE" w:rsidRPr="00AD77EE"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AD77EE">
          <w:rPr>
            <w:rStyle w:val="Hiperpovezava"/>
            <w:rFonts w:asciiTheme="minorHAnsi" w:hAnsiTheme="minorHAnsi" w:cstheme="minorHAnsi"/>
            <w:noProof/>
          </w:rPr>
          <w:t>1.21 Pravno varstvo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34CFFFC7" w14:textId="77777777" w:rsidR="00AD77EE" w:rsidRPr="00AD77EE" w:rsidRDefault="00AD77EE" w:rsidP="00AD77EE">
      <w:pPr>
        <w:rPr>
          <w:noProof/>
        </w:rPr>
      </w:pPr>
    </w:p>
    <w:p w14:paraId="2A9453C7" w14:textId="45153B75" w:rsidR="00AD77EE" w:rsidRPr="00AD77EE" w:rsidRDefault="00AD77EE" w:rsidP="00AD77EE">
      <w:pPr>
        <w:pStyle w:val="Kazalovsebine1"/>
        <w:rPr>
          <w:rStyle w:val="Hiperpovezava"/>
          <w:rFonts w:asciiTheme="minorHAnsi" w:hAnsiTheme="minorHAnsi" w:cstheme="minorHAnsi"/>
          <w:noProof/>
        </w:rPr>
      </w:pPr>
      <w:hyperlink w:anchor="_Toc194994646" w:history="1">
        <w:r w:rsidRPr="00AD77EE">
          <w:rPr>
            <w:rStyle w:val="Hiperpovezava"/>
            <w:rFonts w:asciiTheme="minorHAnsi" w:hAnsiTheme="minorHAnsi" w:cstheme="minorHAnsi"/>
            <w:noProof/>
          </w:rPr>
          <w:t>C) OBRAZCI IN PRILOGE: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175ED502" w14:textId="77777777" w:rsidR="00AD77EE" w:rsidRPr="00AD77EE" w:rsidRDefault="00AD77EE" w:rsidP="00AD77EE">
      <w:pPr>
        <w:rPr>
          <w:noProof/>
        </w:rPr>
      </w:pPr>
    </w:p>
    <w:p w14:paraId="2C1E6DCB" w14:textId="4D97D2BD" w:rsidR="00AD77EE" w:rsidRPr="00AD77EE"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AD77EE">
          <w:rPr>
            <w:rStyle w:val="Hiperpovezava"/>
            <w:rFonts w:asciiTheme="minorHAnsi" w:hAnsiTheme="minorHAnsi" w:cstheme="minorHAnsi"/>
            <w:noProof/>
          </w:rPr>
          <w:t>PONUDBENI PREDRAČUN</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18</w:t>
        </w:r>
        <w:r w:rsidRPr="00AD77EE">
          <w:rPr>
            <w:rFonts w:asciiTheme="minorHAnsi" w:hAnsiTheme="minorHAnsi" w:cstheme="minorHAnsi"/>
            <w:noProof/>
            <w:webHidden/>
          </w:rPr>
          <w:fldChar w:fldCharType="end"/>
        </w:r>
      </w:hyperlink>
    </w:p>
    <w:p w14:paraId="2666C3D6" w14:textId="77777777" w:rsidR="00AD77EE" w:rsidRPr="00AD77EE" w:rsidRDefault="00AD77EE" w:rsidP="00AD77EE">
      <w:pPr>
        <w:rPr>
          <w:rFonts w:asciiTheme="minorHAnsi" w:hAnsiTheme="minorHAnsi" w:cstheme="minorHAnsi"/>
          <w:b/>
          <w:highlight w:val="yellow"/>
        </w:rPr>
      </w:pPr>
      <w:r w:rsidRPr="00AD77EE">
        <w:rPr>
          <w:rFonts w:asciiTheme="minorHAnsi" w:hAnsiTheme="minorHAnsi" w:cstheme="minorHAnsi"/>
        </w:rPr>
        <w:fldChar w:fldCharType="end"/>
      </w:r>
    </w:p>
    <w:p w14:paraId="4F73C055" w14:textId="77777777" w:rsidR="00AD77EE" w:rsidRPr="00AD77EE" w:rsidRDefault="00AD77EE" w:rsidP="00AD77EE">
      <w:pPr>
        <w:rPr>
          <w:rFonts w:asciiTheme="minorHAnsi" w:hAnsiTheme="minorHAnsi" w:cstheme="minorHAnsi"/>
        </w:rPr>
      </w:pPr>
    </w:p>
    <w:p w14:paraId="26A663AF" w14:textId="7B2DD3BD" w:rsidR="00AD77EE" w:rsidRPr="00AD77EE" w:rsidRDefault="00AD77EE" w:rsidP="00AD77EE">
      <w:pPr>
        <w:widowControl w:val="0"/>
        <w:autoSpaceDE w:val="0"/>
        <w:spacing w:line="360" w:lineRule="auto"/>
        <w:ind w:left="709"/>
        <w:rPr>
          <w:rFonts w:asciiTheme="minorHAnsi" w:hAnsiTheme="minorHAnsi" w:cstheme="minorHAnsi"/>
        </w:rPr>
      </w:pPr>
    </w:p>
    <w:p w14:paraId="2820EB2E" w14:textId="5FC892C8" w:rsidR="00AD77EE" w:rsidRPr="00AD77EE"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AD77EE"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AD77EE"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AD77EE"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AD77EE"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AD77EE" w:rsidRDefault="00AD77EE" w:rsidP="00AD77EE">
      <w:pPr>
        <w:pageBreakBefore/>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lastRenderedPageBreak/>
        <w:t xml:space="preserve">VSEBINA:  </w:t>
      </w:r>
    </w:p>
    <w:p w14:paraId="1E9FA8C1" w14:textId="77777777" w:rsidR="00AD77EE" w:rsidRPr="00AD77EE"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AD77EE" w:rsidRDefault="00AD77EE" w:rsidP="00AD77EE">
      <w:pPr>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t>A) Povabilo k oddaji ponudbe</w:t>
      </w:r>
    </w:p>
    <w:p w14:paraId="6C3E9AFF" w14:textId="77777777" w:rsidR="00AD77EE" w:rsidRPr="00AD77EE" w:rsidRDefault="00AD77EE" w:rsidP="00AD77EE">
      <w:pPr>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t xml:space="preserve">B) Navodila udeležencem za izdelavo prijave  </w:t>
      </w:r>
    </w:p>
    <w:p w14:paraId="38CD0E51" w14:textId="77777777" w:rsidR="00AD77EE" w:rsidRPr="00AD77EE"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AD77EE" w:rsidRDefault="00AD77EE" w:rsidP="00AD77EE">
      <w:pPr>
        <w:widowControl w:val="0"/>
        <w:autoSpaceDE w:val="0"/>
        <w:spacing w:line="280" w:lineRule="exact"/>
        <w:rPr>
          <w:rFonts w:asciiTheme="minorHAnsi" w:hAnsiTheme="minorHAnsi" w:cstheme="minorHAnsi"/>
        </w:rPr>
      </w:pPr>
      <w:r w:rsidRPr="00AD77EE">
        <w:rPr>
          <w:rFonts w:asciiTheme="minorHAnsi" w:hAnsiTheme="minorHAnsi" w:cstheme="minorHAnsi"/>
          <w:b/>
          <w:bCs/>
          <w:color w:val="000000"/>
        </w:rPr>
        <w:t>Obrazci:</w:t>
      </w:r>
    </w:p>
    <w:p w14:paraId="141DCB43" w14:textId="77777777" w:rsidR="00AD77EE" w:rsidRPr="00AD77EE" w:rsidRDefault="00AD77EE" w:rsidP="00AD77EE">
      <w:pPr>
        <w:widowControl w:val="0"/>
        <w:autoSpaceDE w:val="0"/>
        <w:spacing w:line="280" w:lineRule="exact"/>
        <w:rPr>
          <w:rFonts w:asciiTheme="minorHAnsi" w:hAnsiTheme="minorHAnsi" w:cstheme="minorHAnsi"/>
          <w:b/>
          <w:bCs/>
          <w:color w:val="000000"/>
        </w:rPr>
      </w:pPr>
    </w:p>
    <w:p w14:paraId="560B81E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predračun in ponudba (OBR-1);</w:t>
      </w:r>
    </w:p>
    <w:p w14:paraId="1283A6CE"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ponudbe (PONUDBA);</w:t>
      </w:r>
    </w:p>
    <w:p w14:paraId="5FA2FA8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o neobstoju izključitvenih razlogov in pooblastilo (OBR-2);</w:t>
      </w:r>
    </w:p>
    <w:p w14:paraId="0A72417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 xml:space="preserve">Obrazec podizvajalcev v ponudbi (OBR-3); </w:t>
      </w:r>
    </w:p>
    <w:p w14:paraId="5C46816B"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vzorca pogodbe (OBR-4);</w:t>
      </w:r>
    </w:p>
    <w:p w14:paraId="17DFC422"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o udeležbi fizičnih in pravnih oseb v lastništvu gospodarskega subjekta (OBR-5);</w:t>
      </w:r>
    </w:p>
    <w:p w14:paraId="7E741328"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garancije za dobro izvedbo pogodbenih obveznosti (OBR-6);</w:t>
      </w:r>
    </w:p>
    <w:p w14:paraId="460FD852" w14:textId="5BBDB0EE"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gospodarskega subjekta (OBR-</w:t>
      </w:r>
      <w:r w:rsidR="0031221A">
        <w:rPr>
          <w:rFonts w:asciiTheme="minorHAnsi" w:hAnsiTheme="minorHAnsi" w:cstheme="minorHAnsi"/>
        </w:rPr>
        <w:t>12</w:t>
      </w:r>
      <w:r w:rsidRPr="00AD77EE">
        <w:rPr>
          <w:rFonts w:asciiTheme="minorHAnsi" w:hAnsiTheme="minorHAnsi" w:cstheme="minorHAnsi"/>
        </w:rPr>
        <w:t>);</w:t>
      </w:r>
    </w:p>
    <w:p w14:paraId="68EAA61E" w14:textId="373BCC6A"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soglasja k odpravi računskih napak (OBR-</w:t>
      </w:r>
      <w:r w:rsidR="0031221A">
        <w:rPr>
          <w:rFonts w:asciiTheme="minorHAnsi" w:hAnsiTheme="minorHAnsi" w:cstheme="minorHAnsi"/>
        </w:rPr>
        <w:t>13</w:t>
      </w:r>
      <w:r w:rsidRPr="00AD77EE">
        <w:rPr>
          <w:rFonts w:asciiTheme="minorHAnsi" w:hAnsiTheme="minorHAnsi" w:cstheme="minorHAnsi"/>
        </w:rPr>
        <w:t>);</w:t>
      </w:r>
    </w:p>
    <w:p w14:paraId="0CF3AF0F"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popisa blaga;</w:t>
      </w:r>
    </w:p>
    <w:p w14:paraId="7B8F83F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ESPD obrazec.</w:t>
      </w:r>
    </w:p>
    <w:p w14:paraId="4BC6EA22" w14:textId="77777777" w:rsidR="00AD77EE" w:rsidRPr="00AD77EE" w:rsidRDefault="00AD77EE" w:rsidP="00AD77EE">
      <w:pPr>
        <w:widowControl w:val="0"/>
        <w:tabs>
          <w:tab w:val="left" w:pos="709"/>
        </w:tabs>
        <w:autoSpaceDE w:val="0"/>
        <w:spacing w:line="360" w:lineRule="auto"/>
        <w:jc w:val="both"/>
        <w:rPr>
          <w:rFonts w:asciiTheme="minorHAnsi" w:hAnsiTheme="minorHAnsi" w:cstheme="minorHAnsi"/>
        </w:rPr>
      </w:pPr>
    </w:p>
    <w:p w14:paraId="2910EBCD" w14:textId="77777777" w:rsidR="00AD77EE" w:rsidRPr="00AD77EE" w:rsidRDefault="00AD77EE" w:rsidP="00AD77EE">
      <w:pPr>
        <w:widowControl w:val="0"/>
        <w:tabs>
          <w:tab w:val="left" w:pos="709"/>
        </w:tabs>
        <w:autoSpaceDE w:val="0"/>
        <w:spacing w:line="360" w:lineRule="auto"/>
        <w:jc w:val="both"/>
        <w:rPr>
          <w:rFonts w:asciiTheme="minorHAnsi" w:hAnsiTheme="minorHAnsi" w:cstheme="minorHAnsi"/>
        </w:rPr>
        <w:sectPr w:rsidR="00AD77EE" w:rsidRPr="00AD77EE" w:rsidSect="00FE2855">
          <w:headerReference w:type="first" r:id="rId9"/>
          <w:footerReference w:type="first" r:id="rId10"/>
          <w:pgSz w:w="11906" w:h="16838"/>
          <w:pgMar w:top="1276" w:right="1134" w:bottom="1134" w:left="1134" w:header="1185" w:footer="708" w:gutter="0"/>
          <w:cols w:space="708"/>
          <w:docGrid w:linePitch="360"/>
        </w:sectPr>
      </w:pPr>
    </w:p>
    <w:p w14:paraId="0932DBF6" w14:textId="77777777" w:rsidR="00AD77EE" w:rsidRPr="00AD77EE"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AD77EE">
        <w:rPr>
          <w:rFonts w:asciiTheme="minorHAnsi" w:hAnsiTheme="minorHAnsi" w:cstheme="minorHAnsi"/>
          <w:b/>
          <w:color w:val="auto"/>
          <w:sz w:val="24"/>
          <w:szCs w:val="24"/>
        </w:rPr>
        <w:lastRenderedPageBreak/>
        <w:t>A) POVABILO K ODDAJI PONUDBE</w:t>
      </w:r>
      <w:bookmarkEnd w:id="0"/>
    </w:p>
    <w:p w14:paraId="7F2D2097" w14:textId="77777777" w:rsidR="00AD77EE" w:rsidRPr="00AD77EE"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B01E76" w:rsidRDefault="00AD77EE" w:rsidP="00AD77EE">
      <w:pPr>
        <w:widowControl w:val="0"/>
        <w:autoSpaceDE w:val="0"/>
        <w:spacing w:line="213" w:lineRule="exact"/>
        <w:ind w:left="284"/>
        <w:jc w:val="both"/>
        <w:rPr>
          <w:rFonts w:asciiTheme="minorHAnsi" w:hAnsiTheme="minorHAnsi" w:cstheme="minorHAnsi"/>
        </w:rPr>
      </w:pPr>
    </w:p>
    <w:p w14:paraId="49AD2860" w14:textId="5A612C67" w:rsidR="00AD77EE" w:rsidRDefault="00AD77EE" w:rsidP="00AD77EE">
      <w:pPr>
        <w:jc w:val="both"/>
        <w:rPr>
          <w:rFonts w:asciiTheme="minorHAnsi" w:hAnsiTheme="minorHAnsi" w:cstheme="minorHAnsi"/>
        </w:rPr>
      </w:pPr>
      <w:r w:rsidRPr="00B01E76">
        <w:rPr>
          <w:rFonts w:asciiTheme="minorHAnsi" w:hAnsiTheme="minorHAnsi" w:cstheme="minorHAnsi"/>
        </w:rPr>
        <w:t>Na podlagi 40. člena ZJN-3 (</w:t>
      </w:r>
      <w:bookmarkStart w:id="1" w:name="_Hlk139293838"/>
      <w:r w:rsidRPr="00B01E76">
        <w:rPr>
          <w:rFonts w:asciiTheme="minorHAnsi" w:hAnsiTheme="minorHAnsi" w:cstheme="minorHAnsi"/>
        </w:rPr>
        <w:t xml:space="preserve">Uradni list RS, št. Uradni list RS, št. </w:t>
      </w:r>
      <w:hyperlink r:id="rId11" w:tgtFrame="_blank" w:tooltip="Zakon o javnem naročanju (ZJN-3)" w:history="1">
        <w:r w:rsidRPr="00B01E76">
          <w:rPr>
            <w:rFonts w:asciiTheme="minorHAnsi" w:hAnsiTheme="minorHAnsi" w:cstheme="minorHAnsi"/>
          </w:rPr>
          <w:t>91/15</w:t>
        </w:r>
      </w:hyperlink>
      <w:r w:rsidRPr="00B01E76">
        <w:rPr>
          <w:rFonts w:asciiTheme="minorHAnsi" w:hAnsiTheme="minorHAnsi" w:cstheme="minorHAnsi"/>
        </w:rPr>
        <w:t xml:space="preserve">, </w:t>
      </w:r>
      <w:hyperlink r:id="rId12" w:tgtFrame="_blank" w:tooltip="Zakon o spremembah in dopolnitvah Zakona o javnem naročanju (ZJN-3A)" w:history="1">
        <w:r w:rsidRPr="00B01E76">
          <w:rPr>
            <w:rFonts w:asciiTheme="minorHAnsi" w:hAnsiTheme="minorHAnsi" w:cstheme="minorHAnsi"/>
          </w:rPr>
          <w:t>14/18</w:t>
        </w:r>
      </w:hyperlink>
      <w:r w:rsidRPr="00B01E76">
        <w:rPr>
          <w:rFonts w:asciiTheme="minorHAnsi" w:hAnsiTheme="minorHAnsi" w:cstheme="minorHAnsi"/>
        </w:rPr>
        <w:t xml:space="preserve">, </w:t>
      </w:r>
      <w:hyperlink r:id="rId13" w:tgtFrame="_blank" w:tooltip="Zakon o spremembah in dopolnitvah Zakona o javnem naročanju (ZJN-3B)" w:history="1">
        <w:r w:rsidRPr="00B01E76">
          <w:rPr>
            <w:rFonts w:asciiTheme="minorHAnsi" w:hAnsiTheme="minorHAnsi" w:cstheme="minorHAnsi"/>
          </w:rPr>
          <w:t>121/21</w:t>
        </w:r>
      </w:hyperlink>
      <w:r w:rsidRPr="00B01E76">
        <w:rPr>
          <w:rFonts w:asciiTheme="minorHAnsi" w:hAnsiTheme="minorHAnsi" w:cstheme="minorHAnsi"/>
        </w:rPr>
        <w:t xml:space="preserve">, </w:t>
      </w:r>
      <w:hyperlink r:id="rId14" w:tgtFrame="_blank" w:tooltip="Zakon o spremembah in dopolnitvah Zakona o javnem naročanju (ZJN-3C)" w:history="1">
        <w:r w:rsidRPr="00B01E76">
          <w:rPr>
            <w:rFonts w:asciiTheme="minorHAnsi" w:hAnsiTheme="minorHAnsi" w:cstheme="minorHAnsi"/>
          </w:rPr>
          <w:t>10/22</w:t>
        </w:r>
      </w:hyperlink>
      <w:r w:rsidRPr="00B01E76">
        <w:rPr>
          <w:rFonts w:asciiTheme="minorHAnsi" w:hAnsiTheme="minorHAnsi" w:cstheme="minorHAnsi"/>
        </w:rPr>
        <w:t xml:space="preserve">, </w:t>
      </w:r>
      <w:hyperlink r:id="rId15" w:tgtFrame="_blank" w:tooltip="Odločba o ugotovitvi, da je točka b) četrtega odstavka 75. člena in točka c) drugega odstavka v zvezi s petim odstavkom 67.a člena Zakona o javnem naročanju v neskladju z Ustavo" w:history="1">
        <w:r w:rsidRPr="00B01E76">
          <w:rPr>
            <w:rFonts w:asciiTheme="minorHAnsi" w:hAnsiTheme="minorHAnsi" w:cstheme="minorHAnsi"/>
          </w:rPr>
          <w:t>74/22</w:t>
        </w:r>
      </w:hyperlink>
      <w:r w:rsidRPr="00B01E76">
        <w:rPr>
          <w:rFonts w:asciiTheme="minorHAnsi" w:hAnsiTheme="minorHAnsi" w:cstheme="minorHAnsi"/>
        </w:rPr>
        <w:t xml:space="preserve"> – odl. US, </w:t>
      </w:r>
      <w:hyperlink r:id="rId16" w:tgtFrame="_blank" w:tooltip="Zakon o nujnih ukrepih za zagotovitev stabilnosti zdravstvenega sistema (ZNUZSZS)" w:history="1">
        <w:r w:rsidRPr="00B01E76">
          <w:rPr>
            <w:rFonts w:asciiTheme="minorHAnsi" w:hAnsiTheme="minorHAnsi" w:cstheme="minorHAnsi"/>
          </w:rPr>
          <w:t>100/22</w:t>
        </w:r>
      </w:hyperlink>
      <w:r w:rsidRPr="00B01E76">
        <w:rPr>
          <w:rFonts w:asciiTheme="minorHAnsi" w:hAnsiTheme="minorHAnsi" w:cstheme="minorHAnsi"/>
        </w:rPr>
        <w:t xml:space="preserve"> – ZNUZSZS, </w:t>
      </w:r>
      <w:hyperlink r:id="rId17" w:tgtFrame="_blank" w:tooltip="Zakon o spremembah in dopolnitvah Zakona o javnem naročanju (ZJN-3D)" w:history="1">
        <w:r w:rsidRPr="00B01E76">
          <w:rPr>
            <w:rFonts w:asciiTheme="minorHAnsi" w:hAnsiTheme="minorHAnsi" w:cstheme="minorHAnsi"/>
          </w:rPr>
          <w:t>28/23</w:t>
        </w:r>
      </w:hyperlink>
      <w:r w:rsidRPr="00B01E76">
        <w:rPr>
          <w:rFonts w:asciiTheme="minorHAnsi" w:hAnsiTheme="minorHAnsi" w:cstheme="minorHAnsi"/>
        </w:rPr>
        <w:t xml:space="preserve"> in </w:t>
      </w:r>
      <w:hyperlink r:id="rId18" w:tgtFrame="_blank" w:tooltip="Zakon o spremembah in dopolnitvah Zakona o odpravi posledic naravnih nesreč (ZOPNN-F)" w:history="1">
        <w:r w:rsidRPr="00B01E76">
          <w:rPr>
            <w:rFonts w:asciiTheme="minorHAnsi" w:hAnsiTheme="minorHAnsi" w:cstheme="minorHAnsi"/>
          </w:rPr>
          <w:t>88/23</w:t>
        </w:r>
      </w:hyperlink>
      <w:r w:rsidRPr="00B01E76">
        <w:rPr>
          <w:rFonts w:asciiTheme="minorHAnsi" w:hAnsiTheme="minorHAnsi" w:cstheme="minorHAnsi"/>
        </w:rPr>
        <w:t xml:space="preserve"> – ZOPNN-F; v nadaljevanju ZJN-3</w:t>
      </w:r>
      <w:bookmarkEnd w:id="1"/>
      <w:r w:rsidRPr="00B01E76">
        <w:rPr>
          <w:rFonts w:asciiTheme="minorHAnsi" w:hAnsiTheme="minorHAnsi" w:cstheme="minorHAnsi"/>
        </w:rPr>
        <w:t xml:space="preserve">), </w:t>
      </w:r>
      <w:bookmarkStart w:id="2" w:name="_Hlk145852885"/>
      <w:r w:rsidR="003A1A5C" w:rsidRPr="0042106B">
        <w:rPr>
          <w:rFonts w:asciiTheme="minorHAnsi" w:hAnsiTheme="minorHAnsi" w:cstheme="minorHAnsi"/>
        </w:rPr>
        <w:t>DOM STAREJŠIH RAKIČAN, Rakičan, Ulica dr. Vrbnjaka 1, 9000 Murska Sobota</w:t>
      </w:r>
      <w:bookmarkEnd w:id="2"/>
      <w:r w:rsidR="003A1A5C" w:rsidRPr="0042106B">
        <w:rPr>
          <w:rFonts w:asciiTheme="minorHAnsi" w:hAnsiTheme="minorHAnsi" w:cstheme="minorHAnsi"/>
        </w:rPr>
        <w:t>, ki ga zastopa direktor Zoran Hoblaj</w:t>
      </w:r>
      <w:r w:rsidR="003A1A5C">
        <w:rPr>
          <w:rFonts w:asciiTheme="minorHAnsi" w:hAnsiTheme="minorHAnsi" w:cstheme="minorHAnsi"/>
        </w:rPr>
        <w:t xml:space="preserve"> </w:t>
      </w:r>
      <w:r w:rsidR="003A1A5C" w:rsidRPr="0042106B">
        <w:rPr>
          <w:rFonts w:asciiTheme="minorHAnsi" w:hAnsiTheme="minorHAnsi" w:cstheme="minorHAnsi"/>
        </w:rPr>
        <w:t>(v nadaljevanju: naročnik)</w:t>
      </w:r>
      <w:r w:rsidR="003A1A5C" w:rsidRPr="00657520">
        <w:rPr>
          <w:rFonts w:asciiTheme="minorHAnsi" w:hAnsiTheme="minorHAnsi" w:cstheme="minorHAnsi"/>
        </w:rPr>
        <w:t xml:space="preserve"> </w:t>
      </w:r>
      <w:r w:rsidR="003A1A5C" w:rsidRPr="00EF777C">
        <w:rPr>
          <w:rFonts w:asciiTheme="minorHAnsi" w:hAnsiTheme="minorHAnsi" w:cstheme="minorHAnsi"/>
        </w:rPr>
        <w:t>vabi ponudnike, da oddajo ponudbo</w:t>
      </w:r>
      <w:r w:rsidR="003A1A5C">
        <w:rPr>
          <w:rFonts w:asciiTheme="minorHAnsi" w:hAnsiTheme="minorHAnsi" w:cstheme="minorHAnsi"/>
        </w:rPr>
        <w:t xml:space="preserve"> </w:t>
      </w:r>
      <w:r w:rsidR="003A1A5C" w:rsidRPr="00470CF0">
        <w:rPr>
          <w:rFonts w:asciiTheme="minorHAnsi" w:hAnsiTheme="minorHAnsi" w:cstheme="minorHAnsi"/>
        </w:rPr>
        <w:t xml:space="preserve">za </w:t>
      </w:r>
      <w:r w:rsidR="003A1A5C">
        <w:rPr>
          <w:rFonts w:asciiTheme="minorHAnsi" w:hAnsiTheme="minorHAnsi" w:cstheme="minorHAnsi"/>
        </w:rPr>
        <w:t>dobavo medicinskih pripomočkov in opreme.</w:t>
      </w:r>
    </w:p>
    <w:p w14:paraId="66785A3D" w14:textId="77777777" w:rsidR="003A1A5C" w:rsidRPr="00B01E76" w:rsidRDefault="003A1A5C" w:rsidP="00AD77EE">
      <w:pPr>
        <w:jc w:val="both"/>
        <w:rPr>
          <w:rFonts w:asciiTheme="minorHAnsi" w:hAnsiTheme="minorHAnsi" w:cstheme="minorHAnsi"/>
        </w:rPr>
      </w:pPr>
    </w:p>
    <w:p w14:paraId="12F2BCDA" w14:textId="77777777" w:rsidR="00AD77EE" w:rsidRPr="00B01E76" w:rsidRDefault="00AD77EE" w:rsidP="00AD77EE">
      <w:pPr>
        <w:jc w:val="both"/>
        <w:rPr>
          <w:rFonts w:asciiTheme="minorHAnsi" w:hAnsiTheme="minorHAnsi" w:cstheme="minorHAnsi"/>
        </w:rPr>
      </w:pPr>
      <w:r w:rsidRPr="00B01E76">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0543AB33" w14:textId="77777777" w:rsidR="00AD77EE" w:rsidRPr="005E4D84" w:rsidRDefault="00AD77EE" w:rsidP="00AD77EE">
      <w:pPr>
        <w:widowControl w:val="0"/>
        <w:autoSpaceDE w:val="0"/>
        <w:spacing w:line="213" w:lineRule="exact"/>
        <w:jc w:val="both"/>
        <w:rPr>
          <w:rFonts w:asciiTheme="minorHAnsi" w:hAnsiTheme="minorHAnsi" w:cstheme="minorHAnsi"/>
          <w:sz w:val="22"/>
          <w:szCs w:val="22"/>
        </w:rPr>
      </w:pPr>
    </w:p>
    <w:p w14:paraId="100B7941" w14:textId="77777777" w:rsidR="00AD77EE" w:rsidRPr="005E4D84" w:rsidRDefault="00AD77EE" w:rsidP="00AD77EE">
      <w:pPr>
        <w:widowControl w:val="0"/>
        <w:autoSpaceDE w:val="0"/>
        <w:adjustRightInd w:val="0"/>
        <w:spacing w:line="266" w:lineRule="exact"/>
        <w:jc w:val="both"/>
        <w:rPr>
          <w:rFonts w:asciiTheme="minorHAnsi" w:hAnsiTheme="minorHAnsi" w:cstheme="minorHAnsi"/>
          <w:b/>
          <w:sz w:val="22"/>
          <w:szCs w:val="22"/>
        </w:rPr>
      </w:pPr>
      <w:r w:rsidRPr="005E4D84">
        <w:rPr>
          <w:rFonts w:asciiTheme="minorHAnsi" w:hAnsiTheme="minorHAnsi" w:cstheme="minorHAnsi"/>
          <w:b/>
          <w:sz w:val="22"/>
          <w:szCs w:val="22"/>
        </w:rPr>
        <w:t>ROK ZA ODDAJO PONUDBE JE ENAK ROKU, KI JE NAVEDEN V OBVESTILU O NAROČILU NA PORTALU JAVNIH NAROČIL.</w:t>
      </w:r>
    </w:p>
    <w:p w14:paraId="23376F28" w14:textId="77777777" w:rsidR="00AD77EE" w:rsidRPr="005E4D84" w:rsidRDefault="00AD77EE" w:rsidP="00AD77EE">
      <w:pPr>
        <w:widowControl w:val="0"/>
        <w:autoSpaceDE w:val="0"/>
        <w:spacing w:line="266" w:lineRule="exact"/>
        <w:jc w:val="both"/>
        <w:rPr>
          <w:rFonts w:asciiTheme="minorHAnsi" w:hAnsiTheme="minorHAnsi" w:cstheme="minorHAnsi"/>
          <w:b/>
          <w:sz w:val="22"/>
          <w:szCs w:val="22"/>
        </w:rPr>
      </w:pPr>
    </w:p>
    <w:p w14:paraId="20B02262" w14:textId="25427F99" w:rsidR="00AD77EE" w:rsidRPr="005E4D84" w:rsidRDefault="00AD77EE" w:rsidP="00AD77EE">
      <w:pPr>
        <w:widowControl w:val="0"/>
        <w:autoSpaceDE w:val="0"/>
        <w:spacing w:line="266" w:lineRule="exact"/>
        <w:jc w:val="both"/>
        <w:rPr>
          <w:rFonts w:asciiTheme="minorHAnsi" w:hAnsiTheme="minorHAnsi" w:cstheme="minorHAnsi"/>
          <w:sz w:val="22"/>
          <w:szCs w:val="22"/>
        </w:rPr>
      </w:pPr>
      <w:r w:rsidRPr="005E4D84">
        <w:rPr>
          <w:rFonts w:asciiTheme="minorHAnsi" w:hAnsiTheme="minorHAnsi" w:cstheme="minorHAnsi"/>
          <w:sz w:val="22"/>
          <w:szCs w:val="22"/>
        </w:rPr>
        <w:t xml:space="preserve">Ponudnik odda ponudbo preko spletne aplikacije Ministrstva za javno upravo, ki je dosegljiva na spletnem naslovu </w:t>
      </w:r>
      <w:hyperlink r:id="rId19" w:history="1">
        <w:r w:rsidR="003A1A5C" w:rsidRPr="00BE5354">
          <w:rPr>
            <w:rStyle w:val="Hiperpovezava"/>
            <w:rFonts w:asciiTheme="minorHAnsi" w:hAnsiTheme="minorHAnsi" w:cstheme="minorHAnsi"/>
            <w:sz w:val="22"/>
            <w:szCs w:val="22"/>
          </w:rPr>
          <w:t>https://ejn.gov.si/ponudba/pages/aktualno/aktualna_javna_narocila.xhtml</w:t>
        </w:r>
      </w:hyperlink>
      <w:r w:rsidR="003A1A5C">
        <w:rPr>
          <w:rFonts w:asciiTheme="minorHAnsi" w:hAnsiTheme="minorHAnsi" w:cstheme="minorHAnsi"/>
          <w:sz w:val="22"/>
          <w:szCs w:val="22"/>
        </w:rPr>
        <w:t xml:space="preserve"> </w:t>
      </w:r>
    </w:p>
    <w:p w14:paraId="2023BCB4" w14:textId="77777777" w:rsidR="00AD77EE" w:rsidRPr="005E4D84" w:rsidRDefault="00AD77EE" w:rsidP="00AD77EE">
      <w:pPr>
        <w:jc w:val="both"/>
        <w:rPr>
          <w:rFonts w:asciiTheme="minorHAnsi" w:hAnsiTheme="minorHAnsi" w:cstheme="minorHAnsi"/>
          <w:sz w:val="22"/>
          <w:szCs w:val="22"/>
        </w:rPr>
      </w:pPr>
    </w:p>
    <w:p w14:paraId="160B1A96"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Ponudnik v aplikaciji izbere predmetno javno naročilo in prične z oddajo ponudbe tako, da klikne na »sodeluj na javnem naročilu«.</w:t>
      </w:r>
    </w:p>
    <w:p w14:paraId="4307B420" w14:textId="77777777" w:rsidR="00AD77EE" w:rsidRPr="005E4D84" w:rsidRDefault="00AD77EE" w:rsidP="00AD77EE">
      <w:pPr>
        <w:jc w:val="both"/>
        <w:rPr>
          <w:rFonts w:asciiTheme="minorHAnsi" w:hAnsiTheme="minorHAnsi" w:cstheme="minorHAnsi"/>
          <w:sz w:val="22"/>
          <w:szCs w:val="22"/>
        </w:rPr>
      </w:pPr>
    </w:p>
    <w:p w14:paraId="1995FBFB" w14:textId="77777777" w:rsidR="00AD77EE" w:rsidRPr="005E4D84" w:rsidRDefault="00AD77EE" w:rsidP="00AD77EE">
      <w:pPr>
        <w:pStyle w:val="Telobesedila"/>
        <w:jc w:val="both"/>
        <w:rPr>
          <w:rFonts w:asciiTheme="minorHAnsi" w:hAnsiTheme="minorHAnsi" w:cstheme="minorHAnsi"/>
          <w:i w:val="0"/>
          <w:lang w:val="sl-SI"/>
        </w:rPr>
      </w:pPr>
      <w:r w:rsidRPr="005E4D84">
        <w:rPr>
          <w:rFonts w:asciiTheme="minorHAnsi" w:hAnsiTheme="minorHAnsi" w:cstheme="minorHAnsi"/>
          <w:i w:val="0"/>
          <w:lang w:val="sl-SI"/>
        </w:rPr>
        <w:t>OPOZORILO:</w:t>
      </w:r>
    </w:p>
    <w:p w14:paraId="29F0832F" w14:textId="77777777" w:rsidR="00AD77EE" w:rsidRPr="005E4D84" w:rsidRDefault="00AD77EE" w:rsidP="00AD77EE">
      <w:pPr>
        <w:pStyle w:val="Telobesedila"/>
        <w:jc w:val="both"/>
        <w:rPr>
          <w:rFonts w:asciiTheme="minorHAnsi" w:hAnsiTheme="minorHAnsi" w:cstheme="minorHAnsi"/>
          <w:i w:val="0"/>
          <w:lang w:val="sl-SI"/>
        </w:rPr>
      </w:pPr>
      <w:r w:rsidRPr="005E4D84">
        <w:rPr>
          <w:rFonts w:asciiTheme="minorHAnsi" w:hAnsiTheme="minorHAnsi" w:cstheme="minorHAnsi"/>
          <w:i w:val="0"/>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5E4D84" w:rsidRDefault="00AD77EE" w:rsidP="00AD77EE">
      <w:pPr>
        <w:widowControl w:val="0"/>
        <w:autoSpaceDE w:val="0"/>
        <w:spacing w:line="213" w:lineRule="exact"/>
        <w:jc w:val="both"/>
        <w:rPr>
          <w:rFonts w:asciiTheme="minorHAnsi" w:hAnsiTheme="minorHAnsi" w:cstheme="minorHAnsi"/>
          <w:b/>
          <w:sz w:val="22"/>
          <w:szCs w:val="22"/>
          <w:highlight w:val="yellow"/>
        </w:rPr>
      </w:pPr>
    </w:p>
    <w:p w14:paraId="1CECFE6E" w14:textId="77777777" w:rsidR="00AD77EE" w:rsidRPr="005E4D84" w:rsidRDefault="00AD77EE" w:rsidP="00AD77EE">
      <w:pPr>
        <w:widowControl w:val="0"/>
        <w:autoSpaceDE w:val="0"/>
        <w:spacing w:line="213" w:lineRule="exact"/>
        <w:jc w:val="both"/>
        <w:rPr>
          <w:rFonts w:asciiTheme="minorHAnsi" w:hAnsiTheme="minorHAnsi" w:cstheme="minorHAnsi"/>
          <w:b/>
          <w:sz w:val="22"/>
          <w:szCs w:val="22"/>
          <w:highlight w:val="yellow"/>
        </w:rPr>
      </w:pPr>
    </w:p>
    <w:p w14:paraId="4AE97B6E" w14:textId="77777777" w:rsidR="00AD77EE" w:rsidRPr="005E4D84" w:rsidRDefault="00AD77EE" w:rsidP="00AD77EE">
      <w:pPr>
        <w:widowControl w:val="0"/>
        <w:autoSpaceDE w:val="0"/>
        <w:spacing w:line="213" w:lineRule="exact"/>
        <w:jc w:val="both"/>
        <w:rPr>
          <w:rFonts w:asciiTheme="minorHAnsi" w:hAnsiTheme="minorHAnsi" w:cstheme="minorHAnsi"/>
          <w:sz w:val="22"/>
          <w:szCs w:val="22"/>
        </w:rPr>
      </w:pPr>
      <w:r w:rsidRPr="005E4D84">
        <w:rPr>
          <w:rFonts w:asciiTheme="minorHAnsi" w:hAnsiTheme="minorHAnsi" w:cstheme="minorHAnsi"/>
          <w:b/>
          <w:sz w:val="22"/>
          <w:szCs w:val="22"/>
        </w:rPr>
        <w:t>ODPIRANJE PONUDB</w:t>
      </w:r>
    </w:p>
    <w:p w14:paraId="7A311103" w14:textId="77777777" w:rsidR="00AD77EE" w:rsidRPr="005E4D84" w:rsidRDefault="00AD77EE" w:rsidP="00AD77EE">
      <w:pPr>
        <w:widowControl w:val="0"/>
        <w:autoSpaceDE w:val="0"/>
        <w:spacing w:line="213" w:lineRule="exact"/>
        <w:ind w:left="284"/>
        <w:jc w:val="both"/>
        <w:rPr>
          <w:rFonts w:asciiTheme="minorHAnsi" w:hAnsiTheme="minorHAnsi" w:cstheme="minorHAnsi"/>
          <w:b/>
          <w:sz w:val="22"/>
          <w:szCs w:val="22"/>
        </w:rPr>
      </w:pPr>
    </w:p>
    <w:p w14:paraId="47668910" w14:textId="77777777" w:rsidR="00AD77EE" w:rsidRPr="005E4D84" w:rsidRDefault="00AD77EE" w:rsidP="00AD77EE">
      <w:pPr>
        <w:widowControl w:val="0"/>
        <w:autoSpaceDE w:val="0"/>
        <w:adjustRightInd w:val="0"/>
        <w:jc w:val="both"/>
        <w:rPr>
          <w:rFonts w:asciiTheme="minorHAnsi" w:hAnsiTheme="minorHAnsi" w:cstheme="minorHAnsi"/>
          <w:b/>
          <w:sz w:val="22"/>
          <w:szCs w:val="22"/>
        </w:rPr>
      </w:pPr>
      <w:r w:rsidRPr="005E4D84">
        <w:rPr>
          <w:rFonts w:asciiTheme="minorHAnsi" w:hAnsiTheme="minorHAnsi" w:cstheme="minorHAnsi"/>
          <w:b/>
          <w:sz w:val="22"/>
          <w:szCs w:val="22"/>
        </w:rPr>
        <w:t xml:space="preserve">Javno odpiranje ponudb se bo izvedlo v aplikaciji Ministrstva za javno upravo in sicer v terminu, ki je naveden v obvestilu o naročilu na portalu javnih naročil. </w:t>
      </w:r>
    </w:p>
    <w:p w14:paraId="43A51715"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3D71D75B" w14:textId="77777777" w:rsidR="009441B6" w:rsidRDefault="009441B6" w:rsidP="00D9163A">
      <w:pPr>
        <w:pStyle w:val="Napis"/>
        <w:sectPr w:rsidR="009441B6" w:rsidSect="00992A59">
          <w:headerReference w:type="even" r:id="rId20"/>
          <w:headerReference w:type="default" r:id="rId21"/>
          <w:footerReference w:type="even" r:id="rId22"/>
          <w:footerReference w:type="default" r:id="rId23"/>
          <w:headerReference w:type="first" r:id="rId24"/>
          <w:footerReference w:type="first" r:id="rId25"/>
          <w:pgSz w:w="11906" w:h="16838"/>
          <w:pgMar w:top="1276" w:right="1134" w:bottom="1134" w:left="1134" w:header="709" w:footer="709" w:gutter="0"/>
          <w:cols w:space="708"/>
          <w:docGrid w:linePitch="360"/>
        </w:sectPr>
      </w:pPr>
    </w:p>
    <w:p w14:paraId="7BF8A654" w14:textId="77777777" w:rsidR="00AD77EE" w:rsidRPr="00AD77EE" w:rsidRDefault="00AD77EE" w:rsidP="00D9163A">
      <w:pPr>
        <w:pStyle w:val="Napis"/>
      </w:pPr>
    </w:p>
    <w:p w14:paraId="02551A76" w14:textId="77777777" w:rsidR="00AD77EE" w:rsidRPr="00AD77EE" w:rsidRDefault="00AD77EE" w:rsidP="00AD77EE">
      <w:pPr>
        <w:pStyle w:val="Naslov1"/>
        <w:rPr>
          <w:rFonts w:asciiTheme="minorHAnsi" w:hAnsiTheme="minorHAnsi" w:cstheme="minorHAnsi"/>
          <w:b/>
          <w:color w:val="auto"/>
          <w:sz w:val="24"/>
          <w:szCs w:val="24"/>
        </w:rPr>
      </w:pPr>
      <w:bookmarkStart w:id="3" w:name="_Toc194994623"/>
      <w:r w:rsidRPr="00AD77EE">
        <w:rPr>
          <w:rFonts w:asciiTheme="minorHAnsi" w:hAnsiTheme="minorHAnsi" w:cstheme="minorHAnsi"/>
          <w:b/>
          <w:color w:val="auto"/>
          <w:sz w:val="24"/>
          <w:szCs w:val="24"/>
        </w:rPr>
        <w:t>B) NAVODILA UDELEŽENCEM ZA IZDELAVO PRIJAVE</w:t>
      </w:r>
      <w:bookmarkEnd w:id="3"/>
    </w:p>
    <w:p w14:paraId="15E4C4FC" w14:textId="77777777" w:rsidR="00AD77EE" w:rsidRPr="00AD77EE" w:rsidRDefault="00AD77EE" w:rsidP="00AD77EE">
      <w:pPr>
        <w:widowControl w:val="0"/>
        <w:autoSpaceDE w:val="0"/>
        <w:spacing w:line="213" w:lineRule="exact"/>
        <w:rPr>
          <w:rFonts w:asciiTheme="minorHAnsi" w:hAnsiTheme="minorHAnsi" w:cstheme="minorHAnsi"/>
          <w:b/>
        </w:rPr>
      </w:pPr>
    </w:p>
    <w:p w14:paraId="0465C029" w14:textId="77777777" w:rsidR="00AD77EE" w:rsidRPr="00AD77EE"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4" w:name="_Toc194994624"/>
      <w:r w:rsidRPr="00AD77EE">
        <w:rPr>
          <w:rFonts w:asciiTheme="minorHAnsi" w:hAnsiTheme="minorHAnsi" w:cstheme="minorHAnsi"/>
          <w:b/>
          <w:color w:val="auto"/>
          <w:sz w:val="24"/>
          <w:szCs w:val="24"/>
        </w:rPr>
        <w:t>I. SPLOŠNO O RAZPISU</w:t>
      </w:r>
      <w:bookmarkEnd w:id="4"/>
    </w:p>
    <w:p w14:paraId="0D68600D" w14:textId="72255076" w:rsid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5" w:name="_Toc194994625"/>
      <w:r w:rsidRPr="00AD77EE">
        <w:rPr>
          <w:rFonts w:asciiTheme="minorHAnsi" w:hAnsiTheme="minorHAnsi" w:cstheme="minorHAnsi"/>
          <w:sz w:val="24"/>
          <w:szCs w:val="24"/>
        </w:rPr>
        <w:t>1.1 Vrsta postopka</w:t>
      </w:r>
      <w:bookmarkEnd w:id="5"/>
    </w:p>
    <w:p w14:paraId="1C8CADFD" w14:textId="56F7C8BE"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 člen</w:t>
      </w:r>
    </w:p>
    <w:p w14:paraId="78399854" w14:textId="77777777" w:rsidR="00AD77EE" w:rsidRPr="00AD77EE" w:rsidRDefault="00AD77EE" w:rsidP="00AD77EE">
      <w:pPr>
        <w:widowControl w:val="0"/>
        <w:autoSpaceDE w:val="0"/>
        <w:spacing w:line="213" w:lineRule="exact"/>
        <w:rPr>
          <w:rFonts w:asciiTheme="minorHAnsi" w:hAnsiTheme="minorHAnsi" w:cstheme="minorHAnsi"/>
          <w:color w:val="000000"/>
        </w:rPr>
      </w:pPr>
    </w:p>
    <w:p w14:paraId="3E5183AB" w14:textId="696212D3" w:rsidR="00AD77EE" w:rsidRDefault="00AD77EE" w:rsidP="00AD77EE">
      <w:pPr>
        <w:pStyle w:val="Telobesedila"/>
        <w:jc w:val="both"/>
        <w:rPr>
          <w:rFonts w:asciiTheme="minorHAnsi" w:hAnsiTheme="minorHAnsi" w:cstheme="minorHAnsi"/>
          <w:i w:val="0"/>
          <w:lang w:val="sl-SI"/>
        </w:rPr>
      </w:pPr>
      <w:r w:rsidRPr="00AD77EE">
        <w:rPr>
          <w:rFonts w:asciiTheme="minorHAnsi" w:hAnsiTheme="minorHAnsi" w:cstheme="minorHAnsi"/>
          <w:i w:val="0"/>
          <w:lang w:val="sl-SI"/>
        </w:rPr>
        <w:t>Naročnik bo to javno naročilo oddal po odprtem postopku v skladu z ZJN-3, predpisov, ki urejajo področje predmeta javnega naročila, ter v skladu s to razpisno dokumentacijo.</w:t>
      </w:r>
    </w:p>
    <w:p w14:paraId="7279209C" w14:textId="77777777" w:rsidR="00D9163A" w:rsidRPr="00AD77EE" w:rsidRDefault="00D9163A" w:rsidP="00AD77EE">
      <w:pPr>
        <w:pStyle w:val="Telobesedila"/>
        <w:jc w:val="both"/>
        <w:rPr>
          <w:rFonts w:asciiTheme="minorHAnsi" w:hAnsiTheme="minorHAnsi" w:cstheme="minorHAnsi"/>
          <w:i w:val="0"/>
          <w:lang w:val="sl-SI"/>
        </w:rPr>
      </w:pPr>
    </w:p>
    <w:p w14:paraId="5834FAA1" w14:textId="63B5E604" w:rsid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Izrazi v tej razpisni dokumentaciji, zapisani v moški slovnični obliki, so uporabljeni kot nevtralni in veljajo enakovredno za oba spola.</w:t>
      </w:r>
    </w:p>
    <w:p w14:paraId="544600B1" w14:textId="77777777" w:rsidR="00D9163A" w:rsidRPr="00AD77EE" w:rsidRDefault="00D9163A" w:rsidP="00AD77EE">
      <w:pPr>
        <w:pStyle w:val="Telobesedila"/>
        <w:jc w:val="both"/>
        <w:rPr>
          <w:rFonts w:asciiTheme="minorHAnsi" w:hAnsiTheme="minorHAnsi" w:cstheme="minorHAnsi"/>
          <w:i w:val="0"/>
          <w:lang w:val="sl-SI" w:eastAsia="sl-SI"/>
        </w:rPr>
      </w:pPr>
    </w:p>
    <w:p w14:paraId="037FE595" w14:textId="77777777" w:rsidR="00AD77EE" w:rsidRP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V kolikor v tej razpisni dokumentaciji ni drugače določeno se izraz gospodarski subjekt uporablja za ponudnika, partnerja in podizvajalca.</w:t>
      </w:r>
    </w:p>
    <w:p w14:paraId="5C97389A" w14:textId="77777777" w:rsidR="00AD77EE" w:rsidRPr="00AD77EE" w:rsidRDefault="00AD77EE" w:rsidP="00AD77EE">
      <w:pPr>
        <w:pStyle w:val="Telobesedila"/>
        <w:jc w:val="both"/>
        <w:rPr>
          <w:rFonts w:asciiTheme="minorHAnsi" w:hAnsiTheme="minorHAnsi" w:cstheme="minorHAnsi"/>
          <w:i w:val="0"/>
          <w:lang w:val="sl-SI" w:eastAsia="sl-SI"/>
        </w:rPr>
      </w:pPr>
    </w:p>
    <w:p w14:paraId="306363FB"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6" w:name="_Toc194994626"/>
      <w:r w:rsidRPr="00AD77EE">
        <w:rPr>
          <w:rFonts w:asciiTheme="minorHAnsi" w:hAnsiTheme="minorHAnsi" w:cstheme="minorHAnsi"/>
          <w:sz w:val="24"/>
          <w:szCs w:val="24"/>
        </w:rPr>
        <w:t>1.2 Opis predmeta naročila</w:t>
      </w:r>
      <w:bookmarkEnd w:id="6"/>
    </w:p>
    <w:p w14:paraId="2C499824" w14:textId="092BBA0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 člen</w:t>
      </w:r>
    </w:p>
    <w:p w14:paraId="786FE23D" w14:textId="77777777" w:rsidR="00AD77EE" w:rsidRPr="00AD77EE" w:rsidRDefault="00AD77EE" w:rsidP="00AD77EE">
      <w:pPr>
        <w:pStyle w:val="Telobesedila"/>
        <w:jc w:val="both"/>
        <w:rPr>
          <w:rFonts w:asciiTheme="minorHAnsi" w:hAnsiTheme="minorHAnsi" w:cstheme="minorHAnsi"/>
          <w:i w:val="0"/>
          <w:lang w:val="sl-SI" w:eastAsia="sl-SI"/>
        </w:rPr>
      </w:pPr>
    </w:p>
    <w:p w14:paraId="71A3FE6F" w14:textId="77777777" w:rsidR="00EC2F73" w:rsidRDefault="00EC2F73" w:rsidP="00EC2F73">
      <w:pPr>
        <w:pStyle w:val="Telobesedila"/>
        <w:ind w:left="284"/>
        <w:jc w:val="both"/>
        <w:rPr>
          <w:rFonts w:asciiTheme="minorHAnsi" w:hAnsiTheme="minorHAnsi" w:cstheme="minorHAnsi"/>
          <w:i w:val="0"/>
          <w:kern w:val="0"/>
          <w:sz w:val="24"/>
          <w:szCs w:val="24"/>
          <w:lang w:val="sl-SI" w:eastAsia="sl-SI" w:bidi="ar-SA"/>
        </w:rPr>
      </w:pPr>
      <w:r w:rsidRPr="00E176A5">
        <w:rPr>
          <w:rFonts w:asciiTheme="minorHAnsi" w:hAnsiTheme="minorHAnsi" w:cstheme="minorHAnsi"/>
          <w:i w:val="0"/>
          <w:kern w:val="0"/>
          <w:sz w:val="24"/>
          <w:szCs w:val="24"/>
          <w:lang w:val="sl-SI" w:eastAsia="sl-SI" w:bidi="ar-SA"/>
        </w:rPr>
        <w:t xml:space="preserve">Predmet naročila je </w:t>
      </w:r>
      <w:r>
        <w:rPr>
          <w:rFonts w:asciiTheme="minorHAnsi" w:hAnsiTheme="minorHAnsi" w:cstheme="minorHAnsi"/>
          <w:i w:val="0"/>
          <w:kern w:val="0"/>
          <w:sz w:val="24"/>
          <w:szCs w:val="24"/>
          <w:lang w:val="sl-SI" w:eastAsia="sl-SI" w:bidi="ar-SA"/>
        </w:rPr>
        <w:t xml:space="preserve">dobava medicinskih pripomočkov in opreme. Javno naročilo je </w:t>
      </w:r>
      <w:r w:rsidRPr="00E176A5">
        <w:rPr>
          <w:rFonts w:asciiTheme="minorHAnsi" w:hAnsiTheme="minorHAnsi" w:cstheme="minorHAnsi"/>
          <w:i w:val="0"/>
          <w:kern w:val="0"/>
          <w:sz w:val="24"/>
          <w:szCs w:val="24"/>
          <w:lang w:val="sl-SI" w:eastAsia="sl-SI" w:bidi="ar-SA"/>
        </w:rPr>
        <w:t>razdeljeno na naslednje sklope:</w:t>
      </w:r>
    </w:p>
    <w:p w14:paraId="3B64DE69" w14:textId="77777777" w:rsidR="00EC2F73" w:rsidRDefault="00EC2F73" w:rsidP="00EC2F73">
      <w:pPr>
        <w:pStyle w:val="Telobesedila"/>
        <w:ind w:left="284"/>
        <w:jc w:val="both"/>
        <w:rPr>
          <w:rFonts w:asciiTheme="minorHAnsi" w:hAnsiTheme="minorHAnsi" w:cstheme="minorHAnsi"/>
          <w:i w:val="0"/>
          <w:kern w:val="0"/>
          <w:sz w:val="24"/>
          <w:szCs w:val="24"/>
          <w:lang w:val="sl-SI" w:eastAsia="sl-SI" w:bidi="ar-SA"/>
        </w:rPr>
      </w:pPr>
    </w:p>
    <w:tbl>
      <w:tblPr>
        <w:tblStyle w:val="Tabelamrea"/>
        <w:tblW w:w="0" w:type="auto"/>
        <w:tblInd w:w="284" w:type="dxa"/>
        <w:tblLook w:val="04A0" w:firstRow="1" w:lastRow="0" w:firstColumn="1" w:lastColumn="0" w:noHBand="0" w:noVBand="1"/>
      </w:tblPr>
      <w:tblGrid>
        <w:gridCol w:w="5380"/>
        <w:gridCol w:w="3823"/>
      </w:tblGrid>
      <w:tr w:rsidR="00EC2F73" w14:paraId="12D5F2DE" w14:textId="77777777" w:rsidTr="00EC2F73">
        <w:tc>
          <w:tcPr>
            <w:tcW w:w="5380" w:type="dxa"/>
            <w:shd w:val="clear" w:color="auto" w:fill="E7E6E6" w:themeFill="background2"/>
            <w:vAlign w:val="center"/>
          </w:tcPr>
          <w:p w14:paraId="27B5462D"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SKLOP</w:t>
            </w:r>
          </w:p>
        </w:tc>
        <w:tc>
          <w:tcPr>
            <w:tcW w:w="3823" w:type="dxa"/>
            <w:shd w:val="clear" w:color="auto" w:fill="E7E6E6" w:themeFill="background2"/>
            <w:vAlign w:val="center"/>
          </w:tcPr>
          <w:p w14:paraId="7051F2A1"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OBDOBJE TRAJANJA POGODBENEGA RAZMERJA</w:t>
            </w:r>
          </w:p>
        </w:tc>
      </w:tr>
      <w:tr w:rsidR="00EC2F73" w14:paraId="5E138277" w14:textId="77777777" w:rsidTr="00EC2F73">
        <w:tc>
          <w:tcPr>
            <w:tcW w:w="5380" w:type="dxa"/>
            <w:vAlign w:val="center"/>
          </w:tcPr>
          <w:p w14:paraId="34D2E32D"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sidRPr="007F009A">
              <w:rPr>
                <w:rFonts w:asciiTheme="minorHAnsi" w:hAnsiTheme="minorHAnsi" w:cstheme="minorHAnsi"/>
                <w:i w:val="0"/>
                <w:sz w:val="24"/>
                <w:szCs w:val="24"/>
                <w:lang w:val="sl-SI"/>
              </w:rPr>
              <w:t>Sklop 1: Pripomočki za I.V. ali S.C. aplikacijo zdravil</w:t>
            </w:r>
          </w:p>
        </w:tc>
        <w:tc>
          <w:tcPr>
            <w:tcW w:w="3823" w:type="dxa"/>
            <w:vAlign w:val="center"/>
          </w:tcPr>
          <w:p w14:paraId="1961F57D"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14.8.2025 do 14.8.2027</w:t>
            </w:r>
          </w:p>
        </w:tc>
      </w:tr>
      <w:tr w:rsidR="00EC2F73" w14:paraId="69FE7551" w14:textId="77777777" w:rsidTr="00EC2F73">
        <w:tc>
          <w:tcPr>
            <w:tcW w:w="5380" w:type="dxa"/>
            <w:vAlign w:val="center"/>
          </w:tcPr>
          <w:p w14:paraId="2D810911" w14:textId="77777777" w:rsidR="00EC2F73" w:rsidRPr="007F009A" w:rsidRDefault="00EC2F73" w:rsidP="00FC4854">
            <w:pPr>
              <w:pStyle w:val="Telobesedila"/>
              <w:jc w:val="center"/>
              <w:rPr>
                <w:rFonts w:asciiTheme="minorHAnsi" w:hAnsiTheme="minorHAnsi" w:cstheme="minorHAnsi"/>
                <w:i w:val="0"/>
                <w:sz w:val="24"/>
                <w:szCs w:val="24"/>
                <w:lang w:val="sl-SI"/>
              </w:rPr>
            </w:pPr>
            <w:r w:rsidRPr="007F009A">
              <w:rPr>
                <w:rFonts w:asciiTheme="minorHAnsi" w:hAnsiTheme="minorHAnsi" w:cstheme="minorHAnsi"/>
                <w:i w:val="0"/>
                <w:sz w:val="24"/>
                <w:szCs w:val="24"/>
                <w:lang w:val="sl-SI"/>
              </w:rPr>
              <w:t>Sklop 2: Obloge in rane</w:t>
            </w:r>
          </w:p>
        </w:tc>
        <w:tc>
          <w:tcPr>
            <w:tcW w:w="3823" w:type="dxa"/>
            <w:vAlign w:val="center"/>
          </w:tcPr>
          <w:p w14:paraId="4A4591FD"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1.10.2025 do 14.8.2027</w:t>
            </w:r>
          </w:p>
        </w:tc>
      </w:tr>
      <w:tr w:rsidR="00EC2F73" w14:paraId="67AA8BB7" w14:textId="77777777" w:rsidTr="00EC2F73">
        <w:tc>
          <w:tcPr>
            <w:tcW w:w="5380" w:type="dxa"/>
            <w:vAlign w:val="center"/>
          </w:tcPr>
          <w:p w14:paraId="61E79F88" w14:textId="77777777" w:rsidR="00EC2F73" w:rsidRPr="007F009A" w:rsidRDefault="00EC2F73" w:rsidP="00FC4854">
            <w:pPr>
              <w:pStyle w:val="Telobesedila"/>
              <w:jc w:val="center"/>
              <w:rPr>
                <w:rFonts w:asciiTheme="minorHAnsi" w:hAnsiTheme="minorHAnsi" w:cstheme="minorHAnsi"/>
                <w:i w:val="0"/>
                <w:sz w:val="24"/>
                <w:szCs w:val="24"/>
                <w:lang w:val="sl-SI"/>
              </w:rPr>
            </w:pPr>
            <w:r w:rsidRPr="007F009A">
              <w:rPr>
                <w:rFonts w:asciiTheme="minorHAnsi" w:hAnsiTheme="minorHAnsi" w:cstheme="minorHAnsi"/>
                <w:i w:val="0"/>
                <w:sz w:val="24"/>
                <w:szCs w:val="24"/>
                <w:lang w:val="sl-SI"/>
              </w:rPr>
              <w:t>Sklop 3: Razkužila in raztopine</w:t>
            </w:r>
          </w:p>
        </w:tc>
        <w:tc>
          <w:tcPr>
            <w:tcW w:w="3823" w:type="dxa"/>
            <w:vAlign w:val="center"/>
          </w:tcPr>
          <w:p w14:paraId="0DE00EF5"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14.8.2025 do 14.8.2027</w:t>
            </w:r>
          </w:p>
        </w:tc>
      </w:tr>
      <w:tr w:rsidR="00EC2F73" w14:paraId="28F9D46B" w14:textId="77777777" w:rsidTr="00EC2F73">
        <w:tc>
          <w:tcPr>
            <w:tcW w:w="5380" w:type="dxa"/>
            <w:vAlign w:val="center"/>
          </w:tcPr>
          <w:p w14:paraId="14BEECF6" w14:textId="77777777" w:rsidR="00EC2F73" w:rsidRPr="007F009A" w:rsidRDefault="00EC2F73" w:rsidP="00FC4854">
            <w:pPr>
              <w:pStyle w:val="Telobesedila"/>
              <w:jc w:val="center"/>
              <w:rPr>
                <w:rFonts w:asciiTheme="minorHAnsi" w:hAnsiTheme="minorHAnsi" w:cstheme="minorHAnsi"/>
                <w:i w:val="0"/>
                <w:sz w:val="24"/>
                <w:szCs w:val="24"/>
                <w:lang w:val="sl-SI"/>
              </w:rPr>
            </w:pPr>
            <w:r w:rsidRPr="007F009A">
              <w:rPr>
                <w:rFonts w:asciiTheme="minorHAnsi" w:hAnsiTheme="minorHAnsi" w:cstheme="minorHAnsi"/>
                <w:i w:val="0"/>
                <w:sz w:val="24"/>
                <w:szCs w:val="24"/>
                <w:lang w:val="sl-SI"/>
              </w:rPr>
              <w:t>Sklop 4: Rokavice</w:t>
            </w:r>
          </w:p>
        </w:tc>
        <w:tc>
          <w:tcPr>
            <w:tcW w:w="3823" w:type="dxa"/>
            <w:vAlign w:val="center"/>
          </w:tcPr>
          <w:p w14:paraId="7B95480B"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14.8.2025 do 14.8.2027</w:t>
            </w:r>
          </w:p>
        </w:tc>
      </w:tr>
      <w:tr w:rsidR="00EC2F73" w14:paraId="1279EF36" w14:textId="77777777" w:rsidTr="00EC2F73">
        <w:tc>
          <w:tcPr>
            <w:tcW w:w="5380" w:type="dxa"/>
            <w:vAlign w:val="center"/>
          </w:tcPr>
          <w:p w14:paraId="1356E19E" w14:textId="77777777" w:rsidR="00EC2F73" w:rsidRPr="007F009A" w:rsidRDefault="00EC2F73" w:rsidP="00EC2F73">
            <w:pPr>
              <w:pStyle w:val="Telobesedila"/>
              <w:jc w:val="center"/>
              <w:rPr>
                <w:rFonts w:asciiTheme="minorHAnsi" w:hAnsiTheme="minorHAnsi" w:cstheme="minorHAnsi"/>
                <w:i w:val="0"/>
                <w:sz w:val="24"/>
                <w:szCs w:val="24"/>
                <w:lang w:val="sl-SI"/>
              </w:rPr>
            </w:pPr>
            <w:r>
              <w:rPr>
                <w:rFonts w:asciiTheme="minorHAnsi" w:hAnsiTheme="minorHAnsi" w:cstheme="minorHAnsi"/>
                <w:i w:val="0"/>
                <w:sz w:val="24"/>
                <w:szCs w:val="24"/>
                <w:lang w:val="sl-SI"/>
              </w:rPr>
              <w:t>Sklop 5: Standardi OVO</w:t>
            </w:r>
          </w:p>
        </w:tc>
        <w:tc>
          <w:tcPr>
            <w:tcW w:w="3823" w:type="dxa"/>
            <w:vAlign w:val="center"/>
          </w:tcPr>
          <w:p w14:paraId="071A2E96" w14:textId="06D5CB98" w:rsidR="00EC2F73" w:rsidRDefault="00EC2F73" w:rsidP="00EC2F73">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1.10.2025 do 14.8.2027</w:t>
            </w:r>
          </w:p>
        </w:tc>
      </w:tr>
      <w:tr w:rsidR="00EC2F73" w14:paraId="5BC4945F" w14:textId="77777777" w:rsidTr="00EC2F73">
        <w:tc>
          <w:tcPr>
            <w:tcW w:w="5380" w:type="dxa"/>
            <w:vAlign w:val="center"/>
          </w:tcPr>
          <w:p w14:paraId="30DEA413" w14:textId="53BE3AC1" w:rsidR="00EC2F73" w:rsidRDefault="00EC2F73" w:rsidP="00EC2F73">
            <w:pPr>
              <w:pStyle w:val="Telobesedila"/>
              <w:jc w:val="center"/>
              <w:rPr>
                <w:rFonts w:asciiTheme="minorHAnsi" w:hAnsiTheme="minorHAnsi" w:cstheme="minorHAnsi"/>
                <w:i w:val="0"/>
                <w:sz w:val="24"/>
                <w:szCs w:val="24"/>
                <w:lang w:val="sl-SI"/>
              </w:rPr>
            </w:pPr>
            <w:r>
              <w:rPr>
                <w:rFonts w:asciiTheme="minorHAnsi" w:hAnsiTheme="minorHAnsi" w:cstheme="minorHAnsi"/>
                <w:i w:val="0"/>
                <w:sz w:val="24"/>
                <w:szCs w:val="24"/>
                <w:lang w:val="sl-SI"/>
              </w:rPr>
              <w:t>Sklop 6</w:t>
            </w:r>
            <w:r w:rsidRPr="00EC2F73">
              <w:rPr>
                <w:rFonts w:asciiTheme="minorHAnsi" w:hAnsiTheme="minorHAnsi" w:cstheme="minorHAnsi"/>
                <w:i w:val="0"/>
                <w:sz w:val="24"/>
                <w:szCs w:val="24"/>
                <w:lang w:val="sl-SI"/>
              </w:rPr>
              <w:t>: Enteralna prehrana</w:t>
            </w:r>
          </w:p>
        </w:tc>
        <w:tc>
          <w:tcPr>
            <w:tcW w:w="3823" w:type="dxa"/>
            <w:vAlign w:val="center"/>
          </w:tcPr>
          <w:p w14:paraId="684936B4" w14:textId="640A9D09" w:rsidR="00EC2F73" w:rsidRDefault="00EC2F73" w:rsidP="00EC2F73">
            <w:pPr>
              <w:pStyle w:val="Telobesedila"/>
              <w:jc w:val="center"/>
              <w:rPr>
                <w:rFonts w:asciiTheme="minorHAnsi" w:hAnsiTheme="minorHAnsi" w:cstheme="minorHAnsi"/>
                <w:i w:val="0"/>
                <w:sz w:val="24"/>
                <w:szCs w:val="24"/>
                <w:lang w:val="sl-SI"/>
              </w:rPr>
            </w:pPr>
            <w:r>
              <w:rPr>
                <w:rFonts w:asciiTheme="minorHAnsi" w:hAnsiTheme="minorHAnsi" w:cstheme="minorHAnsi"/>
                <w:i w:val="0"/>
                <w:sz w:val="24"/>
                <w:szCs w:val="24"/>
                <w:lang w:val="sl-SI"/>
              </w:rPr>
              <w:t>od 1.10.2025 do 14.8.2027</w:t>
            </w:r>
          </w:p>
        </w:tc>
      </w:tr>
    </w:tbl>
    <w:p w14:paraId="6ADA9F5D" w14:textId="77777777" w:rsidR="00EC2F73" w:rsidRPr="00E176A5" w:rsidRDefault="00EC2F73" w:rsidP="00EC2F73">
      <w:pPr>
        <w:pStyle w:val="Telobesedila"/>
        <w:ind w:left="284"/>
        <w:jc w:val="both"/>
        <w:rPr>
          <w:rFonts w:asciiTheme="minorHAnsi" w:hAnsiTheme="minorHAnsi" w:cstheme="minorHAnsi"/>
          <w:i w:val="0"/>
          <w:kern w:val="0"/>
          <w:sz w:val="24"/>
          <w:szCs w:val="24"/>
          <w:lang w:val="sl-SI" w:eastAsia="sl-SI" w:bidi="ar-SA"/>
        </w:rPr>
      </w:pPr>
    </w:p>
    <w:p w14:paraId="6020AE31" w14:textId="77777777" w:rsidR="00EC2F73" w:rsidRPr="00BF598B" w:rsidRDefault="00EC2F73" w:rsidP="00EC2F73">
      <w:pPr>
        <w:pStyle w:val="Telobesedila"/>
        <w:ind w:left="1364"/>
        <w:jc w:val="both"/>
        <w:rPr>
          <w:rFonts w:asciiTheme="minorHAnsi" w:hAnsiTheme="minorHAnsi" w:cstheme="minorHAnsi"/>
          <w:lang w:eastAsia="sl-SI"/>
        </w:rPr>
      </w:pPr>
    </w:p>
    <w:p w14:paraId="60C76DEF" w14:textId="77777777" w:rsidR="00EC2F73" w:rsidRPr="00AF5C41"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t>Ponudniki morajo oddati ponudbo za najmanj enega od zgoraj naštetih sklopov in za vse artikle oz. postavke znotraj sklopa.</w:t>
      </w:r>
    </w:p>
    <w:p w14:paraId="5DD14563" w14:textId="77777777" w:rsidR="00EC2F73" w:rsidRPr="008E630B" w:rsidRDefault="00EC2F73" w:rsidP="008E630B">
      <w:pPr>
        <w:pStyle w:val="Telobesedila"/>
        <w:ind w:left="284"/>
        <w:jc w:val="both"/>
        <w:rPr>
          <w:rFonts w:asciiTheme="minorHAnsi" w:hAnsiTheme="minorHAnsi" w:cstheme="minorHAnsi"/>
          <w:i w:val="0"/>
          <w:kern w:val="0"/>
          <w:sz w:val="24"/>
          <w:szCs w:val="24"/>
          <w:lang w:val="sl-SI" w:eastAsia="sl-SI" w:bidi="ar-SA"/>
        </w:rPr>
      </w:pPr>
      <w:r w:rsidRPr="008E630B">
        <w:rPr>
          <w:rFonts w:asciiTheme="minorHAnsi" w:hAnsiTheme="minorHAnsi" w:cstheme="minorHAnsi"/>
          <w:i w:val="0"/>
          <w:kern w:val="0"/>
          <w:sz w:val="24"/>
          <w:szCs w:val="24"/>
          <w:lang w:val="sl-SI" w:eastAsia="sl-SI" w:bidi="ar-SA"/>
        </w:rPr>
        <w:t>Dodatne informacije o predmetu javnega naročila in specifikacije so razvidni iz datoteke popis blaga. Pripisi in popravki v obrazcu popisa blaga niso dovoljeni. V kolikor popis vsebuje navedbo blaga določene znamke, lahko ponudnik ponudi drugo znamko ob pogoju enakovredne ali boljše sestave oz. kvalitete. V kolikor ponudnik vpiše ceno nič (0) EUR, se šteje, da ponuja postavko brezplačno. Ponudniki morajo pri izpolnjevanju obrazca popisa blaga upoštevati v njem navedene zahteve o izpolnjevanju.</w:t>
      </w:r>
    </w:p>
    <w:p w14:paraId="405FBF75" w14:textId="77777777" w:rsidR="00EC2F73" w:rsidRPr="00AF5C41"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lastRenderedPageBreak/>
        <w:t>Embalaža mora biti v skladu z zahtevami, ki so navedene v obrazcu popisa blaga oz. materiala. Dovoljeni razpon odstopanj pri embalaži oz. pakiranju je eksplicitno naveden pri posameznih postavkah.</w:t>
      </w:r>
    </w:p>
    <w:p w14:paraId="3440B2D6" w14:textId="77777777" w:rsidR="00EC2F73" w:rsidRPr="00AF5C41"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t xml:space="preserve">V kolikor se bo pri naročniku izkazala potreba po večjem obsegu dobav od predvidenih, si naročnik pridržuje pravico, da z dobaviteljem sklene dodatek k pogodbi v skladu s 95. členom ZJN-3. </w:t>
      </w:r>
    </w:p>
    <w:p w14:paraId="31199296" w14:textId="77777777" w:rsidR="00EC2F73" w:rsidRPr="00AF5C41"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t>Naročnik si pridržuje tudi pravico, da za obdobje največ dveh mesecev sklene dodatek k pogodbi</w:t>
      </w:r>
      <w:r>
        <w:rPr>
          <w:rFonts w:asciiTheme="minorHAnsi" w:hAnsiTheme="minorHAnsi" w:cstheme="minorHAnsi"/>
          <w:i w:val="0"/>
          <w:kern w:val="0"/>
          <w:sz w:val="24"/>
          <w:szCs w:val="24"/>
          <w:lang w:val="sl-SI" w:eastAsia="sl-SI" w:bidi="ar-SA"/>
        </w:rPr>
        <w:t xml:space="preserve"> </w:t>
      </w:r>
      <w:r w:rsidRPr="00AF5C41">
        <w:rPr>
          <w:rFonts w:asciiTheme="minorHAnsi" w:hAnsiTheme="minorHAnsi" w:cstheme="minorHAnsi"/>
          <w:i w:val="0"/>
          <w:kern w:val="0"/>
          <w:sz w:val="24"/>
          <w:szCs w:val="24"/>
          <w:lang w:val="sl-SI" w:eastAsia="sl-SI" w:bidi="ar-SA"/>
        </w:rPr>
        <w:t>tudi v primeru, da pravočasno ne zaključi novi postopek javnega naročila.</w:t>
      </w:r>
    </w:p>
    <w:p w14:paraId="3D194BF9" w14:textId="77777777" w:rsidR="00EC2F73" w:rsidRDefault="00EC2F73" w:rsidP="00EC2F73">
      <w:pPr>
        <w:pStyle w:val="Telobesedila"/>
        <w:ind w:left="284"/>
        <w:jc w:val="both"/>
        <w:rPr>
          <w:rFonts w:asciiTheme="minorHAnsi" w:hAnsiTheme="minorHAnsi" w:cstheme="minorHAnsi"/>
          <w:i w:val="0"/>
          <w:kern w:val="0"/>
          <w:sz w:val="24"/>
          <w:szCs w:val="24"/>
          <w:lang w:val="sl-SI" w:eastAsia="sl-SI" w:bidi="ar-SA"/>
        </w:rPr>
      </w:pPr>
    </w:p>
    <w:p w14:paraId="0E84743D" w14:textId="77777777" w:rsidR="00EC2F73" w:rsidRPr="008D26F7"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t>Vsi ponujeni artikli morajo imeti CE certifikat in ustrezna dovoljenja za promet v EU.</w:t>
      </w:r>
    </w:p>
    <w:p w14:paraId="06A62A4E" w14:textId="77777777" w:rsidR="00AD77EE" w:rsidRPr="00AD77EE" w:rsidRDefault="00AD77EE" w:rsidP="005E4D84">
      <w:pPr>
        <w:pStyle w:val="Telobesedila"/>
        <w:jc w:val="both"/>
        <w:rPr>
          <w:rFonts w:asciiTheme="minorHAnsi" w:hAnsiTheme="minorHAnsi" w:cstheme="minorHAnsi"/>
          <w:lang w:val="sl-SI" w:eastAsia="sl-SI"/>
        </w:rPr>
      </w:pPr>
    </w:p>
    <w:p w14:paraId="3778A436" w14:textId="7D9DD873"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7" w:name="_Toc194994627"/>
      <w:r>
        <w:rPr>
          <w:rFonts w:asciiTheme="minorHAnsi" w:hAnsiTheme="minorHAnsi" w:cstheme="minorHAnsi"/>
          <w:sz w:val="24"/>
          <w:szCs w:val="24"/>
        </w:rPr>
        <w:t>3. člen</w:t>
      </w:r>
    </w:p>
    <w:p w14:paraId="4C94D559"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AD77EE">
        <w:rPr>
          <w:rFonts w:asciiTheme="minorHAnsi" w:hAnsiTheme="minorHAnsi" w:cstheme="minorHAnsi"/>
          <w:sz w:val="24"/>
          <w:szCs w:val="24"/>
        </w:rPr>
        <w:t>1.3 Veljavnost ponudbe</w:t>
      </w:r>
      <w:bookmarkEnd w:id="7"/>
    </w:p>
    <w:p w14:paraId="04C98D34" w14:textId="77777777" w:rsidR="00AD77EE" w:rsidRPr="00AD77EE" w:rsidRDefault="00AD77EE" w:rsidP="00AD77EE">
      <w:pPr>
        <w:rPr>
          <w:rFonts w:asciiTheme="minorHAnsi" w:hAnsiTheme="minorHAnsi" w:cstheme="minorHAnsi"/>
        </w:rPr>
      </w:pPr>
    </w:p>
    <w:p w14:paraId="433ABD83" w14:textId="77777777" w:rsidR="00AD77EE" w:rsidRPr="005E4D84" w:rsidRDefault="00AD77EE" w:rsidP="005E4D84">
      <w:pPr>
        <w:widowControl w:val="0"/>
        <w:autoSpaceDE w:val="0"/>
        <w:spacing w:line="306" w:lineRule="exact"/>
        <w:jc w:val="both"/>
        <w:rPr>
          <w:rFonts w:asciiTheme="minorHAnsi" w:hAnsiTheme="minorHAnsi" w:cstheme="minorHAnsi"/>
          <w:sz w:val="22"/>
          <w:szCs w:val="22"/>
        </w:rPr>
      </w:pPr>
      <w:r w:rsidRPr="005E4D84">
        <w:rPr>
          <w:rFonts w:asciiTheme="minorHAnsi" w:hAnsiTheme="minorHAnsi" w:cstheme="minorHAnsi"/>
          <w:sz w:val="22"/>
          <w:szCs w:val="22"/>
        </w:rPr>
        <w:t>Ponudba mora veljati najmanj 4 mesece od roka za oddajo ponudbe.</w:t>
      </w:r>
    </w:p>
    <w:p w14:paraId="3F851837" w14:textId="77777777" w:rsidR="00AD77EE" w:rsidRPr="00AD77EE" w:rsidRDefault="00AD77EE" w:rsidP="00AD77EE">
      <w:pPr>
        <w:widowControl w:val="0"/>
        <w:autoSpaceDE w:val="0"/>
        <w:spacing w:line="306" w:lineRule="exact"/>
        <w:ind w:left="284"/>
        <w:jc w:val="both"/>
        <w:rPr>
          <w:rFonts w:asciiTheme="minorHAnsi" w:hAnsiTheme="minorHAnsi" w:cstheme="minorHAnsi"/>
        </w:rPr>
      </w:pPr>
    </w:p>
    <w:p w14:paraId="6FFED6B6"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28"/>
      <w:r w:rsidRPr="00AD77EE">
        <w:rPr>
          <w:rFonts w:asciiTheme="minorHAnsi" w:hAnsiTheme="minorHAnsi" w:cstheme="minorHAnsi"/>
          <w:sz w:val="24"/>
          <w:szCs w:val="24"/>
        </w:rPr>
        <w:t>1.4 Pojasnila in dopolnitev razpisne dokumentacije</w:t>
      </w:r>
      <w:bookmarkEnd w:id="8"/>
    </w:p>
    <w:p w14:paraId="1E7FF111"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6CE0F651" w14:textId="28BE9479"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4. člen</w:t>
      </w:r>
    </w:p>
    <w:p w14:paraId="6A0BED18"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D60B0B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232BD3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2F9153CD"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548A62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Spremembe in dopolnitve se lahko podajo tudi v obliki odgovorov na vprašanja, posredovanih na portal javnih naročil. </w:t>
      </w:r>
    </w:p>
    <w:p w14:paraId="7F1A24D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90438D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2204E61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0FB1E3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Vsak izdan dodatek postane del dokumentacije v zvezi z oddajo javnega naročila, prav tako pojasnila, ki jih poda naročnik ponudnikom v obliki odgovorov na vprašanja na portalu javnih naročil.</w:t>
      </w:r>
    </w:p>
    <w:p w14:paraId="2CC2665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8DBF87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lastRenderedPageBreak/>
        <w:t>Sestanka s ponudniki ne bo.</w:t>
      </w:r>
    </w:p>
    <w:p w14:paraId="69D781D5"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29"/>
      <w:r w:rsidRPr="00AD77EE">
        <w:rPr>
          <w:rFonts w:asciiTheme="minorHAnsi" w:hAnsiTheme="minorHAnsi" w:cstheme="minorHAnsi"/>
          <w:sz w:val="24"/>
          <w:szCs w:val="24"/>
        </w:rPr>
        <w:t>1.5 Sodelovanje na razpisu</w:t>
      </w:r>
      <w:bookmarkEnd w:id="9"/>
    </w:p>
    <w:p w14:paraId="5579CD02" w14:textId="20213AB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5. člen</w:t>
      </w:r>
    </w:p>
    <w:p w14:paraId="7F4EB398"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 razpis se lahko prijavi vsak gospodarski subjekt, ki izpolnjuje pogoje iz te razpisne dokumentacije. </w:t>
      </w:r>
    </w:p>
    <w:p w14:paraId="5F72FB3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91B6A28"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Kot ponudnik lahko na tako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5F709C2"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10" w:name="_Toc194994630"/>
      <w:r w:rsidRPr="00AD77EE">
        <w:rPr>
          <w:rFonts w:asciiTheme="minorHAnsi" w:hAnsiTheme="minorHAnsi" w:cstheme="minorHAnsi"/>
          <w:sz w:val="24"/>
          <w:szCs w:val="24"/>
        </w:rPr>
        <w:t>1.6 Pravilna prijava</w:t>
      </w:r>
      <w:bookmarkEnd w:id="10"/>
    </w:p>
    <w:p w14:paraId="6A455713" w14:textId="4B57555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6. člen</w:t>
      </w:r>
    </w:p>
    <w:p w14:paraId="73DB0873" w14:textId="77777777" w:rsidR="00AD77EE" w:rsidRPr="00E67BBA" w:rsidRDefault="00AD77EE" w:rsidP="00AD77EE">
      <w:pPr>
        <w:jc w:val="center"/>
        <w:rPr>
          <w:rFonts w:asciiTheme="minorHAnsi" w:hAnsiTheme="minorHAnsi" w:cstheme="minorHAnsi"/>
          <w:sz w:val="22"/>
          <w:szCs w:val="22"/>
        </w:rPr>
      </w:pPr>
    </w:p>
    <w:p w14:paraId="34E00E1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B5833BF" w14:textId="5DEA759F"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Ponudniki morajo ponudbe predložiti v informacijski sistem e-JN na spletnem naslovu https://ejn.gov.si/eJN2</w:t>
      </w:r>
    </w:p>
    <w:p w14:paraId="11C5F63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2825412" w14:textId="67068AA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 se mora pred oddajo ponudbe registrirati na spletnem naslovu https://ejn.gov.si/eJN2</w:t>
      </w:r>
      <w:r w:rsidR="00863111">
        <w:rPr>
          <w:rFonts w:asciiTheme="minorHAnsi" w:hAnsiTheme="minorHAnsi" w:cstheme="minorHAnsi"/>
          <w:sz w:val="22"/>
          <w:szCs w:val="22"/>
        </w:rPr>
        <w:t xml:space="preserve">. </w:t>
      </w:r>
      <w:r w:rsidRPr="00E67BBA">
        <w:rPr>
          <w:rFonts w:asciiTheme="minorHAnsi" w:hAnsiTheme="minorHAnsi" w:cstheme="minorHAnsi"/>
          <w:sz w:val="22"/>
          <w:szCs w:val="22"/>
        </w:rPr>
        <w:t xml:space="preserve">Če je ponudnik že registriran v informacijski sistem e-JN, se v aplikacijo prijavi na istem naslovu. </w:t>
      </w:r>
    </w:p>
    <w:p w14:paraId="0CE01F1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D1491A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Uporabnik ponudnika, ki je v informacijskem sistemu e-JN pooblaščen za oddajanje ponudb, ponudbo odda s klikom na gumb »Oddaj«. Informacijski sistem e-JN ob oddaji ponudb zabeleži identiteto </w:t>
      </w:r>
    </w:p>
    <w:p w14:paraId="6923F87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400272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uporabnika in čas oddaje ponudbe. Uporabnik z dejanjem oddaje ponudbe izkaže in izjavi voljo v imenu ponudnika oddati zavezujočo ponudbo (18. člen Obligacijskega zakonika</w:t>
      </w:r>
      <w:r w:rsidRPr="00E67BBA">
        <w:rPr>
          <w:rStyle w:val="Sprotnaopomba-sklic"/>
          <w:rFonts w:asciiTheme="minorHAnsi" w:hAnsiTheme="minorHAnsi" w:cstheme="minorHAnsi"/>
          <w:sz w:val="22"/>
          <w:szCs w:val="22"/>
        </w:rPr>
        <w:footnoteReference w:id="1"/>
      </w:r>
      <w:r w:rsidRPr="00E67BBA">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4E9E96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CAC6BD7" w14:textId="7357573F"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Ponudba se šteje za pravočasno oddano, če jo naročnik prejme preko sistema e-JN https://ejn.gov.si/eJN2  najkasneje do roka za oddajo ponudb. </w:t>
      </w:r>
    </w:p>
    <w:p w14:paraId="4DB1D2E6"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 </w:t>
      </w:r>
    </w:p>
    <w:p w14:paraId="39F4997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Za oddano ponudbo se šteje ponudba, ki je v informacijskem sistemu e-JN označena s statusom »ODDANO«. </w:t>
      </w:r>
    </w:p>
    <w:p w14:paraId="77AF86B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3D05F0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 preteku roka za predložitev ponudb ponudbe ne bo več mogoče oddati.</w:t>
      </w:r>
    </w:p>
    <w:p w14:paraId="0BDA076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659CF6E"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Ponudba mora vsebovati izpolnjene in potrjene najmanj naslednje obrazce in dokumente:</w:t>
      </w:r>
    </w:p>
    <w:p w14:paraId="7E779BD4" w14:textId="77777777" w:rsidR="00AD77EE" w:rsidRPr="00E67BBA" w:rsidRDefault="00AD77EE" w:rsidP="00AD77EE">
      <w:pPr>
        <w:widowControl w:val="0"/>
        <w:autoSpaceDE w:val="0"/>
        <w:spacing w:line="266" w:lineRule="exact"/>
        <w:rPr>
          <w:rFonts w:asciiTheme="minorHAnsi" w:hAnsiTheme="minorHAnsi" w:cstheme="minorHAnsi"/>
          <w:sz w:val="22"/>
          <w:szCs w:val="22"/>
          <w:highlight w:val="red"/>
        </w:rPr>
      </w:pPr>
    </w:p>
    <w:p w14:paraId="4DA2114C"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ponudbeni predračun (OBR-1);</w:t>
      </w:r>
    </w:p>
    <w:p w14:paraId="5D7E5F0F"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ponudbe (PONUDBA);</w:t>
      </w:r>
    </w:p>
    <w:p w14:paraId="5411A31B"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o neobstoju izključitvenih razlogov in pooblastilo (OBR-2);</w:t>
      </w:r>
    </w:p>
    <w:p w14:paraId="43AB28C9"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lastRenderedPageBreak/>
        <w:t>Obrazec pooblastila za pridobitev potrdila iz kazenske evidence fizičnih oseb (OBR-2.1)</w:t>
      </w:r>
      <w:r w:rsidRPr="00E67BBA">
        <w:rPr>
          <w:rStyle w:val="Sprotnaopomba-sklic"/>
          <w:rFonts w:asciiTheme="minorHAnsi" w:hAnsiTheme="minorHAnsi" w:cstheme="minorHAnsi"/>
          <w:b/>
          <w:bCs/>
          <w:sz w:val="22"/>
          <w:szCs w:val="22"/>
        </w:rPr>
        <w:footnoteReference w:id="2"/>
      </w:r>
      <w:r w:rsidRPr="00E67BBA">
        <w:rPr>
          <w:rFonts w:asciiTheme="minorHAnsi" w:hAnsiTheme="minorHAnsi" w:cstheme="minorHAnsi"/>
          <w:b/>
          <w:bCs/>
          <w:sz w:val="22"/>
          <w:szCs w:val="22"/>
        </w:rPr>
        <w:t>;</w:t>
      </w:r>
    </w:p>
    <w:p w14:paraId="18488907"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podizvajalcev v ponudbi (OBR-3), če ponudnik nastopa s podizvajalci;</w:t>
      </w:r>
    </w:p>
    <w:p w14:paraId="31BD9B80" w14:textId="4B7B6A0C"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o udeležbi fizičnih in pravnih oseb v lastništvu gospodarskega subjekta (OBR-</w:t>
      </w:r>
      <w:r w:rsidR="00C36DC9">
        <w:rPr>
          <w:rFonts w:asciiTheme="minorHAnsi" w:hAnsiTheme="minorHAnsi" w:cstheme="minorHAnsi"/>
          <w:b/>
          <w:bCs/>
          <w:sz w:val="22"/>
          <w:szCs w:val="22"/>
        </w:rPr>
        <w:t>5</w:t>
      </w:r>
      <w:r w:rsidRPr="00E67BBA">
        <w:rPr>
          <w:rFonts w:asciiTheme="minorHAnsi" w:hAnsiTheme="minorHAnsi" w:cstheme="minorHAnsi"/>
          <w:b/>
          <w:bCs/>
          <w:sz w:val="22"/>
          <w:szCs w:val="22"/>
        </w:rPr>
        <w:t>);</w:t>
      </w:r>
    </w:p>
    <w:p w14:paraId="52033BB1"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gospodarskega subjekta (OBR-12);</w:t>
      </w:r>
    </w:p>
    <w:p w14:paraId="6115C5FF" w14:textId="77777777" w:rsidR="00AD77EE" w:rsidRDefault="00AD77EE" w:rsidP="00EB1590">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soglasja k odpravi računskih napak (OBR-13).</w:t>
      </w:r>
    </w:p>
    <w:p w14:paraId="2FDF6AEF" w14:textId="2C692C39" w:rsidR="00EB1590" w:rsidRPr="00EB1590" w:rsidRDefault="00EB1590" w:rsidP="00EB1590">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B1590">
        <w:rPr>
          <w:rFonts w:asciiTheme="minorHAnsi" w:hAnsiTheme="minorHAnsi" w:cstheme="minorHAnsi"/>
          <w:b/>
          <w:bCs/>
          <w:sz w:val="22"/>
          <w:szCs w:val="22"/>
        </w:rPr>
        <w:t>Obrazec popisa blaga za sklop za katerega ponudnik oddaja ponudbo.</w:t>
      </w:r>
    </w:p>
    <w:p w14:paraId="1B59B988" w14:textId="77777777" w:rsidR="00AD77EE" w:rsidRPr="00E67BBA" w:rsidRDefault="00AD77EE" w:rsidP="00AD77EE">
      <w:pPr>
        <w:widowControl w:val="0"/>
        <w:tabs>
          <w:tab w:val="left" w:pos="709"/>
        </w:tabs>
        <w:autoSpaceDE w:val="0"/>
        <w:jc w:val="both"/>
        <w:rPr>
          <w:rFonts w:asciiTheme="minorHAnsi" w:hAnsiTheme="minorHAnsi" w:cstheme="minorHAnsi"/>
          <w:b/>
          <w:bCs/>
          <w:sz w:val="22"/>
          <w:szCs w:val="22"/>
        </w:rPr>
      </w:pPr>
    </w:p>
    <w:p w14:paraId="1DBC2E91" w14:textId="77777777" w:rsidR="00AD77EE" w:rsidRPr="00E67BBA" w:rsidRDefault="00AD77EE" w:rsidP="00E67BBA">
      <w:pPr>
        <w:widowControl w:val="0"/>
        <w:autoSpaceDE w:val="0"/>
        <w:jc w:val="both"/>
        <w:rPr>
          <w:rFonts w:asciiTheme="minorHAnsi" w:hAnsiTheme="minorHAnsi" w:cstheme="minorHAnsi"/>
          <w:sz w:val="22"/>
          <w:szCs w:val="22"/>
          <w:u w:val="single"/>
        </w:rPr>
      </w:pPr>
      <w:r w:rsidRPr="00E67BBA">
        <w:rPr>
          <w:rFonts w:asciiTheme="minorHAnsi" w:hAnsiTheme="minorHAnsi" w:cstheme="minorHAnsi"/>
          <w:sz w:val="22"/>
          <w:szCs w:val="22"/>
        </w:rPr>
        <w:t xml:space="preserve">Ponudba mora vsebovati tudi ostala morebitna dokazila navedena v nadaljevanju te razpisne dokumentacije. </w:t>
      </w:r>
    </w:p>
    <w:p w14:paraId="57534412" w14:textId="77777777" w:rsidR="00AD77EE" w:rsidRPr="00E67BBA" w:rsidRDefault="00AD77EE" w:rsidP="00E67BBA">
      <w:pPr>
        <w:widowControl w:val="0"/>
        <w:autoSpaceDE w:val="0"/>
        <w:jc w:val="both"/>
        <w:rPr>
          <w:rFonts w:asciiTheme="minorHAnsi" w:hAnsiTheme="minorHAnsi" w:cstheme="minorHAnsi"/>
          <w:sz w:val="22"/>
          <w:szCs w:val="22"/>
          <w:u w:val="single"/>
        </w:rPr>
      </w:pPr>
    </w:p>
    <w:p w14:paraId="306746C0" w14:textId="77777777" w:rsidR="00AD77EE" w:rsidRPr="00E67BBA" w:rsidRDefault="00AD77EE" w:rsidP="00E67BBA">
      <w:pPr>
        <w:widowControl w:val="0"/>
        <w:autoSpaceDE w:val="0"/>
        <w:jc w:val="both"/>
        <w:rPr>
          <w:rFonts w:asciiTheme="minorHAnsi" w:hAnsiTheme="minorHAnsi" w:cstheme="minorHAnsi"/>
          <w:sz w:val="22"/>
          <w:szCs w:val="22"/>
        </w:rPr>
      </w:pPr>
      <w:r w:rsidRPr="00E67BBA">
        <w:rPr>
          <w:rFonts w:asciiTheme="minorHAnsi" w:hAnsiTheme="minorHAnsi" w:cstheme="minorHAnsi"/>
          <w:sz w:val="22"/>
          <w:szCs w:val="22"/>
        </w:rPr>
        <w:t xml:space="preserve">Obrazci morajo biti v .pdf obliki ali drugem ustreznem formatu. Obrazec </w:t>
      </w:r>
      <w:r w:rsidRPr="00E67BBA">
        <w:rPr>
          <w:rFonts w:asciiTheme="minorHAnsi" w:hAnsiTheme="minorHAnsi" w:cstheme="minorHAnsi"/>
          <w:sz w:val="22"/>
          <w:szCs w:val="22"/>
          <w:u w:val="single"/>
        </w:rPr>
        <w:t>Popis blaga mora biti predložen v XLS. obliki (Excel)</w:t>
      </w:r>
      <w:r w:rsidRPr="00E67BBA">
        <w:rPr>
          <w:rFonts w:asciiTheme="minorHAnsi" w:hAnsiTheme="minorHAnsi" w:cstheme="minorHAnsi"/>
          <w:sz w:val="22"/>
          <w:szCs w:val="22"/>
        </w:rPr>
        <w:t>.</w:t>
      </w:r>
    </w:p>
    <w:p w14:paraId="0511EFEC" w14:textId="77777777" w:rsidR="00AD77EE" w:rsidRPr="00E67BBA"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1C2DDEBE" w14:textId="77777777" w:rsidR="00AD77EE" w:rsidRPr="00E67BBA"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26C6E6BB"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11" w:name="_Toc194994631"/>
      <w:r w:rsidRPr="00AD77EE">
        <w:rPr>
          <w:rFonts w:asciiTheme="minorHAnsi" w:hAnsiTheme="minorHAnsi" w:cstheme="minorHAnsi"/>
          <w:sz w:val="24"/>
          <w:szCs w:val="24"/>
        </w:rPr>
        <w:t>1.7 Pogoji za priznanje sposobnosti</w:t>
      </w:r>
      <w:bookmarkEnd w:id="11"/>
      <w:r w:rsidRPr="00AD77EE">
        <w:rPr>
          <w:rFonts w:asciiTheme="minorHAnsi" w:hAnsiTheme="minorHAnsi" w:cstheme="minorHAnsi"/>
          <w:sz w:val="24"/>
          <w:szCs w:val="24"/>
        </w:rPr>
        <w:t xml:space="preserve"> </w:t>
      </w:r>
    </w:p>
    <w:p w14:paraId="378E6741" w14:textId="77777777" w:rsidR="00AD77EE" w:rsidRPr="00AD77EE" w:rsidRDefault="00AD77EE" w:rsidP="00AD77EE">
      <w:pPr>
        <w:widowControl w:val="0"/>
        <w:autoSpaceDE w:val="0"/>
        <w:spacing w:line="230" w:lineRule="exact"/>
        <w:ind w:left="5601"/>
        <w:rPr>
          <w:rFonts w:asciiTheme="minorHAnsi" w:hAnsiTheme="minorHAnsi" w:cstheme="minorHAnsi"/>
          <w:color w:val="000000"/>
          <w:spacing w:val="-2"/>
        </w:rPr>
      </w:pPr>
    </w:p>
    <w:p w14:paraId="005B6E84" w14:textId="273897F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7. člen</w:t>
      </w:r>
    </w:p>
    <w:p w14:paraId="667FEED8"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54FACEFA" w14:textId="77777777" w:rsidR="00AD77EE" w:rsidRPr="00AD77EE" w:rsidRDefault="00AD77EE" w:rsidP="00E67BBA">
      <w:pPr>
        <w:widowControl w:val="0"/>
        <w:spacing w:line="266" w:lineRule="exact"/>
        <w:jc w:val="both"/>
        <w:rPr>
          <w:rFonts w:asciiTheme="minorHAnsi" w:hAnsiTheme="minorHAnsi" w:cstheme="minorHAnsi"/>
        </w:rPr>
      </w:pPr>
      <w:r w:rsidRPr="00AD77EE">
        <w:rPr>
          <w:rFonts w:asciiTheme="minorHAnsi" w:hAnsiTheme="minorHAnsi" w:cstheme="minorHAnsi"/>
          <w:b/>
        </w:rPr>
        <w:t>RAZLOGI ZA IZKLJUČITEV</w:t>
      </w:r>
    </w:p>
    <w:p w14:paraId="34E325FC" w14:textId="77777777" w:rsidR="00AD77EE" w:rsidRPr="00AD77EE" w:rsidRDefault="00AD77EE" w:rsidP="00E67BBA">
      <w:pPr>
        <w:widowControl w:val="0"/>
        <w:spacing w:line="266" w:lineRule="exact"/>
        <w:jc w:val="both"/>
        <w:rPr>
          <w:rFonts w:asciiTheme="minorHAnsi" w:hAnsiTheme="minorHAnsi" w:cstheme="minorHAnsi"/>
          <w:b/>
        </w:rPr>
      </w:pPr>
    </w:p>
    <w:p w14:paraId="0935143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bo izključil ponudnika iz sodelovanja v postopku oddaje javnega naročila, če obstajajo razlogi za izključitev določeni v prvem, drugem in četrtem odstavku 75. členu ZJN-3.</w:t>
      </w:r>
    </w:p>
    <w:p w14:paraId="5455F38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Neobstoj izključitvenih razlogov ponudnik dokazuje z izpolnjenim ESPD obrazcem. </w:t>
      </w:r>
    </w:p>
    <w:p w14:paraId="006D331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84D4B5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E67BBA" w:rsidRDefault="00AD77EE" w:rsidP="00E67BBA">
      <w:pPr>
        <w:autoSpaceDE w:val="0"/>
        <w:rPr>
          <w:rFonts w:asciiTheme="minorHAnsi" w:hAnsiTheme="minorHAnsi" w:cstheme="minorHAnsi"/>
          <w:sz w:val="22"/>
          <w:szCs w:val="22"/>
        </w:rPr>
      </w:pPr>
    </w:p>
    <w:p w14:paraId="537D68F9" w14:textId="3AB87B0B"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ESPD gospodarski subjekt uvozi od naročnika, ga izpolni na spletni strani https://ejn.gov.si/espd/ ter ga v elektronski obliki predloži v ponudbi. </w:t>
      </w:r>
    </w:p>
    <w:p w14:paraId="0D30F7E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AA3B59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579EC58"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16CD64C"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765CB6C"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3B08BD4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Gospodarski subjekt potrdi izpolnjevanje tega pogoja s predložitvijo izpolnjenega in podpisanega ESPD in OBR-2 obrazca. </w:t>
      </w:r>
    </w:p>
    <w:p w14:paraId="59512ADF"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Gospodarski subjekt lahko obrazec OBR-2 predloži v večih izvodih ali ga dopolni z lastno izjavo v primeru, </w:t>
      </w:r>
      <w:r w:rsidRPr="00D9163A">
        <w:rPr>
          <w:rFonts w:asciiTheme="minorHAnsi" w:hAnsiTheme="minorHAnsi" w:cstheme="minorHAnsi"/>
          <w:i/>
          <w:sz w:val="22"/>
          <w:szCs w:val="22"/>
        </w:rPr>
        <w:lastRenderedPageBreak/>
        <w:t>da na predvideni obrazec ni mogoče zapisati vseh podatkov.</w:t>
      </w:r>
    </w:p>
    <w:p w14:paraId="19E6991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3E8AAB7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68DFE37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0264F21" w14:textId="72555C80" w:rsidR="00AD77EE" w:rsidRPr="00D9163A" w:rsidRDefault="00E67BBA"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Zaželeno</w:t>
      </w:r>
      <w:r w:rsidR="00AD77EE" w:rsidRPr="00D9163A">
        <w:rPr>
          <w:rFonts w:asciiTheme="minorHAnsi" w:hAnsiTheme="minorHAnsi" w:cstheme="minorHAnsi"/>
          <w:i/>
          <w:sz w:val="22"/>
          <w:szCs w:val="22"/>
        </w:rPr>
        <w:t xml:space="preserve"> je, da gospodarski subjekti v ponudbi predložijo kopije potrdil iz kazenske ali druge ustrezne evidence, ki niso starejša od 4 mesecev, štetih od roka za oddajo ponudb, ali so pridobljena najpozneje v 90 dneh od roka za oddajo ponudb.</w:t>
      </w:r>
    </w:p>
    <w:p w14:paraId="08B68B5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E0C673D" w14:textId="650EFB3E"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V kolikor oseba, ki je članica upravnega, vodstvenega ali nadzornega organa gospodarskega subjekta ali ki ima pooblastila za njegovo zastopanje ali odločanje ali nadzor v njem ni državljanka Republike Slovenije, mora v ponudbeni dokumentaciji predložiti:</w:t>
      </w:r>
    </w:p>
    <w:p w14:paraId="0AC96B31" w14:textId="77777777" w:rsidR="00E67BBA" w:rsidRPr="00D9163A" w:rsidRDefault="00E67BBA" w:rsidP="00E67BBA">
      <w:pPr>
        <w:widowControl w:val="0"/>
        <w:spacing w:line="266" w:lineRule="exact"/>
        <w:ind w:left="284"/>
        <w:jc w:val="both"/>
        <w:rPr>
          <w:rFonts w:asciiTheme="minorHAnsi" w:hAnsiTheme="minorHAnsi" w:cstheme="minorHAnsi"/>
          <w:i/>
          <w:sz w:val="22"/>
          <w:szCs w:val="22"/>
        </w:rPr>
      </w:pPr>
    </w:p>
    <w:p w14:paraId="1CE178D0" w14:textId="77777777" w:rsidR="00AD77EE" w:rsidRPr="00D9163A" w:rsidRDefault="00AD77EE" w:rsidP="00E67BBA">
      <w:pPr>
        <w:pStyle w:val="Odstavekseznama"/>
        <w:widowControl w:val="0"/>
        <w:numPr>
          <w:ilvl w:val="0"/>
          <w:numId w:val="34"/>
        </w:numPr>
        <w:spacing w:line="266" w:lineRule="exact"/>
        <w:ind w:left="993"/>
        <w:jc w:val="both"/>
        <w:rPr>
          <w:rFonts w:asciiTheme="minorHAnsi" w:hAnsiTheme="minorHAnsi" w:cstheme="minorHAnsi"/>
          <w:i/>
          <w:sz w:val="22"/>
          <w:szCs w:val="22"/>
        </w:rPr>
      </w:pPr>
      <w:r w:rsidRPr="00D9163A">
        <w:rPr>
          <w:rFonts w:asciiTheme="minorHAnsi" w:hAnsiTheme="minorHAnsi" w:cstheme="minorHAnsi"/>
          <w:i/>
          <w:sz w:val="22"/>
          <w:szCs w:val="22"/>
        </w:rPr>
        <w:t xml:space="preserve">potrdilo iz kazenske ali druge ustrezne evidence matične države in </w:t>
      </w:r>
    </w:p>
    <w:p w14:paraId="10E47B63" w14:textId="77777777" w:rsidR="00AD77EE" w:rsidRPr="00D9163A" w:rsidRDefault="00AD77EE" w:rsidP="00E67BBA">
      <w:pPr>
        <w:pStyle w:val="Odstavekseznama"/>
        <w:widowControl w:val="0"/>
        <w:numPr>
          <w:ilvl w:val="0"/>
          <w:numId w:val="34"/>
        </w:numPr>
        <w:spacing w:line="266" w:lineRule="exact"/>
        <w:ind w:left="993"/>
        <w:jc w:val="both"/>
        <w:rPr>
          <w:rFonts w:asciiTheme="minorHAnsi" w:hAnsiTheme="minorHAnsi" w:cstheme="minorHAnsi"/>
          <w:i/>
          <w:sz w:val="22"/>
          <w:szCs w:val="22"/>
        </w:rPr>
      </w:pPr>
      <w:r w:rsidRPr="00D9163A">
        <w:rPr>
          <w:rFonts w:asciiTheme="minorHAnsi" w:hAnsiTheme="minorHAnsi" w:cstheme="minorHAnsi"/>
          <w:i/>
          <w:sz w:val="22"/>
          <w:szCs w:val="22"/>
        </w:rPr>
        <w:t>potrdilo iz kazenske evidence Republike Slovenije ali pooblastilo za pridobitev potrdila iz kazenske evidence fizičnih oseb (OBR-2.1).</w:t>
      </w:r>
    </w:p>
    <w:p w14:paraId="285E44CE"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43826362"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E67BBA" w:rsidRDefault="00AD77EE" w:rsidP="00AD77EE">
      <w:pPr>
        <w:widowControl w:val="0"/>
        <w:spacing w:line="266" w:lineRule="exact"/>
        <w:jc w:val="both"/>
        <w:rPr>
          <w:rFonts w:asciiTheme="minorHAnsi" w:hAnsiTheme="minorHAnsi" w:cstheme="minorHAnsi"/>
          <w:sz w:val="22"/>
          <w:szCs w:val="22"/>
        </w:rPr>
      </w:pPr>
    </w:p>
    <w:p w14:paraId="2D6F4F44"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 xml:space="preserve">Gospodarski subjekt na dan roka za oddajo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roka za oddajo ponudbe znaša 50 ali več EUR. </w:t>
      </w:r>
    </w:p>
    <w:p w14:paraId="2240A9EA" w14:textId="77777777" w:rsidR="00AD77EE" w:rsidRPr="00E67BBA" w:rsidRDefault="00AD77EE" w:rsidP="00E67BBA">
      <w:pPr>
        <w:widowControl w:val="0"/>
        <w:spacing w:line="266" w:lineRule="exact"/>
        <w:ind w:left="284"/>
        <w:jc w:val="both"/>
        <w:rPr>
          <w:rFonts w:asciiTheme="minorHAnsi" w:hAnsiTheme="minorHAnsi" w:cstheme="minorHAnsi"/>
          <w:b/>
          <w:sz w:val="22"/>
          <w:szCs w:val="22"/>
        </w:rPr>
      </w:pPr>
      <w:r w:rsidRPr="00E67BBA">
        <w:rPr>
          <w:rFonts w:asciiTheme="minorHAnsi" w:hAnsiTheme="minorHAnsi" w:cstheme="minorHAnsi"/>
          <w:b/>
          <w:sz w:val="22"/>
          <w:szCs w:val="22"/>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C3D9EA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72FC723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9B58F8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254F0947" w14:textId="77777777" w:rsidR="00AD77EE" w:rsidRPr="00D9163A" w:rsidRDefault="00AD77EE" w:rsidP="00E67BBA">
      <w:pPr>
        <w:widowControl w:val="0"/>
        <w:ind w:left="284"/>
        <w:jc w:val="both"/>
        <w:rPr>
          <w:rFonts w:asciiTheme="minorHAnsi" w:hAnsiTheme="minorHAnsi" w:cstheme="minorHAnsi"/>
          <w:i/>
          <w:sz w:val="22"/>
          <w:szCs w:val="22"/>
        </w:rPr>
      </w:pPr>
    </w:p>
    <w:p w14:paraId="6423B239" w14:textId="77777777" w:rsidR="00AD77EE" w:rsidRPr="00D9163A" w:rsidRDefault="00AD77EE" w:rsidP="00E67BBA">
      <w:pPr>
        <w:widowControl w:val="0"/>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si pridržuje pravico, da izpolnjevanje omenjenega pogoja preveri z aplikacijo e-Dosje oz. v uradnih registrih in evidencah.</w:t>
      </w:r>
    </w:p>
    <w:p w14:paraId="48790ED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673B6203"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E67BBA" w:rsidRDefault="00AD77EE" w:rsidP="00E67BBA">
      <w:pPr>
        <w:widowControl w:val="0"/>
        <w:spacing w:line="266" w:lineRule="exact"/>
        <w:ind w:left="284"/>
        <w:jc w:val="both"/>
        <w:rPr>
          <w:rFonts w:asciiTheme="minorHAnsi" w:hAnsiTheme="minorHAnsi" w:cstheme="minorHAnsi"/>
          <w:b/>
          <w:sz w:val="22"/>
          <w:szCs w:val="22"/>
        </w:rPr>
      </w:pPr>
    </w:p>
    <w:p w14:paraId="6E7D252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6CDE485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73E0B09F" w14:textId="77777777" w:rsidR="00AD77EE" w:rsidRPr="00E67BBA" w:rsidRDefault="00AD77EE" w:rsidP="00AD77EE">
      <w:pPr>
        <w:widowControl w:val="0"/>
        <w:spacing w:line="266" w:lineRule="exact"/>
        <w:ind w:left="567"/>
        <w:jc w:val="both"/>
        <w:rPr>
          <w:rFonts w:asciiTheme="minorHAnsi" w:hAnsiTheme="minorHAnsi" w:cstheme="minorHAnsi"/>
          <w:sz w:val="22"/>
          <w:szCs w:val="22"/>
        </w:rPr>
      </w:pPr>
    </w:p>
    <w:p w14:paraId="0DE4B19C"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 xml:space="preserve">Če je gospodarskemu subjektu v zadnjih treh letih pred potekom roka za oddajo ponudb, bila s pravnomočno odločbo pristojnega organa Republike Slovenije ali druge države članice ali tretje države </w:t>
      </w:r>
      <w:r w:rsidRPr="00E67BBA">
        <w:rPr>
          <w:rFonts w:asciiTheme="minorHAnsi" w:hAnsiTheme="minorHAnsi" w:cstheme="minorHAnsi"/>
          <w:b/>
          <w:sz w:val="22"/>
          <w:szCs w:val="22"/>
        </w:rPr>
        <w:lastRenderedPageBreak/>
        <w:t>dvakrat izrečena globa zaradi prekrška v zvezi s plačilom za delo, gospodarskemu subjektu pa ni uspelo dokazati, da je sprejel ustrezne ukrepe, s katerimi bi dokazal svojo zanesljivost.</w:t>
      </w:r>
    </w:p>
    <w:p w14:paraId="197E6C3D" w14:textId="77777777" w:rsidR="00AD77EE" w:rsidRPr="00E67BBA" w:rsidRDefault="00AD77EE" w:rsidP="00AD77EE">
      <w:pPr>
        <w:widowControl w:val="0"/>
        <w:spacing w:line="266" w:lineRule="exact"/>
        <w:ind w:left="567"/>
        <w:jc w:val="both"/>
        <w:rPr>
          <w:rFonts w:asciiTheme="minorHAnsi" w:hAnsiTheme="minorHAnsi" w:cstheme="minorHAnsi"/>
          <w:sz w:val="22"/>
          <w:szCs w:val="22"/>
        </w:rPr>
      </w:pPr>
    </w:p>
    <w:p w14:paraId="220B2D57"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V primeru skupne ponudbe mora pogoj izpolnjevati vsak izmed partnerjev, v primeru, da gospodarski subjekt nastopa s podizvajalci, morajo pogoj izpolniti tudi podizvajalci. </w:t>
      </w:r>
    </w:p>
    <w:p w14:paraId="21D7198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3FB2F5A"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66546B5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4FA67B56"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40D67BD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F58D824" w14:textId="77777777" w:rsidR="00AD77EE" w:rsidRPr="00D9163A" w:rsidRDefault="00AD77EE" w:rsidP="00E67BBA">
      <w:pPr>
        <w:widowControl w:val="0"/>
        <w:spacing w:line="266" w:lineRule="exact"/>
        <w:ind w:left="284"/>
        <w:jc w:val="both"/>
        <w:rPr>
          <w:rFonts w:asciiTheme="minorHAnsi" w:hAnsiTheme="minorHAnsi" w:cstheme="minorHAnsi"/>
          <w:sz w:val="22"/>
          <w:szCs w:val="22"/>
        </w:rPr>
      </w:pPr>
      <w:r w:rsidRPr="00D9163A">
        <w:rPr>
          <w:rFonts w:asciiTheme="minorHAnsi" w:hAnsiTheme="minorHAnsi" w:cstheme="minorHAnsi"/>
          <w:sz w:val="22"/>
          <w:szCs w:val="22"/>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D9163A" w:rsidRDefault="00AD77EE" w:rsidP="00AD77EE">
      <w:pPr>
        <w:widowControl w:val="0"/>
        <w:spacing w:line="266" w:lineRule="exact"/>
        <w:jc w:val="both"/>
        <w:rPr>
          <w:rFonts w:asciiTheme="minorHAnsi" w:hAnsiTheme="minorHAnsi" w:cstheme="minorHAnsi"/>
        </w:rPr>
      </w:pPr>
    </w:p>
    <w:p w14:paraId="64B68AAA" w14:textId="77777777" w:rsidR="00AD77EE" w:rsidRPr="00AD77EE" w:rsidRDefault="00AD77EE" w:rsidP="00AD77EE">
      <w:pPr>
        <w:widowControl w:val="0"/>
        <w:spacing w:line="266" w:lineRule="exact"/>
        <w:ind w:left="567"/>
        <w:jc w:val="both"/>
        <w:rPr>
          <w:rFonts w:asciiTheme="minorHAnsi" w:hAnsiTheme="minorHAnsi" w:cstheme="minorHAnsi"/>
        </w:rPr>
      </w:pPr>
    </w:p>
    <w:p w14:paraId="49F28A34" w14:textId="77777777" w:rsidR="00AD77EE" w:rsidRPr="00AD77EE" w:rsidRDefault="00AD77EE" w:rsidP="00E67BBA">
      <w:pPr>
        <w:widowControl w:val="0"/>
        <w:spacing w:line="266" w:lineRule="exact"/>
        <w:jc w:val="both"/>
        <w:rPr>
          <w:rFonts w:asciiTheme="minorHAnsi" w:hAnsiTheme="minorHAnsi" w:cstheme="minorHAnsi"/>
          <w:b/>
          <w:bCs/>
        </w:rPr>
      </w:pPr>
      <w:r w:rsidRPr="00AD77EE">
        <w:rPr>
          <w:rFonts w:asciiTheme="minorHAnsi" w:hAnsiTheme="minorHAnsi" w:cstheme="minorHAnsi"/>
          <w:b/>
          <w:bCs/>
        </w:rPr>
        <w:t>USTREZNOST ZA OPRAVLJANJE POKLICNE DEJAVNOSTI</w:t>
      </w:r>
    </w:p>
    <w:p w14:paraId="78ACBCB0" w14:textId="77777777" w:rsidR="00AD77EE" w:rsidRPr="00AD77EE" w:rsidRDefault="00AD77EE" w:rsidP="00AD77EE">
      <w:pPr>
        <w:widowControl w:val="0"/>
        <w:spacing w:line="266" w:lineRule="exact"/>
        <w:ind w:left="567"/>
        <w:jc w:val="both"/>
        <w:rPr>
          <w:rFonts w:asciiTheme="minorHAnsi" w:hAnsiTheme="minorHAnsi" w:cstheme="minorHAnsi"/>
        </w:rPr>
      </w:pPr>
    </w:p>
    <w:p w14:paraId="15CF96F0"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Gospodarski subjekt je registriran za opravljanje dejavnosti, ki je predmet tega javnega naročila.</w:t>
      </w:r>
    </w:p>
    <w:p w14:paraId="57DE3759" w14:textId="77777777" w:rsidR="00AD77EE" w:rsidRPr="00E67BBA" w:rsidRDefault="00AD77EE" w:rsidP="00AD77EE">
      <w:pPr>
        <w:widowControl w:val="0"/>
        <w:spacing w:line="266" w:lineRule="exact"/>
        <w:ind w:left="567"/>
        <w:jc w:val="both"/>
        <w:rPr>
          <w:rFonts w:asciiTheme="minorHAnsi" w:hAnsiTheme="minorHAnsi" w:cstheme="minorHAnsi"/>
          <w:b/>
          <w:sz w:val="22"/>
          <w:szCs w:val="22"/>
        </w:rPr>
      </w:pPr>
    </w:p>
    <w:p w14:paraId="02FE3A16"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Seznam poklicnih ali poslovnih registrov v državah članicah Evropske unije določa Priloga XI Direktive 2014/24/EU.</w:t>
      </w:r>
    </w:p>
    <w:p w14:paraId="1FD43EAB"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V primeru skupne ponudbe mora pogoj izpolnjevati vsak izmed partnerjev, v primeru, da gospodarski subjekt nastopa s podizvajalci, morajo pogoj izpolniti tudi podizvajalci.</w:t>
      </w:r>
    </w:p>
    <w:p w14:paraId="1B31043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27BA572" w14:textId="77777777" w:rsidR="00AD77EE" w:rsidRPr="00D9163A" w:rsidRDefault="00AD77EE" w:rsidP="00E67BBA">
      <w:pPr>
        <w:widowControl w:val="0"/>
        <w:spacing w:line="266" w:lineRule="exact"/>
        <w:ind w:left="284"/>
        <w:jc w:val="both"/>
        <w:rPr>
          <w:rFonts w:asciiTheme="minorHAnsi" w:hAnsiTheme="minorHAnsi" w:cstheme="minorHAnsi"/>
          <w:i/>
          <w:sz w:val="22"/>
          <w:szCs w:val="22"/>
          <w:u w:val="single"/>
        </w:rPr>
      </w:pPr>
      <w:bookmarkStart w:id="12" w:name="_Hlk132717123"/>
      <w:r w:rsidRPr="00D9163A">
        <w:rPr>
          <w:rFonts w:asciiTheme="minorHAnsi" w:hAnsiTheme="minorHAnsi" w:cstheme="minorHAnsi"/>
          <w:i/>
          <w:sz w:val="22"/>
          <w:szCs w:val="22"/>
        </w:rPr>
        <w:t>Gospodarski subjekt potrdi izpolnjevanje tega pogoja s predložitvijo ESPD obrazca izjave gospodarskega subjekta (OBR-12).</w:t>
      </w:r>
    </w:p>
    <w:bookmarkEnd w:id="12"/>
    <w:p w14:paraId="1C86DCBC"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CCED55C" w14:textId="77777777" w:rsidR="00AD77EE" w:rsidRPr="00D9163A" w:rsidRDefault="00AD77EE" w:rsidP="00E67BBA">
      <w:pPr>
        <w:widowControl w:val="0"/>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0A92AB7E" w14:textId="77777777" w:rsidR="00AD77EE" w:rsidRPr="00E67BBA" w:rsidRDefault="00AD77EE" w:rsidP="00E67BBA">
      <w:pPr>
        <w:pStyle w:val="Default"/>
        <w:ind w:left="284"/>
        <w:jc w:val="both"/>
        <w:rPr>
          <w:rFonts w:asciiTheme="minorHAnsi" w:hAnsiTheme="minorHAnsi" w:cstheme="minorHAnsi"/>
          <w:color w:val="auto"/>
          <w:sz w:val="22"/>
          <w:szCs w:val="22"/>
        </w:rPr>
      </w:pPr>
      <w:r w:rsidRPr="00E67BBA">
        <w:rPr>
          <w:rFonts w:asciiTheme="minorHAnsi" w:hAnsiTheme="minorHAnsi" w:cstheme="minorHAnsi"/>
          <w:color w:val="auto"/>
          <w:sz w:val="22"/>
          <w:szCs w:val="22"/>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E67BBA" w:rsidRDefault="00AD77EE" w:rsidP="00E67BBA">
      <w:pPr>
        <w:pStyle w:val="Default"/>
        <w:ind w:left="284"/>
        <w:jc w:val="both"/>
        <w:rPr>
          <w:rFonts w:asciiTheme="minorHAnsi" w:hAnsiTheme="minorHAnsi" w:cstheme="minorHAnsi"/>
          <w:color w:val="auto"/>
          <w:sz w:val="22"/>
          <w:szCs w:val="22"/>
        </w:rPr>
      </w:pPr>
    </w:p>
    <w:p w14:paraId="51DDD85C" w14:textId="77777777" w:rsidR="00AD77EE" w:rsidRPr="00AD77EE" w:rsidRDefault="00AD77EE" w:rsidP="00E67BBA">
      <w:pPr>
        <w:widowControl w:val="0"/>
        <w:numPr>
          <w:ilvl w:val="0"/>
          <w:numId w:val="13"/>
        </w:numPr>
        <w:spacing w:line="266" w:lineRule="exact"/>
        <w:ind w:left="284" w:hanging="283"/>
        <w:jc w:val="both"/>
        <w:rPr>
          <w:rFonts w:asciiTheme="minorHAnsi" w:hAnsiTheme="minorHAnsi" w:cstheme="minorHAnsi"/>
          <w:b/>
        </w:rPr>
      </w:pPr>
      <w:r w:rsidRPr="00AD77EE">
        <w:rPr>
          <w:rFonts w:asciiTheme="minorHAnsi" w:hAnsiTheme="minorHAnsi" w:cstheme="minorHAnsi"/>
          <w:b/>
        </w:rPr>
        <w:t>Če je gospodarski subjekt:</w:t>
      </w:r>
    </w:p>
    <w:p w14:paraId="46C217BD" w14:textId="77777777" w:rsidR="00AD77EE" w:rsidRPr="00AD77EE" w:rsidRDefault="00AD77EE" w:rsidP="00AD77EE">
      <w:pPr>
        <w:widowControl w:val="0"/>
        <w:spacing w:line="266" w:lineRule="exact"/>
        <w:ind w:left="567"/>
        <w:jc w:val="both"/>
        <w:rPr>
          <w:rFonts w:asciiTheme="minorHAnsi" w:hAnsiTheme="minorHAnsi" w:cstheme="minorHAnsi"/>
          <w:b/>
        </w:rPr>
      </w:pPr>
    </w:p>
    <w:p w14:paraId="1F159118"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ruski državljan ali fizična ali pravna oseba, subjekt ali organ s sedežem v Rusiji;</w:t>
      </w:r>
    </w:p>
    <w:p w14:paraId="196BFA9F"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lastRenderedPageBreak/>
        <w:t>-</w:t>
      </w:r>
      <w:r w:rsidRPr="00E67BB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E7A6261"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81CFB0F"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p>
    <w:p w14:paraId="2AD81D6E" w14:textId="19B22A01"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Navedeno velja vključno za podizvajalce, dobavitelje ali subjekte, katerih zmogljivost se uporablja v smislu direktiv 2014/23/EU, 2014/24/EU, 2014/25/EU in 2009/81/ES, če predstavljajo več kot 10 odstotkov vrednosti naročil</w:t>
      </w:r>
      <w:r w:rsidRPr="00E67BBA">
        <w:rPr>
          <w:rFonts w:asciiTheme="minorHAnsi" w:hAnsiTheme="minorHAnsi" w:cstheme="minorHAnsi"/>
          <w:sz w:val="22"/>
          <w:szCs w:val="22"/>
          <w:vertAlign w:val="superscript"/>
        </w:rPr>
        <w:footnoteReference w:id="3"/>
      </w:r>
      <w:r w:rsidR="00D9163A">
        <w:rPr>
          <w:rFonts w:asciiTheme="minorHAnsi" w:hAnsiTheme="minorHAnsi" w:cstheme="minorHAnsi"/>
          <w:sz w:val="22"/>
          <w:szCs w:val="22"/>
        </w:rPr>
        <w:t>.</w:t>
      </w:r>
    </w:p>
    <w:p w14:paraId="3FEDDA8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22E5578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izjave gospodarskega subjekta (OBR-12).</w:t>
      </w:r>
    </w:p>
    <w:p w14:paraId="19C2DF46" w14:textId="77777777" w:rsidR="00AD77EE" w:rsidRPr="00AD77EE" w:rsidRDefault="00AD77EE" w:rsidP="00AD77EE">
      <w:pPr>
        <w:widowControl w:val="0"/>
        <w:spacing w:line="266" w:lineRule="exact"/>
        <w:jc w:val="both"/>
        <w:rPr>
          <w:rFonts w:asciiTheme="minorHAnsi" w:hAnsiTheme="minorHAnsi" w:cstheme="minorHAnsi"/>
          <w:b/>
          <w:highlight w:val="yellow"/>
        </w:rPr>
      </w:pPr>
    </w:p>
    <w:p w14:paraId="5A99618E" w14:textId="77777777" w:rsidR="00AD77EE" w:rsidRPr="00E67BBA" w:rsidRDefault="00AD77EE" w:rsidP="00AD77EE">
      <w:pPr>
        <w:widowControl w:val="0"/>
        <w:spacing w:line="266" w:lineRule="exact"/>
        <w:jc w:val="both"/>
        <w:rPr>
          <w:rFonts w:asciiTheme="minorHAnsi" w:hAnsiTheme="minorHAnsi" w:cstheme="minorHAnsi"/>
        </w:rPr>
      </w:pPr>
    </w:p>
    <w:p w14:paraId="49406D09" w14:textId="77777777" w:rsidR="00AD77EE" w:rsidRPr="00E67BBA" w:rsidRDefault="00AD77EE" w:rsidP="00E67BBA">
      <w:pPr>
        <w:widowControl w:val="0"/>
        <w:spacing w:line="266" w:lineRule="exact"/>
        <w:jc w:val="both"/>
        <w:rPr>
          <w:rFonts w:asciiTheme="minorHAnsi" w:hAnsiTheme="minorHAnsi" w:cstheme="minorHAnsi"/>
          <w:b/>
        </w:rPr>
      </w:pPr>
      <w:r w:rsidRPr="00E67BBA">
        <w:rPr>
          <w:rFonts w:asciiTheme="minorHAnsi" w:hAnsiTheme="minorHAnsi" w:cstheme="minorHAnsi"/>
          <w:b/>
        </w:rPr>
        <w:t>OSTALO</w:t>
      </w:r>
    </w:p>
    <w:p w14:paraId="47A3DF84" w14:textId="77777777" w:rsidR="00AD77EE" w:rsidRPr="00AD77EE" w:rsidRDefault="00AD77EE" w:rsidP="00AD77EE">
      <w:pPr>
        <w:widowControl w:val="0"/>
        <w:spacing w:line="266" w:lineRule="exact"/>
        <w:ind w:left="567"/>
        <w:jc w:val="both"/>
        <w:rPr>
          <w:rFonts w:asciiTheme="minorHAnsi" w:hAnsiTheme="minorHAnsi" w:cstheme="minorHAnsi"/>
        </w:rPr>
      </w:pPr>
    </w:p>
    <w:p w14:paraId="74C29E58" w14:textId="77777777" w:rsidR="00AD77EE" w:rsidRPr="00AD77EE" w:rsidRDefault="00AD77EE" w:rsidP="00E67BBA">
      <w:pPr>
        <w:widowControl w:val="0"/>
        <w:numPr>
          <w:ilvl w:val="0"/>
          <w:numId w:val="18"/>
        </w:numPr>
        <w:suppressAutoHyphens/>
        <w:spacing w:line="266" w:lineRule="exact"/>
        <w:ind w:left="284" w:hanging="284"/>
        <w:jc w:val="both"/>
        <w:rPr>
          <w:rFonts w:asciiTheme="minorHAnsi" w:hAnsiTheme="minorHAnsi" w:cstheme="minorHAnsi"/>
          <w:b/>
        </w:rPr>
      </w:pPr>
      <w:r w:rsidRPr="00AD77EE">
        <w:rPr>
          <w:rFonts w:asciiTheme="minorHAnsi" w:hAnsiTheme="minorHAnsi" w:cstheme="minorHAnsi"/>
          <w:b/>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69419C8A" w14:textId="77777777" w:rsidR="00AD77EE" w:rsidRPr="00AD77EE" w:rsidRDefault="00AD77EE" w:rsidP="00AD77EE">
      <w:pPr>
        <w:widowControl w:val="0"/>
        <w:spacing w:line="266" w:lineRule="exact"/>
        <w:ind w:left="567"/>
        <w:jc w:val="both"/>
        <w:rPr>
          <w:rFonts w:asciiTheme="minorHAnsi" w:hAnsiTheme="minorHAnsi" w:cstheme="minorHAnsi"/>
          <w:i/>
        </w:rPr>
      </w:pPr>
    </w:p>
    <w:p w14:paraId="151F3CAB"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6A671A20"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10622BB3" w14:textId="77777777" w:rsidR="00AD77EE" w:rsidRPr="00E67BBA" w:rsidRDefault="00AD77EE" w:rsidP="00E67BBA">
      <w:pPr>
        <w:widowControl w:val="0"/>
        <w:ind w:left="284"/>
        <w:jc w:val="both"/>
        <w:rPr>
          <w:rFonts w:asciiTheme="minorHAnsi" w:hAnsiTheme="minorHAnsi" w:cstheme="minorHAnsi"/>
          <w:sz w:val="22"/>
          <w:szCs w:val="22"/>
        </w:rPr>
      </w:pPr>
      <w:r w:rsidRPr="00E67BBA">
        <w:rPr>
          <w:rFonts w:asciiTheme="minorHAnsi" w:hAnsiTheme="minorHAnsi" w:cstheme="minorHAnsi"/>
          <w:sz w:val="22"/>
          <w:szCs w:val="22"/>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21331EFD" w14:textId="77777777" w:rsidR="00AD77EE" w:rsidRPr="00E67BBA" w:rsidRDefault="00AD77EE" w:rsidP="00E67BBA">
      <w:pPr>
        <w:widowControl w:val="0"/>
        <w:ind w:left="284"/>
        <w:jc w:val="both"/>
        <w:rPr>
          <w:rFonts w:asciiTheme="minorHAnsi" w:hAnsiTheme="minorHAnsi" w:cstheme="minorHAnsi"/>
          <w:sz w:val="22"/>
          <w:szCs w:val="22"/>
        </w:rPr>
      </w:pPr>
    </w:p>
    <w:p w14:paraId="413882C9" w14:textId="77777777" w:rsidR="00AD77EE" w:rsidRPr="00E67BBA" w:rsidRDefault="00AD77EE" w:rsidP="00E67BBA">
      <w:pPr>
        <w:widowControl w:val="0"/>
        <w:ind w:left="284"/>
        <w:jc w:val="both"/>
        <w:rPr>
          <w:rFonts w:asciiTheme="minorHAnsi" w:hAnsiTheme="minorHAnsi" w:cstheme="minorHAnsi"/>
          <w:sz w:val="22"/>
          <w:szCs w:val="22"/>
        </w:rPr>
      </w:pPr>
      <w:r w:rsidRPr="00E67BBA">
        <w:rPr>
          <w:rFonts w:asciiTheme="minorHAnsi" w:hAnsiTheme="minorHAnsi" w:cstheme="minorHAnsi"/>
          <w:sz w:val="22"/>
          <w:szCs w:val="22"/>
        </w:rPr>
        <w:t>V kolikor naročnik razpolaga z dokazili o nespoštovanju zgoraj naštetih pogodbenih obveznosti, lahko ponudnika izloči iz postopka ocenjevanja prejetih ponudb.</w:t>
      </w:r>
    </w:p>
    <w:p w14:paraId="2FFE3FAC" w14:textId="77777777" w:rsidR="00AD77EE" w:rsidRPr="00E67BBA" w:rsidRDefault="00AD77EE" w:rsidP="00E67BBA">
      <w:pPr>
        <w:widowControl w:val="0"/>
        <w:spacing w:line="266" w:lineRule="exact"/>
        <w:ind w:left="142"/>
        <w:jc w:val="both"/>
        <w:rPr>
          <w:rFonts w:asciiTheme="minorHAnsi" w:hAnsiTheme="minorHAnsi" w:cstheme="minorHAnsi"/>
        </w:rPr>
      </w:pPr>
    </w:p>
    <w:p w14:paraId="1723A2EA" w14:textId="640269D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AD77EE" w:rsidRDefault="00AD77EE" w:rsidP="00AD77EE">
      <w:pPr>
        <w:widowControl w:val="0"/>
        <w:spacing w:line="266" w:lineRule="exact"/>
        <w:ind w:left="567"/>
        <w:jc w:val="both"/>
        <w:rPr>
          <w:rFonts w:asciiTheme="minorHAnsi" w:hAnsiTheme="minorHAnsi" w:cstheme="minorHAnsi"/>
        </w:rPr>
      </w:pPr>
    </w:p>
    <w:p w14:paraId="6C423467"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42E14BAE" w14:textId="77777777" w:rsidR="00AD77EE" w:rsidRPr="00AD77EE" w:rsidRDefault="00AD77EE" w:rsidP="00AD77EE">
      <w:pPr>
        <w:widowControl w:val="0"/>
        <w:spacing w:line="266" w:lineRule="exact"/>
        <w:ind w:left="567"/>
        <w:jc w:val="both"/>
        <w:rPr>
          <w:rFonts w:asciiTheme="minorHAnsi" w:hAnsiTheme="minorHAnsi" w:cstheme="minorHAnsi"/>
          <w:i/>
        </w:rPr>
      </w:pPr>
    </w:p>
    <w:p w14:paraId="58211A37" w14:textId="39D206A2"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rPr>
      </w:pPr>
      <w:r w:rsidRPr="00AD77EE">
        <w:rPr>
          <w:rFonts w:asciiTheme="minorHAnsi" w:hAnsiTheme="minorHAnsi" w:cstheme="minorHAnsi"/>
          <w:b/>
        </w:rPr>
        <w:t>Gospodarski subjekt v celoti sprejema pogoje javnega razpisa in vse pogoje, navedene v razpisni dokumentaciji, pod katerimi daje svojo ponudbo, ter soglaša, da bodo ti pogoji v celoti sestavni del pogodbe.</w:t>
      </w:r>
      <w:r w:rsidR="006E2C5E">
        <w:rPr>
          <w:rFonts w:asciiTheme="minorHAnsi" w:hAnsiTheme="minorHAnsi" w:cstheme="minorHAnsi"/>
          <w:b/>
        </w:rPr>
        <w:t xml:space="preserve"> Gospodarski subjekt</w:t>
      </w:r>
    </w:p>
    <w:p w14:paraId="08F79F2E" w14:textId="77777777" w:rsidR="00AD77EE" w:rsidRPr="00AD77EE" w:rsidRDefault="00AD77EE" w:rsidP="00AD77EE">
      <w:pPr>
        <w:widowControl w:val="0"/>
        <w:spacing w:line="266" w:lineRule="exact"/>
        <w:ind w:left="567"/>
        <w:jc w:val="both"/>
        <w:rPr>
          <w:rFonts w:asciiTheme="minorHAnsi" w:hAnsiTheme="minorHAnsi" w:cstheme="minorHAnsi"/>
        </w:rPr>
      </w:pPr>
    </w:p>
    <w:p w14:paraId="1EA24A1B"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5301AF98" w14:textId="77777777" w:rsidR="00AD77EE" w:rsidRPr="00AD77EE" w:rsidRDefault="00AD77EE" w:rsidP="00AD77EE">
      <w:pPr>
        <w:widowControl w:val="0"/>
        <w:spacing w:line="266" w:lineRule="exact"/>
        <w:ind w:left="567"/>
        <w:jc w:val="both"/>
        <w:rPr>
          <w:rFonts w:asciiTheme="minorHAnsi" w:hAnsiTheme="minorHAnsi" w:cstheme="minorHAnsi"/>
          <w:b/>
          <w:i/>
        </w:rPr>
      </w:pPr>
    </w:p>
    <w:p w14:paraId="02BA467F" w14:textId="3FBE1F42"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v celoti soglaša z vsebino vzorca pogodbe (OBR-4):</w:t>
      </w:r>
    </w:p>
    <w:p w14:paraId="3F2F154F" w14:textId="77777777" w:rsidR="00AD77EE" w:rsidRPr="00AD77EE"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242E20C7" w14:textId="77777777" w:rsidR="00AD77EE" w:rsidRPr="00AD77EE"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bo predložil izjavo o udeležbi fizičnih in pravnih oseb v lastništvu ponudnika ter izjavo v skladu s 14. in 35. členom Zakona o integriteti in preprečevanju korupcije.</w:t>
      </w:r>
    </w:p>
    <w:p w14:paraId="23E07250" w14:textId="77777777" w:rsidR="00AD77EE" w:rsidRPr="00AD77EE" w:rsidRDefault="00AD77EE" w:rsidP="00AD77EE">
      <w:pPr>
        <w:widowControl w:val="0"/>
        <w:ind w:left="567"/>
        <w:jc w:val="both"/>
        <w:rPr>
          <w:rFonts w:asciiTheme="minorHAnsi" w:hAnsiTheme="minorHAnsi" w:cstheme="minorHAnsi"/>
          <w:b/>
        </w:rPr>
      </w:pPr>
    </w:p>
    <w:p w14:paraId="748E21F4" w14:textId="0786E786"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predloži izpolnjeno izjavo o udeležbi fizičnih in pravnih oseb v lastništvu ponudnika na predloženem obrazcu (OBR-</w:t>
      </w:r>
      <w:r w:rsidR="00552F57">
        <w:rPr>
          <w:rFonts w:asciiTheme="minorHAnsi" w:hAnsiTheme="minorHAnsi" w:cstheme="minorHAnsi"/>
          <w:i/>
          <w:sz w:val="22"/>
          <w:szCs w:val="22"/>
        </w:rPr>
        <w:t>5</w:t>
      </w:r>
      <w:r w:rsidRPr="00D9163A">
        <w:rPr>
          <w:rFonts w:asciiTheme="minorHAnsi" w:hAnsiTheme="minorHAnsi" w:cstheme="minorHAnsi"/>
          <w:i/>
          <w:sz w:val="22"/>
          <w:szCs w:val="22"/>
        </w:rPr>
        <w:t xml:space="preserve">). Vzorec izjave lahko gospodarski subjekt predloži v več izvodih ali </w:t>
      </w:r>
      <w:r w:rsidRPr="00D9163A">
        <w:rPr>
          <w:rFonts w:asciiTheme="minorHAnsi" w:hAnsiTheme="minorHAnsi" w:cstheme="minorHAnsi"/>
          <w:i/>
          <w:sz w:val="22"/>
          <w:szCs w:val="22"/>
          <w:u w:val="single"/>
        </w:rPr>
        <w:t>ga dopolni</w:t>
      </w:r>
      <w:r w:rsidRPr="00D9163A">
        <w:rPr>
          <w:rFonts w:asciiTheme="minorHAnsi" w:hAnsiTheme="minorHAnsi" w:cstheme="minorHAnsi"/>
          <w:i/>
          <w:sz w:val="22"/>
          <w:szCs w:val="22"/>
        </w:rPr>
        <w:t xml:space="preserve"> z lastno izjavo v primeru, da na predvideni obrazec ni mogoče zapisati vseh podatkov.</w:t>
      </w:r>
    </w:p>
    <w:p w14:paraId="0BB98501" w14:textId="77777777" w:rsidR="00AD77EE" w:rsidRPr="00AD77EE" w:rsidRDefault="00AD77EE" w:rsidP="00AD77EE">
      <w:pPr>
        <w:widowControl w:val="0"/>
        <w:spacing w:line="266" w:lineRule="exact"/>
        <w:ind w:left="567"/>
        <w:jc w:val="both"/>
        <w:rPr>
          <w:rFonts w:asciiTheme="minorHAnsi" w:hAnsiTheme="minorHAnsi" w:cstheme="minorHAnsi"/>
          <w:i/>
        </w:rPr>
      </w:pPr>
    </w:p>
    <w:p w14:paraId="67303879" w14:textId="7777777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z oddajo ponudbe soglaša, da lahko naročnik v skladu s 7. odstavkom 89. člena ZJN-3:</w:t>
      </w:r>
    </w:p>
    <w:p w14:paraId="3FF3743E" w14:textId="77777777" w:rsidR="00AD77EE" w:rsidRPr="00AD77EE" w:rsidRDefault="00AD77EE" w:rsidP="00AD77EE">
      <w:pPr>
        <w:widowControl w:val="0"/>
        <w:spacing w:line="266" w:lineRule="exact"/>
        <w:ind w:left="284"/>
        <w:jc w:val="both"/>
        <w:rPr>
          <w:rFonts w:asciiTheme="minorHAnsi" w:hAnsiTheme="minorHAnsi" w:cstheme="minorHAnsi"/>
          <w:b/>
        </w:rPr>
      </w:pPr>
    </w:p>
    <w:p w14:paraId="79BF32C8"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popravi računske napake, ki jih odkrije pri pregledu in ocenjevanju ponudb, pri tem se količina in cena na enoto brez DDV ne smeta spreminjati;</w:t>
      </w:r>
    </w:p>
    <w:p w14:paraId="370C0EB4"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popravi napačno zapisano stopnjo DDV v pravilno.</w:t>
      </w:r>
    </w:p>
    <w:p w14:paraId="7244D2C2" w14:textId="77777777" w:rsidR="00AD77EE" w:rsidRPr="00AD77EE" w:rsidRDefault="00AD77EE" w:rsidP="00AD77EE">
      <w:pPr>
        <w:widowControl w:val="0"/>
        <w:spacing w:line="266" w:lineRule="exact"/>
        <w:jc w:val="both"/>
        <w:rPr>
          <w:rFonts w:asciiTheme="minorHAnsi" w:hAnsiTheme="minorHAnsi" w:cstheme="minorHAnsi"/>
          <w:b/>
        </w:rPr>
      </w:pPr>
    </w:p>
    <w:p w14:paraId="55565722"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Ponudnik potrdi izpolnjevanje tega pogoja z izpolnjenim soglasjem k odpravi računskih napak (OBR-13).</w:t>
      </w:r>
    </w:p>
    <w:p w14:paraId="6C599A87"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48A0B74"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bo priznal sposobnost vsem gospodarskim subjektom, ki bodo izpolnili vse zahtevane pogoje iz tega člena in predložili ustrezna dokazila.</w:t>
      </w:r>
    </w:p>
    <w:p w14:paraId="7EE635E2" w14:textId="77777777" w:rsidR="00AD77EE" w:rsidRPr="00E67BBA" w:rsidRDefault="00AD77EE" w:rsidP="00E67BBA">
      <w:pPr>
        <w:widowControl w:val="0"/>
        <w:autoSpaceDE w:val="0"/>
        <w:spacing w:line="266" w:lineRule="exact"/>
        <w:ind w:left="284"/>
        <w:jc w:val="both"/>
        <w:rPr>
          <w:rFonts w:asciiTheme="minorHAnsi" w:hAnsiTheme="minorHAnsi" w:cstheme="minorHAnsi"/>
          <w:sz w:val="22"/>
          <w:szCs w:val="22"/>
        </w:rPr>
      </w:pPr>
    </w:p>
    <w:p w14:paraId="60AE09A6" w14:textId="6652EAEC" w:rsidR="00AD77EE"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lahko pred oddajo javnega naročila od ponudnika, kateremu se je odločil oddati javno naročilo, zahteval, da skladno s 77. členom ZJN-3 predloži najnovejša dokazila.</w:t>
      </w:r>
    </w:p>
    <w:p w14:paraId="160B572C" w14:textId="77777777" w:rsidR="00D9163A" w:rsidRPr="00E67BBA" w:rsidRDefault="00D9163A" w:rsidP="00E67BBA">
      <w:pPr>
        <w:widowControl w:val="0"/>
        <w:spacing w:line="266" w:lineRule="exact"/>
        <w:ind w:left="284"/>
        <w:jc w:val="both"/>
        <w:rPr>
          <w:rFonts w:asciiTheme="minorHAnsi" w:hAnsiTheme="minorHAnsi" w:cstheme="minorHAnsi"/>
          <w:sz w:val="22"/>
          <w:szCs w:val="22"/>
        </w:rPr>
      </w:pPr>
    </w:p>
    <w:p w14:paraId="0FB50A89" w14:textId="0F8FC8A3" w:rsidR="00AD77EE"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E67BBA" w:rsidRDefault="00D9163A" w:rsidP="00E67BBA">
      <w:pPr>
        <w:widowControl w:val="0"/>
        <w:spacing w:line="266" w:lineRule="exact"/>
        <w:ind w:left="284"/>
        <w:jc w:val="both"/>
        <w:rPr>
          <w:rFonts w:asciiTheme="minorHAnsi" w:hAnsiTheme="minorHAnsi" w:cstheme="minorHAnsi"/>
          <w:sz w:val="22"/>
          <w:szCs w:val="22"/>
        </w:rPr>
      </w:pPr>
    </w:p>
    <w:p w14:paraId="2F61EC75"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E67BBA" w:rsidRDefault="00AD77EE" w:rsidP="00E67BBA">
      <w:pPr>
        <w:widowControl w:val="0"/>
        <w:spacing w:line="266" w:lineRule="exact"/>
        <w:ind w:left="284"/>
        <w:jc w:val="both"/>
        <w:rPr>
          <w:rFonts w:asciiTheme="minorHAnsi" w:hAnsiTheme="minorHAnsi" w:cstheme="minorHAnsi"/>
          <w:color w:val="FF0000"/>
          <w:sz w:val="22"/>
          <w:szCs w:val="22"/>
        </w:rPr>
      </w:pPr>
    </w:p>
    <w:p w14:paraId="08D9BE26"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24605EFF"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2029100A" w14:textId="77777777" w:rsidR="00AD77EE" w:rsidRPr="00E67BBA" w:rsidRDefault="00AD77EE" w:rsidP="00AD77EE">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 xml:space="preserve">Kadar ima ponudnik sedež v drugi državi, mora v obrazcu ponudbe  navesti svojega pooblaščenca(-ko) za vročitve, v skladu z določbami Zakona o splošnem upravnem postopku (Uradni list RS, št. </w:t>
      </w:r>
      <w:hyperlink r:id="rId26" w:tgtFrame="_blank" w:tooltip="Zakon o splošnem upravnem postopku (uradno prečiščeno besedilo) (ZUP-UPB2)" w:history="1">
        <w:r w:rsidRPr="00E67BBA">
          <w:rPr>
            <w:rFonts w:asciiTheme="minorHAnsi" w:hAnsiTheme="minorHAnsi" w:cstheme="minorHAnsi"/>
            <w:sz w:val="22"/>
            <w:szCs w:val="22"/>
          </w:rPr>
          <w:t>24/06</w:t>
        </w:r>
      </w:hyperlink>
      <w:r w:rsidRPr="00E67BBA">
        <w:rPr>
          <w:rFonts w:asciiTheme="minorHAnsi" w:hAnsiTheme="minorHAnsi" w:cstheme="minorHAnsi"/>
          <w:sz w:val="22"/>
          <w:szCs w:val="22"/>
        </w:rPr>
        <w:t xml:space="preserve"> – uradno prečiščeno besedilo, </w:t>
      </w:r>
      <w:hyperlink r:id="rId27" w:tgtFrame="_blank" w:tooltip="Zakon o upravnem sporu (ZUS-1)" w:history="1">
        <w:r w:rsidRPr="00E67BBA">
          <w:rPr>
            <w:rFonts w:asciiTheme="minorHAnsi" w:hAnsiTheme="minorHAnsi" w:cstheme="minorHAnsi"/>
            <w:sz w:val="22"/>
            <w:szCs w:val="22"/>
          </w:rPr>
          <w:t>105/06</w:t>
        </w:r>
      </w:hyperlink>
      <w:r w:rsidRPr="00E67BBA">
        <w:rPr>
          <w:rFonts w:asciiTheme="minorHAnsi" w:hAnsiTheme="minorHAnsi" w:cstheme="minorHAnsi"/>
          <w:sz w:val="22"/>
          <w:szCs w:val="22"/>
        </w:rPr>
        <w:t xml:space="preserve"> – ZUS-1, </w:t>
      </w:r>
      <w:hyperlink r:id="rId28" w:tgtFrame="_blank" w:tooltip="Zakon o spremembah in dopolnitvah Zakona o splošnem upravnem postopku (ZUP-E)" w:history="1">
        <w:r w:rsidRPr="00E67BBA">
          <w:rPr>
            <w:rFonts w:asciiTheme="minorHAnsi" w:hAnsiTheme="minorHAnsi" w:cstheme="minorHAnsi"/>
            <w:sz w:val="22"/>
            <w:szCs w:val="22"/>
          </w:rPr>
          <w:t>126/07</w:t>
        </w:r>
      </w:hyperlink>
      <w:r w:rsidRPr="00E67BBA">
        <w:rPr>
          <w:rFonts w:asciiTheme="minorHAnsi" w:hAnsiTheme="minorHAnsi" w:cstheme="minorHAnsi"/>
          <w:sz w:val="22"/>
          <w:szCs w:val="22"/>
        </w:rPr>
        <w:t xml:space="preserve">, </w:t>
      </w:r>
      <w:hyperlink r:id="rId29" w:tgtFrame="_blank" w:tooltip="Zakon o spremembi in dopolnitvah Zakona o splošnem upravnem postopku (ZUP-F)" w:history="1">
        <w:r w:rsidRPr="00E67BBA">
          <w:rPr>
            <w:rFonts w:asciiTheme="minorHAnsi" w:hAnsiTheme="minorHAnsi" w:cstheme="minorHAnsi"/>
            <w:sz w:val="22"/>
            <w:szCs w:val="22"/>
          </w:rPr>
          <w:t>65/08</w:t>
        </w:r>
      </w:hyperlink>
      <w:r w:rsidRPr="00E67BBA">
        <w:rPr>
          <w:rFonts w:asciiTheme="minorHAnsi" w:hAnsiTheme="minorHAnsi" w:cstheme="minorHAnsi"/>
          <w:sz w:val="22"/>
          <w:szCs w:val="22"/>
        </w:rPr>
        <w:t xml:space="preserve">, </w:t>
      </w:r>
      <w:hyperlink r:id="rId30" w:tgtFrame="_blank" w:tooltip="Zakon o spremembah in dopolnitvah Zakona o splošnem upravnem postopku (ZUP-G)" w:history="1">
        <w:r w:rsidRPr="00E67BBA">
          <w:rPr>
            <w:rFonts w:asciiTheme="minorHAnsi" w:hAnsiTheme="minorHAnsi" w:cstheme="minorHAnsi"/>
            <w:sz w:val="22"/>
            <w:szCs w:val="22"/>
          </w:rPr>
          <w:t>8/10</w:t>
        </w:r>
      </w:hyperlink>
      <w:r w:rsidRPr="00E67BBA">
        <w:rPr>
          <w:rFonts w:asciiTheme="minorHAnsi" w:hAnsiTheme="minorHAnsi" w:cstheme="minorHAnsi"/>
          <w:sz w:val="22"/>
          <w:szCs w:val="22"/>
        </w:rPr>
        <w:t xml:space="preserve">, </w:t>
      </w:r>
      <w:hyperlink r:id="rId31" w:tgtFrame="_blank" w:tooltip="Zakon o spremembah in dopolnitvi Zakona o splošnem upravnem postopku (ZUP-H)" w:history="1">
        <w:r w:rsidRPr="00E67BBA">
          <w:rPr>
            <w:rFonts w:asciiTheme="minorHAnsi" w:hAnsiTheme="minorHAnsi" w:cstheme="minorHAnsi"/>
            <w:sz w:val="22"/>
            <w:szCs w:val="22"/>
          </w:rPr>
          <w:t>82/13</w:t>
        </w:r>
      </w:hyperlink>
      <w:r w:rsidRPr="00E67BBA">
        <w:rPr>
          <w:rFonts w:asciiTheme="minorHAnsi" w:hAnsiTheme="minorHAnsi" w:cstheme="minorHAnsi"/>
          <w:sz w:val="22"/>
          <w:szCs w:val="22"/>
        </w:rPr>
        <w:t xml:space="preserve">, </w:t>
      </w:r>
      <w:hyperlink r:id="rId32" w:tgtFrame="_blank" w:tooltip="Zakon o interventnih ukrepih za omilitev posledic drugega vala epidemije COVID-19 (ZIUOPDVE)" w:history="1">
        <w:r w:rsidRPr="00E67BBA">
          <w:rPr>
            <w:rFonts w:asciiTheme="minorHAnsi" w:hAnsiTheme="minorHAnsi" w:cstheme="minorHAnsi"/>
            <w:sz w:val="22"/>
            <w:szCs w:val="22"/>
          </w:rPr>
          <w:t>175/20</w:t>
        </w:r>
      </w:hyperlink>
      <w:r w:rsidRPr="00E67BBA">
        <w:rPr>
          <w:rFonts w:asciiTheme="minorHAnsi" w:hAnsiTheme="minorHAnsi" w:cstheme="minorHAnsi"/>
          <w:sz w:val="22"/>
          <w:szCs w:val="22"/>
        </w:rPr>
        <w:t xml:space="preserve"> – ZIUOPDVE in </w:t>
      </w:r>
      <w:hyperlink r:id="rId33" w:tgtFrame="_blank" w:tooltip="Zakon o debirokratizaciji (ZDeb)" w:history="1">
        <w:r w:rsidRPr="00E67BBA">
          <w:rPr>
            <w:rFonts w:asciiTheme="minorHAnsi" w:hAnsiTheme="minorHAnsi" w:cstheme="minorHAnsi"/>
            <w:sz w:val="22"/>
            <w:szCs w:val="22"/>
          </w:rPr>
          <w:t>3/22</w:t>
        </w:r>
      </w:hyperlink>
      <w:r w:rsidRPr="00E67BBA">
        <w:rPr>
          <w:rFonts w:asciiTheme="minorHAnsi" w:hAnsiTheme="minorHAnsi" w:cstheme="minorHAnsi"/>
          <w:sz w:val="22"/>
          <w:szCs w:val="22"/>
        </w:rPr>
        <w:t xml:space="preserve"> – ZDeb; v nadaljevanju: ZUP). V kolikor to ne bo storil, mu bo, v skladu z ZUP, po uradni dolžnosti postavljen </w:t>
      </w:r>
      <w:r w:rsidRPr="00E67BBA">
        <w:rPr>
          <w:rFonts w:asciiTheme="minorHAnsi" w:hAnsiTheme="minorHAnsi" w:cstheme="minorHAnsi"/>
          <w:sz w:val="22"/>
          <w:szCs w:val="22"/>
        </w:rPr>
        <w:lastRenderedPageBreak/>
        <w:t>pooblaščenec za vročitve.</w:t>
      </w:r>
    </w:p>
    <w:p w14:paraId="62591A56"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2"/>
      <w:r w:rsidRPr="00AD77EE">
        <w:rPr>
          <w:rFonts w:asciiTheme="minorHAnsi" w:hAnsiTheme="minorHAnsi" w:cstheme="minorHAnsi"/>
          <w:sz w:val="24"/>
          <w:szCs w:val="24"/>
        </w:rPr>
        <w:t>1.8 Zaupnost</w:t>
      </w:r>
      <w:bookmarkEnd w:id="13"/>
    </w:p>
    <w:p w14:paraId="73728A41" w14:textId="09DF00DF"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8. člen</w:t>
      </w:r>
    </w:p>
    <w:p w14:paraId="2AD54A02"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5384E8F2" w14:textId="77777777" w:rsidR="00AD77EE" w:rsidRPr="00E67BBA" w:rsidRDefault="00AD77EE" w:rsidP="00E67BBA">
      <w:pPr>
        <w:widowControl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2CE96AED"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1B7C5DD" w14:textId="77777777" w:rsidR="00AD77EE" w:rsidRPr="00E67BBA" w:rsidRDefault="00AD77EE" w:rsidP="00E67BBA">
      <w:pPr>
        <w:widowControl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3"/>
      <w:r w:rsidRPr="00AD77EE">
        <w:rPr>
          <w:rFonts w:asciiTheme="minorHAnsi" w:hAnsiTheme="minorHAnsi" w:cstheme="minorHAnsi"/>
          <w:sz w:val="24"/>
          <w:szCs w:val="24"/>
        </w:rPr>
        <w:t>1.9 Jezik</w:t>
      </w:r>
      <w:bookmarkEnd w:id="14"/>
      <w:r w:rsidRPr="00AD77EE">
        <w:rPr>
          <w:rFonts w:asciiTheme="minorHAnsi" w:hAnsiTheme="minorHAnsi" w:cstheme="minorHAnsi"/>
          <w:sz w:val="24"/>
          <w:szCs w:val="24"/>
        </w:rPr>
        <w:t xml:space="preserve"> </w:t>
      </w:r>
    </w:p>
    <w:p w14:paraId="3EEC05F4" w14:textId="4061B792"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9. člen</w:t>
      </w:r>
    </w:p>
    <w:p w14:paraId="2CCB14B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5E6ED3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Vsi dokumenti, dokazila in podatki v prijavi morajo biti napisani v slovenskem jeziku. Dokazila za presojo tehnične ustreznosti so lahko tudi v nemškem ali angleškem jeziku.</w:t>
      </w:r>
    </w:p>
    <w:p w14:paraId="072792C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1435B0E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Za presojo spornih vprašanj se vedno uporablja ponudba v slovenskem jeziku.</w:t>
      </w:r>
    </w:p>
    <w:p w14:paraId="6AD18AD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3C8B8B9"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4"/>
      <w:r w:rsidRPr="00AD77EE">
        <w:rPr>
          <w:rFonts w:asciiTheme="minorHAnsi" w:hAnsiTheme="minorHAnsi" w:cstheme="minorHAnsi"/>
          <w:sz w:val="24"/>
          <w:szCs w:val="24"/>
        </w:rPr>
        <w:t>1.10 Rok za predložitev prijav</w:t>
      </w:r>
      <w:bookmarkEnd w:id="15"/>
      <w:r w:rsidRPr="00AD77EE">
        <w:rPr>
          <w:rFonts w:asciiTheme="minorHAnsi" w:hAnsiTheme="minorHAnsi" w:cstheme="minorHAnsi"/>
          <w:sz w:val="24"/>
          <w:szCs w:val="24"/>
        </w:rPr>
        <w:t xml:space="preserve"> </w:t>
      </w:r>
    </w:p>
    <w:p w14:paraId="2D127FAE" w14:textId="5104F12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10. člen</w:t>
      </w:r>
    </w:p>
    <w:p w14:paraId="6754D601" w14:textId="77777777" w:rsidR="00AD77EE" w:rsidRPr="00AD77EE" w:rsidRDefault="00AD77EE" w:rsidP="00AD77EE">
      <w:pPr>
        <w:ind w:left="709" w:right="1455"/>
        <w:jc w:val="both"/>
        <w:rPr>
          <w:rFonts w:asciiTheme="minorHAnsi" w:hAnsiTheme="minorHAnsi" w:cstheme="minorHAnsi"/>
        </w:rPr>
      </w:pPr>
    </w:p>
    <w:p w14:paraId="3CA2E085" w14:textId="77777777" w:rsidR="00AD77EE" w:rsidRPr="00E67BBA" w:rsidRDefault="00AD77EE" w:rsidP="00E67BBA">
      <w:pPr>
        <w:widowControl w:val="0"/>
        <w:autoSpaceDE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Ponudniki morajo ponudbe predložiti v informacijski sistem e-JN na spletnem naslovu </w:t>
      </w:r>
      <w:hyperlink r:id="rId34" w:history="1">
        <w:r w:rsidRPr="00E67BBA">
          <w:rPr>
            <w:rFonts w:asciiTheme="minorHAnsi" w:hAnsiTheme="minorHAnsi" w:cstheme="minorHAnsi"/>
            <w:sz w:val="22"/>
            <w:szCs w:val="22"/>
          </w:rPr>
          <w:t>https://ejn.gov.si/eJN2</w:t>
        </w:r>
      </w:hyperlink>
      <w:r w:rsidRPr="00E67BBA">
        <w:rPr>
          <w:rFonts w:asciiTheme="minorHAnsi" w:hAnsiTheme="minorHAnsi" w:cstheme="minorHAnsi"/>
          <w:sz w:val="22"/>
          <w:szCs w:val="22"/>
        </w:rPr>
        <w:t xml:space="preserve"> najkasneje do roka, ki je naveden v objavi predmetnega javnega naročila na portalu javnih naročil.</w:t>
      </w:r>
    </w:p>
    <w:p w14:paraId="4F8C2755"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5"/>
      <w:r w:rsidRPr="00AD77EE">
        <w:rPr>
          <w:rFonts w:asciiTheme="minorHAnsi" w:hAnsiTheme="minorHAnsi" w:cstheme="minorHAnsi"/>
          <w:sz w:val="24"/>
          <w:szCs w:val="24"/>
        </w:rPr>
        <w:t>1.11 Stroški priprave prijave</w:t>
      </w:r>
      <w:bookmarkEnd w:id="16"/>
      <w:r w:rsidRPr="00AD77EE">
        <w:rPr>
          <w:rFonts w:asciiTheme="minorHAnsi" w:hAnsiTheme="minorHAnsi" w:cstheme="minorHAnsi"/>
          <w:sz w:val="24"/>
          <w:szCs w:val="24"/>
        </w:rPr>
        <w:t xml:space="preserve"> </w:t>
      </w:r>
    </w:p>
    <w:p w14:paraId="791E49A0" w14:textId="651332A5"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11. člen</w:t>
      </w:r>
    </w:p>
    <w:p w14:paraId="45570F7C"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Udeleženec nosi vse stroške povezane s pripravo in predložitvijo prijave.</w:t>
      </w:r>
    </w:p>
    <w:p w14:paraId="05FFEE4D" w14:textId="77777777" w:rsidR="00AD77EE" w:rsidRPr="00AD77EE"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6"/>
      <w:r w:rsidRPr="00AD77EE">
        <w:rPr>
          <w:rFonts w:asciiTheme="minorHAnsi" w:hAnsiTheme="minorHAnsi" w:cstheme="minorHAnsi"/>
          <w:sz w:val="24"/>
          <w:szCs w:val="24"/>
        </w:rPr>
        <w:t>1.12  Izločitev prijav</w:t>
      </w:r>
      <w:bookmarkEnd w:id="17"/>
      <w:r w:rsidRPr="00AD77EE">
        <w:rPr>
          <w:rFonts w:asciiTheme="minorHAnsi" w:hAnsiTheme="minorHAnsi" w:cstheme="minorHAnsi"/>
          <w:sz w:val="24"/>
          <w:szCs w:val="24"/>
        </w:rPr>
        <w:t xml:space="preserve"> </w:t>
      </w:r>
    </w:p>
    <w:p w14:paraId="4EE64C2A" w14:textId="4064F3D4"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12. člen</w:t>
      </w:r>
    </w:p>
    <w:p w14:paraId="63276288" w14:textId="77777777" w:rsidR="00AD77EE" w:rsidRPr="00AD77EE"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bo izločil vse prijave, ki ne bodo skladne z zahtevami in pogoji iz te razpisne dokumentacije ter prijave ponudnikov pri katerih bodo obstajali razlogi za izključitev iz 75. člena ZJN-3.</w:t>
      </w:r>
    </w:p>
    <w:p w14:paraId="72ABE6F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7"/>
      <w:r w:rsidRPr="00AD77EE">
        <w:rPr>
          <w:rFonts w:asciiTheme="minorHAnsi" w:hAnsiTheme="minorHAnsi" w:cstheme="minorHAnsi"/>
          <w:sz w:val="24"/>
          <w:szCs w:val="24"/>
        </w:rPr>
        <w:lastRenderedPageBreak/>
        <w:t>1.13 Zavarovanja</w:t>
      </w:r>
      <w:bookmarkEnd w:id="18"/>
      <w:r w:rsidRPr="00AD77EE">
        <w:rPr>
          <w:rFonts w:asciiTheme="minorHAnsi" w:hAnsiTheme="minorHAnsi" w:cstheme="minorHAnsi"/>
          <w:sz w:val="24"/>
          <w:szCs w:val="24"/>
        </w:rPr>
        <w:t xml:space="preserve"> </w:t>
      </w:r>
    </w:p>
    <w:p w14:paraId="103BB677" w14:textId="1DF1800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13. člen</w:t>
      </w:r>
    </w:p>
    <w:p w14:paraId="0F3CF672"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30C720C0"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Dobavitelj mora v 8 dneh po podpisu pogodbe naročniku, kot zavarovanje za dobro izvedbo pogodbenih obveznosti, izročiti menično izjavo z bianco menico (2x) v višini 5% pogodbene vrednosti z DDV, ki jo je mogoče unovčiti še 30 dni po poteku vseh garancijskih rokov.</w:t>
      </w:r>
    </w:p>
    <w:p w14:paraId="6240209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12FBB0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 primeru, da se obe menici unovčita za vrednost nižjo od 5 % pogodbene vrednosti z DDV, ju je izbrani ponudnik dolžan vsakokrat nadomestiti z novo, dokler celotna unovčena vrednost ne doseže 5 % pogodbene vrednosti z DDV. </w:t>
      </w:r>
    </w:p>
    <w:p w14:paraId="2F25EBAF" w14:textId="77777777" w:rsidR="00AD77EE" w:rsidRPr="00AD77EE"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9" w:name="_Toc194994638"/>
      <w:r w:rsidRPr="00AD77EE">
        <w:rPr>
          <w:rFonts w:asciiTheme="minorHAnsi" w:hAnsiTheme="minorHAnsi" w:cstheme="minorHAnsi"/>
          <w:sz w:val="24"/>
          <w:szCs w:val="24"/>
        </w:rPr>
        <w:t>1.14 Merilo za izbiro</w:t>
      </w:r>
      <w:bookmarkEnd w:id="19"/>
      <w:r w:rsidRPr="00AD77EE">
        <w:rPr>
          <w:rFonts w:asciiTheme="minorHAnsi" w:hAnsiTheme="minorHAnsi" w:cstheme="minorHAnsi"/>
          <w:sz w:val="24"/>
          <w:szCs w:val="24"/>
        </w:rPr>
        <w:t xml:space="preserve"> </w:t>
      </w:r>
    </w:p>
    <w:p w14:paraId="2B88C578" w14:textId="3252D4E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14. člen</w:t>
      </w:r>
    </w:p>
    <w:p w14:paraId="61A4CE16"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A82F9D0" w14:textId="753EFE22"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Merilo za izbor najugodnejšega ponudnika je ekonomsko najugodnejša ponudba </w:t>
      </w:r>
      <w:r w:rsidR="009D0813">
        <w:rPr>
          <w:rFonts w:asciiTheme="minorHAnsi" w:hAnsiTheme="minorHAnsi" w:cstheme="minorHAnsi"/>
          <w:sz w:val="22"/>
          <w:szCs w:val="22"/>
        </w:rPr>
        <w:t>z najnižjo skupno ponudbeno vrednostjo v EUR brez DDV za posamezni sklop.</w:t>
      </w:r>
    </w:p>
    <w:p w14:paraId="22C1BB99" w14:textId="77777777" w:rsidR="00AD77EE" w:rsidRPr="00AD77EE" w:rsidRDefault="00AD77EE" w:rsidP="00AD77EE">
      <w:pPr>
        <w:widowControl w:val="0"/>
        <w:autoSpaceDE w:val="0"/>
        <w:spacing w:line="266" w:lineRule="exact"/>
        <w:jc w:val="both"/>
        <w:rPr>
          <w:rFonts w:asciiTheme="minorHAnsi" w:hAnsiTheme="minorHAnsi" w:cstheme="minorHAnsi"/>
        </w:rPr>
      </w:pPr>
    </w:p>
    <w:p w14:paraId="7D46AD0D"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39"/>
      <w:r w:rsidRPr="00AD77EE">
        <w:rPr>
          <w:rFonts w:asciiTheme="minorHAnsi" w:hAnsiTheme="minorHAnsi" w:cstheme="minorHAnsi"/>
          <w:sz w:val="24"/>
          <w:szCs w:val="24"/>
        </w:rPr>
        <w:t>1.15 Izbira v primeru enakih najugodnejših ponudb</w:t>
      </w:r>
      <w:bookmarkEnd w:id="20"/>
      <w:r w:rsidRPr="00AD77EE">
        <w:rPr>
          <w:rFonts w:asciiTheme="minorHAnsi" w:hAnsiTheme="minorHAnsi" w:cstheme="minorHAnsi"/>
          <w:sz w:val="24"/>
          <w:szCs w:val="24"/>
        </w:rPr>
        <w:t xml:space="preserve"> </w:t>
      </w:r>
    </w:p>
    <w:p w14:paraId="1B69CF13"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4ED86001" w14:textId="6DFF90D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15. člen</w:t>
      </w:r>
    </w:p>
    <w:p w14:paraId="55D6E23C"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4E296157" w14:textId="77777777" w:rsidR="00FD198A" w:rsidRPr="00FD198A" w:rsidRDefault="00FD198A" w:rsidP="00FD198A">
      <w:pPr>
        <w:widowControl w:val="0"/>
        <w:autoSpaceDE w:val="0"/>
        <w:spacing w:line="266" w:lineRule="exact"/>
        <w:jc w:val="both"/>
        <w:rPr>
          <w:rFonts w:asciiTheme="minorHAnsi" w:hAnsiTheme="minorHAnsi" w:cstheme="minorHAnsi"/>
          <w:sz w:val="22"/>
          <w:szCs w:val="22"/>
        </w:rPr>
      </w:pPr>
      <w:r w:rsidRPr="00FD198A">
        <w:rPr>
          <w:rFonts w:asciiTheme="minorHAnsi" w:hAnsiTheme="minorHAnsi" w:cstheme="minorHAnsi"/>
          <w:sz w:val="22"/>
          <w:szCs w:val="22"/>
        </w:rPr>
        <w:t>V primeru, da bosta najmanj dva ponudnika ponudila enako najnižjo skupna ponudbeno vrednost brez DDV za posamezni sklop, bo izbrana ponudba ponudnika, ki je ponudbo v sistem e-JN oddal prej.</w:t>
      </w:r>
    </w:p>
    <w:p w14:paraId="588FCBE3"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1F8D9CDB"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0"/>
      <w:r w:rsidRPr="00AD77EE">
        <w:rPr>
          <w:rFonts w:asciiTheme="minorHAnsi" w:hAnsiTheme="minorHAnsi" w:cstheme="minorHAnsi"/>
          <w:sz w:val="24"/>
          <w:szCs w:val="24"/>
        </w:rPr>
        <w:t>1.16 Javno odpiranje ponudb</w:t>
      </w:r>
      <w:bookmarkEnd w:id="21"/>
      <w:r w:rsidRPr="00AD77EE">
        <w:rPr>
          <w:rFonts w:asciiTheme="minorHAnsi" w:hAnsiTheme="minorHAnsi" w:cstheme="minorHAnsi"/>
          <w:sz w:val="24"/>
          <w:szCs w:val="24"/>
        </w:rPr>
        <w:t xml:space="preserve"> </w:t>
      </w:r>
    </w:p>
    <w:p w14:paraId="16C74BC9" w14:textId="77777777" w:rsidR="00AD77EE" w:rsidRPr="00AD77EE"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16. člen</w:t>
      </w:r>
    </w:p>
    <w:p w14:paraId="52565CE8"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Odpiranje ponudb je javno. </w:t>
      </w:r>
    </w:p>
    <w:p w14:paraId="19A00C8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C0D17B8"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0D53B9AD"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1"/>
      <w:r w:rsidRPr="00AD77EE">
        <w:rPr>
          <w:rFonts w:asciiTheme="minorHAnsi" w:hAnsiTheme="minorHAnsi" w:cstheme="minorHAnsi"/>
          <w:sz w:val="24"/>
          <w:szCs w:val="24"/>
        </w:rPr>
        <w:t>1.17 Variante</w:t>
      </w:r>
      <w:bookmarkEnd w:id="22"/>
      <w:r w:rsidRPr="00AD77EE">
        <w:rPr>
          <w:rFonts w:asciiTheme="minorHAnsi" w:hAnsiTheme="minorHAnsi" w:cstheme="minorHAnsi"/>
          <w:sz w:val="24"/>
          <w:szCs w:val="24"/>
        </w:rPr>
        <w:t xml:space="preserve"> </w:t>
      </w:r>
    </w:p>
    <w:p w14:paraId="601735D0" w14:textId="54110276"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17. člen</w:t>
      </w:r>
    </w:p>
    <w:p w14:paraId="6D4F4419" w14:textId="77777777" w:rsidR="00AD77EE" w:rsidRPr="00AD77EE"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Variantne prijave in ponudbe niso dopustne in ne bodo upoštevane. </w:t>
      </w:r>
    </w:p>
    <w:p w14:paraId="7FCF84E5"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2"/>
      <w:r w:rsidRPr="00AD77EE">
        <w:rPr>
          <w:rFonts w:asciiTheme="minorHAnsi" w:hAnsiTheme="minorHAnsi" w:cstheme="minorHAnsi"/>
          <w:sz w:val="24"/>
          <w:szCs w:val="24"/>
        </w:rPr>
        <w:lastRenderedPageBreak/>
        <w:t>1.18 Pogodba</w:t>
      </w:r>
      <w:bookmarkEnd w:id="23"/>
    </w:p>
    <w:p w14:paraId="5D54BAFA" w14:textId="35A12F56"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18. člen</w:t>
      </w:r>
    </w:p>
    <w:p w14:paraId="4A740BF6"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Izbran ponudnik je dolžan podpisati pogodbo v roku 8 dni po prejemu le-te, sicer bo naročnik menil, da z naročnikom posla ne želi skleniti. </w:t>
      </w:r>
      <w:r w:rsidRPr="00E67BBA">
        <w:rPr>
          <w:rFonts w:asciiTheme="minorHAnsi" w:hAnsiTheme="minorHAnsi" w:cstheme="minorHAnsi"/>
          <w:sz w:val="22"/>
          <w:szCs w:val="22"/>
        </w:rPr>
        <w:tab/>
      </w:r>
      <w:r w:rsidRPr="00E67BBA">
        <w:rPr>
          <w:rFonts w:asciiTheme="minorHAnsi" w:hAnsiTheme="minorHAnsi" w:cstheme="minorHAnsi"/>
          <w:sz w:val="22"/>
          <w:szCs w:val="22"/>
        </w:rPr>
        <w:tab/>
      </w:r>
    </w:p>
    <w:p w14:paraId="343C18E9"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3"/>
      <w:r w:rsidRPr="00AD77EE">
        <w:rPr>
          <w:rFonts w:asciiTheme="minorHAnsi" w:hAnsiTheme="minorHAnsi" w:cstheme="minorHAnsi"/>
          <w:sz w:val="24"/>
          <w:szCs w:val="24"/>
        </w:rPr>
        <w:t>1.19 Ustavitev postopka, zavrnitev ponudb in odstop od izvedbe oddaje naročila</w:t>
      </w:r>
      <w:bookmarkEnd w:id="24"/>
    </w:p>
    <w:p w14:paraId="009462B6"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2BFE1FEF" w14:textId="712FBAC8"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19. člen</w:t>
      </w:r>
    </w:p>
    <w:p w14:paraId="08378BDA"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Naročnik lahko v skladu s 1. odstavkom 90. člena ZJN-3 do roka za oddajo ponudb kadar koli ustavi postopek oddaje javnega naročila. </w:t>
      </w:r>
    </w:p>
    <w:p w14:paraId="5EBA3936"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931A542" w14:textId="77777777" w:rsidR="00AD77EE" w:rsidRPr="00AD77EE" w:rsidRDefault="00AD77EE" w:rsidP="00E67BBA">
      <w:pPr>
        <w:widowControl w:val="0"/>
        <w:autoSpaceDE w:val="0"/>
        <w:spacing w:line="266" w:lineRule="exact"/>
        <w:jc w:val="both"/>
        <w:rPr>
          <w:rFonts w:asciiTheme="minorHAnsi" w:hAnsiTheme="minorHAnsi" w:cstheme="minorHAnsi"/>
        </w:rPr>
      </w:pPr>
      <w:r w:rsidRPr="00E67BBA">
        <w:rPr>
          <w:rFonts w:asciiTheme="minorHAnsi" w:hAnsiTheme="minorHAnsi" w:cstheme="minorHAnsi"/>
          <w:sz w:val="22"/>
          <w:szCs w:val="22"/>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5" w:name="_Toc194994644"/>
      <w:r w:rsidRPr="00AD77EE">
        <w:rPr>
          <w:rFonts w:asciiTheme="minorHAnsi" w:hAnsiTheme="minorHAnsi" w:cstheme="minorHAnsi"/>
          <w:sz w:val="24"/>
          <w:szCs w:val="24"/>
        </w:rPr>
        <w:t>1.20 Protikorupcijsko obvestilo</w:t>
      </w:r>
      <w:bookmarkEnd w:id="25"/>
    </w:p>
    <w:p w14:paraId="6B99017C" w14:textId="77777777" w:rsidR="00AD77EE" w:rsidRPr="00AD77EE" w:rsidRDefault="00AD77EE" w:rsidP="00AD77EE">
      <w:pPr>
        <w:widowControl w:val="0"/>
        <w:autoSpaceDE w:val="0"/>
        <w:spacing w:line="266" w:lineRule="exact"/>
        <w:ind w:left="284"/>
        <w:jc w:val="both"/>
        <w:rPr>
          <w:rFonts w:asciiTheme="minorHAnsi" w:hAnsiTheme="minorHAnsi" w:cstheme="minorHAnsi"/>
          <w:b/>
          <w:bCs/>
        </w:rPr>
      </w:pPr>
    </w:p>
    <w:p w14:paraId="6D16A5AF" w14:textId="4A4092A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20. člen</w:t>
      </w:r>
    </w:p>
    <w:p w14:paraId="52EBB142"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DD348CE"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 času od izbire ponudbe do pričetka veljavnosti pogodbe, ponudnik ne sme pričenjati dejanj, ki bi lahko povzročila, da pogodba ne bi pričela veljati ali ne bi bila izpolnjena. </w:t>
      </w:r>
    </w:p>
    <w:p w14:paraId="0D9CE9A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7BD0F00" w14:textId="5BD45CD3"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 primeru ustavitve postopka nobena stran ne sme pričenjati in izvajati postopkov, ki bi otežili razveljavitev ali spremembo odločitve o izbiri izvajalca ali bi vplivali na nepristranskost revizijske komisije</w:t>
      </w:r>
      <w:r w:rsidR="00E67BBA" w:rsidRPr="00E67BBA">
        <w:rPr>
          <w:rFonts w:asciiTheme="minorHAnsi" w:hAnsiTheme="minorHAnsi" w:cstheme="minorHAnsi"/>
          <w:sz w:val="22"/>
          <w:szCs w:val="22"/>
        </w:rPr>
        <w:t>.</w:t>
      </w:r>
    </w:p>
    <w:p w14:paraId="0AF55097"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6" w:name="_Toc194994645"/>
      <w:r w:rsidRPr="00AD77EE">
        <w:rPr>
          <w:rFonts w:asciiTheme="minorHAnsi" w:hAnsiTheme="minorHAnsi" w:cstheme="minorHAnsi"/>
          <w:sz w:val="24"/>
          <w:szCs w:val="24"/>
        </w:rPr>
        <w:t>1.21 Pravno varstvo</w:t>
      </w:r>
      <w:bookmarkEnd w:id="26"/>
    </w:p>
    <w:p w14:paraId="00215F51"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152B27B3" w14:textId="06E1843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21. člen</w:t>
      </w:r>
    </w:p>
    <w:p w14:paraId="3F1C5DF1"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Zahtevek za revizijo v predrevizijskem postopku lahko v skladu z Zakonom o pravnem varstvu v postopkih javnega naročanja (Uradni list RS, št. </w:t>
      </w:r>
      <w:hyperlink r:id="rId35" w:tgtFrame="_blank" w:tooltip="Zakon o pravnem varstvu v postopkih javnega naročanja (ZPVPJN)" w:history="1">
        <w:r w:rsidRPr="00E67BBA">
          <w:rPr>
            <w:rFonts w:asciiTheme="minorHAnsi" w:hAnsiTheme="minorHAnsi" w:cstheme="minorHAnsi"/>
            <w:sz w:val="22"/>
            <w:szCs w:val="22"/>
          </w:rPr>
          <w:t>43/11</w:t>
        </w:r>
      </w:hyperlink>
      <w:r w:rsidRPr="00E67BBA">
        <w:rPr>
          <w:rFonts w:asciiTheme="minorHAnsi" w:hAnsiTheme="minorHAnsi" w:cstheme="minorHAnsi"/>
          <w:sz w:val="22"/>
          <w:szCs w:val="22"/>
        </w:rPr>
        <w:t xml:space="preserve">, </w:t>
      </w:r>
      <w:hyperlink r:id="rId36" w:tgtFrame="_blank" w:tooltip="Zakon o dopolnitvi Zakona o tajnih podatkih" w:history="1">
        <w:r w:rsidRPr="00E67BBA">
          <w:rPr>
            <w:rFonts w:asciiTheme="minorHAnsi" w:hAnsiTheme="minorHAnsi" w:cstheme="minorHAnsi"/>
            <w:sz w:val="22"/>
            <w:szCs w:val="22"/>
          </w:rPr>
          <w:t>60/11</w:t>
        </w:r>
      </w:hyperlink>
      <w:r w:rsidRPr="00E67BBA">
        <w:rPr>
          <w:rFonts w:asciiTheme="minorHAnsi" w:hAnsiTheme="minorHAnsi" w:cstheme="minorHAnsi"/>
          <w:sz w:val="22"/>
          <w:szCs w:val="22"/>
        </w:rPr>
        <w:t xml:space="preserve"> – ZTP-D, </w:t>
      </w:r>
      <w:hyperlink r:id="rId37" w:tgtFrame="_blank" w:tooltip="Zakon o spremembah in dopolnitvah Zakona o pravnem varstvu v postopkih javnega naročanja" w:history="1">
        <w:r w:rsidRPr="00E67BBA">
          <w:rPr>
            <w:rFonts w:asciiTheme="minorHAnsi" w:hAnsiTheme="minorHAnsi" w:cstheme="minorHAnsi"/>
            <w:sz w:val="22"/>
            <w:szCs w:val="22"/>
          </w:rPr>
          <w:t>63/13</w:t>
        </w:r>
      </w:hyperlink>
      <w:r w:rsidRPr="00E67BBA">
        <w:rPr>
          <w:rFonts w:asciiTheme="minorHAnsi" w:hAnsiTheme="minorHAnsi" w:cstheme="minorHAnsi"/>
          <w:sz w:val="22"/>
          <w:szCs w:val="22"/>
        </w:rPr>
        <w:t xml:space="preserve">, </w:t>
      </w:r>
      <w:hyperlink r:id="rId38" w:tgtFrame="_blank" w:tooltip="Zakon o spremembah in dopolnitvah Zakona o državni upravi" w:history="1">
        <w:r w:rsidRPr="00E67BBA">
          <w:rPr>
            <w:rFonts w:asciiTheme="minorHAnsi" w:hAnsiTheme="minorHAnsi" w:cstheme="minorHAnsi"/>
            <w:sz w:val="22"/>
            <w:szCs w:val="22"/>
          </w:rPr>
          <w:t>90/14</w:t>
        </w:r>
      </w:hyperlink>
      <w:r w:rsidRPr="00E67BBA">
        <w:rPr>
          <w:rFonts w:asciiTheme="minorHAnsi" w:hAnsiTheme="minorHAnsi" w:cstheme="minorHAnsi"/>
          <w:sz w:val="22"/>
          <w:szCs w:val="22"/>
        </w:rPr>
        <w:t xml:space="preserve"> – ZDU-1I, </w:t>
      </w:r>
      <w:hyperlink r:id="rId39" w:tgtFrame="_blank" w:tooltip="Zakon o spremembah in dopolnitvah Zakona o pravnem varstvu v postopkih javnega naročanja" w:history="1">
        <w:r w:rsidRPr="00E67BBA">
          <w:rPr>
            <w:rFonts w:asciiTheme="minorHAnsi" w:hAnsiTheme="minorHAnsi" w:cstheme="minorHAnsi"/>
            <w:sz w:val="22"/>
            <w:szCs w:val="22"/>
          </w:rPr>
          <w:t>60/17</w:t>
        </w:r>
      </w:hyperlink>
      <w:r w:rsidRPr="00E67BBA">
        <w:rPr>
          <w:rFonts w:asciiTheme="minorHAnsi" w:hAnsiTheme="minorHAnsi" w:cstheme="minorHAnsi"/>
          <w:sz w:val="22"/>
          <w:szCs w:val="22"/>
        </w:rPr>
        <w:t xml:space="preserve"> in </w:t>
      </w:r>
      <w:hyperlink r:id="rId40" w:tgtFrame="_blank" w:tooltip="Zakon o spremembah in dopolnitvah Zakona o pravnem varstvu v postopkih javnega naročanja" w:history="1">
        <w:r w:rsidRPr="00E67BBA">
          <w:rPr>
            <w:rFonts w:asciiTheme="minorHAnsi" w:hAnsiTheme="minorHAnsi" w:cstheme="minorHAnsi"/>
            <w:sz w:val="22"/>
            <w:szCs w:val="22"/>
          </w:rPr>
          <w:t>72/19</w:t>
        </w:r>
      </w:hyperlink>
      <w:r w:rsidRPr="00E67BBA">
        <w:rPr>
          <w:rFonts w:asciiTheme="minorHAnsi" w:hAnsiTheme="minorHAnsi" w:cstheme="minorHAnsi"/>
          <w:sz w:val="22"/>
          <w:szCs w:val="22"/>
        </w:rPr>
        <w:t xml:space="preserve">) vloži vsaka </w:t>
      </w:r>
      <w:r w:rsidRPr="00E67BBA">
        <w:rPr>
          <w:rFonts w:asciiTheme="minorHAnsi" w:hAnsiTheme="minorHAnsi" w:cstheme="minorHAnsi"/>
          <w:sz w:val="22"/>
          <w:szCs w:val="22"/>
        </w:rPr>
        <w:lastRenderedPageBreak/>
        <w:t>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E24F48B" w14:textId="77777777" w:rsidR="00AD77EE" w:rsidRPr="00E67BBA" w:rsidRDefault="00AD77EE" w:rsidP="00E67BBA">
      <w:pPr>
        <w:jc w:val="both"/>
        <w:rPr>
          <w:rFonts w:asciiTheme="minorHAnsi" w:hAnsiTheme="minorHAnsi" w:cstheme="minorHAnsi"/>
          <w:sz w:val="22"/>
          <w:szCs w:val="22"/>
        </w:rPr>
      </w:pPr>
    </w:p>
    <w:p w14:paraId="0AC62BFA" w14:textId="4AB6C2F0"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Podrobnejša navodila za uveljavljanje pravnega varstva so dostopna na spletni strani http://www.djn.mju.gov.si/sistem-javnega-narocanja/pravno-varstvo.</w:t>
      </w:r>
    </w:p>
    <w:p w14:paraId="6F91C120" w14:textId="77777777" w:rsidR="00AD77EE" w:rsidRPr="00E67BBA" w:rsidRDefault="00AD77EE" w:rsidP="00E67BBA">
      <w:pPr>
        <w:pStyle w:val="Naslov1"/>
        <w:keepLines w:val="0"/>
        <w:suppressAutoHyphens/>
        <w:spacing w:after="60"/>
        <w:rPr>
          <w:rFonts w:asciiTheme="minorHAnsi" w:hAnsiTheme="minorHAnsi" w:cstheme="minorHAnsi"/>
          <w:sz w:val="22"/>
          <w:szCs w:val="22"/>
        </w:rPr>
      </w:pPr>
    </w:p>
    <w:p w14:paraId="45AAE861" w14:textId="77777777" w:rsidR="00AD77EE" w:rsidRPr="00AD77EE"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7" w:name="_Toc194994646"/>
      <w:r w:rsidRPr="00AD77EE">
        <w:rPr>
          <w:rFonts w:asciiTheme="minorHAnsi" w:hAnsiTheme="minorHAnsi" w:cstheme="minorHAnsi"/>
          <w:b/>
          <w:color w:val="auto"/>
          <w:sz w:val="24"/>
          <w:szCs w:val="24"/>
        </w:rPr>
        <w:t>C) OBRAZCI IN PRILOGE:</w:t>
      </w:r>
      <w:bookmarkEnd w:id="27"/>
    </w:p>
    <w:p w14:paraId="254BD22B" w14:textId="77777777" w:rsidR="005402E2" w:rsidRDefault="005402E2" w:rsidP="00AD77EE">
      <w:pPr>
        <w:tabs>
          <w:tab w:val="left" w:pos="2775"/>
        </w:tabs>
        <w:spacing w:before="60" w:after="60" w:line="360" w:lineRule="auto"/>
        <w:jc w:val="center"/>
        <w:rPr>
          <w:rFonts w:asciiTheme="minorHAnsi" w:hAnsiTheme="minorHAnsi" w:cstheme="minorHAnsi"/>
          <w:b/>
          <w:bCs/>
          <w:color w:val="000000"/>
        </w:rPr>
        <w:sectPr w:rsidR="005402E2" w:rsidSect="003211EB">
          <w:pgSz w:w="11906" w:h="16838"/>
          <w:pgMar w:top="1843" w:right="1134" w:bottom="1134" w:left="1134" w:header="709" w:footer="709" w:gutter="0"/>
          <w:cols w:space="708"/>
          <w:docGrid w:linePitch="360"/>
        </w:sectPr>
      </w:pPr>
    </w:p>
    <w:p w14:paraId="68CA93E2" w14:textId="77777777" w:rsidR="005402E2" w:rsidRPr="00470CF0" w:rsidRDefault="005402E2" w:rsidP="005402E2">
      <w:pPr>
        <w:rPr>
          <w:rFonts w:asciiTheme="minorHAnsi" w:hAnsiTheme="minorHAnsi" w:cstheme="minorHAnsi"/>
        </w:rPr>
      </w:pPr>
      <w:r w:rsidRPr="00470CF0">
        <w:rPr>
          <w:rFonts w:asciiTheme="minorHAnsi" w:hAnsiTheme="minorHAnsi" w:cstheme="minorHAnsi"/>
          <w:b/>
          <w:i/>
        </w:rPr>
        <w:lastRenderedPageBreak/>
        <w:t>OBR-1</w:t>
      </w:r>
    </w:p>
    <w:p w14:paraId="3E984441" w14:textId="77777777" w:rsidR="005402E2" w:rsidRPr="00470CF0" w:rsidRDefault="005402E2" w:rsidP="005402E2">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p>
    <w:p w14:paraId="727F54D1" w14:textId="77777777" w:rsidR="005402E2" w:rsidRPr="00470CF0" w:rsidRDefault="005402E2" w:rsidP="005402E2">
      <w:pPr>
        <w:rPr>
          <w:rFonts w:asciiTheme="minorHAnsi" w:hAnsiTheme="minorHAnsi" w:cstheme="minorHAnsi"/>
          <w:sz w:val="20"/>
          <w:szCs w:val="20"/>
        </w:rPr>
      </w:pPr>
      <w:r w:rsidRPr="00470CF0">
        <w:rPr>
          <w:rFonts w:asciiTheme="minorHAnsi" w:hAnsiTheme="minorHAnsi" w:cstheme="minorHAnsi"/>
          <w:sz w:val="20"/>
          <w:szCs w:val="20"/>
        </w:rPr>
        <w:t xml:space="preserve">PONUDNIK: </w:t>
      </w:r>
      <w:r w:rsidRPr="00470CF0">
        <w:rPr>
          <w:rFonts w:asciiTheme="minorHAnsi" w:hAnsiTheme="minorHAnsi" w:cstheme="minorHAnsi"/>
          <w:sz w:val="20"/>
          <w:szCs w:val="20"/>
        </w:rPr>
        <w:tab/>
      </w:r>
    </w:p>
    <w:p w14:paraId="19E5C2A6" w14:textId="77777777" w:rsidR="005402E2" w:rsidRPr="00470CF0" w:rsidRDefault="00000000" w:rsidP="005402E2">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8157FF48BAAA44B484856262373A16AA"/>
          </w:placeholder>
          <w:showingPlcHdr/>
          <w:text/>
        </w:sdtPr>
        <w:sdtContent>
          <w:r w:rsidR="005402E2" w:rsidRPr="00470CF0">
            <w:rPr>
              <w:rStyle w:val="Besedilooznabemesta"/>
              <w:rFonts w:asciiTheme="minorHAnsi" w:eastAsiaTheme="minorHAnsi" w:hAnsiTheme="minorHAnsi" w:cstheme="minorHAnsi"/>
              <w:highlight w:val="lightGray"/>
            </w:rPr>
            <w:t>Kliknite ali tapnite tukaj, če želite vnesti besedilo.</w:t>
          </w:r>
        </w:sdtContent>
      </w:sdt>
      <w:r w:rsidR="005402E2" w:rsidRPr="00470CF0">
        <w:rPr>
          <w:rFonts w:asciiTheme="minorHAnsi" w:hAnsiTheme="minorHAnsi" w:cstheme="minorHAnsi"/>
          <w:b/>
        </w:rPr>
        <w:tab/>
      </w:r>
      <w:r w:rsidR="005402E2" w:rsidRPr="00470CF0">
        <w:rPr>
          <w:rFonts w:asciiTheme="minorHAnsi" w:hAnsiTheme="minorHAnsi" w:cstheme="minorHAnsi"/>
          <w:b/>
        </w:rPr>
        <w:tab/>
      </w:r>
    </w:p>
    <w:p w14:paraId="1E69235D" w14:textId="77777777" w:rsidR="005402E2" w:rsidRPr="00470CF0" w:rsidRDefault="005402E2" w:rsidP="005402E2">
      <w:pPr>
        <w:pStyle w:val="Naslov1"/>
        <w:keepLines w:val="0"/>
        <w:jc w:val="center"/>
        <w:rPr>
          <w:rFonts w:asciiTheme="minorHAnsi" w:hAnsiTheme="minorHAnsi" w:cstheme="minorHAnsi"/>
          <w:sz w:val="22"/>
          <w:szCs w:val="22"/>
        </w:rPr>
      </w:pPr>
      <w:bookmarkStart w:id="28" w:name="_Toc58565053"/>
      <w:bookmarkStart w:id="29" w:name="_Toc144708403"/>
      <w:bookmarkStart w:id="30" w:name="_Toc199674697"/>
      <w:r w:rsidRPr="00470CF0">
        <w:rPr>
          <w:rFonts w:asciiTheme="minorHAnsi" w:hAnsiTheme="minorHAnsi" w:cstheme="minorHAnsi"/>
          <w:sz w:val="22"/>
          <w:szCs w:val="22"/>
        </w:rPr>
        <w:t xml:space="preserve">PONUDBENI </w:t>
      </w:r>
      <w:bookmarkEnd w:id="28"/>
      <w:r w:rsidRPr="00470CF0">
        <w:rPr>
          <w:rFonts w:asciiTheme="minorHAnsi" w:hAnsiTheme="minorHAnsi" w:cstheme="minorHAnsi"/>
          <w:sz w:val="22"/>
          <w:szCs w:val="22"/>
        </w:rPr>
        <w:t>PREDRAČUN</w:t>
      </w:r>
      <w:bookmarkEnd w:id="29"/>
      <w:r>
        <w:rPr>
          <w:rStyle w:val="Sprotnaopomba-sklic"/>
          <w:rFonts w:asciiTheme="minorHAnsi" w:hAnsiTheme="minorHAnsi" w:cstheme="minorHAnsi"/>
          <w:sz w:val="22"/>
          <w:szCs w:val="22"/>
        </w:rPr>
        <w:footnoteReference w:id="4"/>
      </w:r>
      <w:bookmarkEnd w:id="30"/>
    </w:p>
    <w:p w14:paraId="427E5E15" w14:textId="77777777" w:rsidR="005402E2" w:rsidRPr="00C47D21" w:rsidRDefault="005402E2" w:rsidP="0054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C47D21">
        <w:rPr>
          <w:rFonts w:asciiTheme="minorHAnsi" w:hAnsiTheme="minorHAnsi" w:cstheme="minorHAnsi"/>
          <w:bCs/>
          <w:color w:val="2F5496" w:themeColor="accent1" w:themeShade="BF"/>
        </w:rPr>
        <w:t xml:space="preserve">Št. </w:t>
      </w:r>
      <w:sdt>
        <w:sdtPr>
          <w:rPr>
            <w:rFonts w:asciiTheme="minorHAnsi" w:hAnsiTheme="minorHAnsi" w:cstheme="minorHAnsi"/>
            <w:bCs/>
            <w:color w:val="2F5496" w:themeColor="accent1" w:themeShade="BF"/>
          </w:rPr>
          <w:id w:val="-967423458"/>
          <w:placeholder>
            <w:docPart w:val="A66108B03153422DB41176C7017BF7FB"/>
          </w:placeholder>
          <w:showingPlcHdr/>
          <w:text/>
        </w:sdtPr>
        <w:sdtContent>
          <w:r w:rsidRPr="00C47D21">
            <w:rPr>
              <w:rStyle w:val="Besedilooznabemesta"/>
              <w:rFonts w:asciiTheme="minorHAnsi" w:eastAsiaTheme="majorEastAsia" w:hAnsiTheme="minorHAnsi" w:cstheme="minorHAnsi"/>
              <w:bCs/>
              <w:color w:val="2F5496" w:themeColor="accent1" w:themeShade="BF"/>
            </w:rPr>
            <w:t>Kliknite ali tapnite tukaj, če želite vnesti besedilo.</w:t>
          </w:r>
        </w:sdtContent>
      </w:sdt>
    </w:p>
    <w:p w14:paraId="04EC276C" w14:textId="77777777" w:rsidR="005402E2" w:rsidRPr="007E475E" w:rsidRDefault="005402E2" w:rsidP="0054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7E475E">
        <w:rPr>
          <w:rFonts w:asciiTheme="minorHAnsi" w:hAnsiTheme="minorHAnsi" w:cstheme="minorHAnsi"/>
          <w:b/>
        </w:rPr>
        <w:t>»DOBAVA MEDICINSKIH PRIPOMOČKOV IN OPREME«</w:t>
      </w:r>
    </w:p>
    <w:p w14:paraId="72B0FAE6" w14:textId="77777777" w:rsidR="005402E2" w:rsidRPr="00470CF0" w:rsidRDefault="005402E2" w:rsidP="005402E2">
      <w:pPr>
        <w:rPr>
          <w:rFonts w:asciiTheme="minorHAnsi" w:hAnsiTheme="minorHAnsi" w:cstheme="minorHAnsi"/>
          <w:b/>
        </w:rPr>
      </w:pPr>
    </w:p>
    <w:p w14:paraId="0A965141" w14:textId="77777777" w:rsidR="005402E2" w:rsidRPr="00950FA7" w:rsidRDefault="005402E2" w:rsidP="005402E2">
      <w:pPr>
        <w:numPr>
          <w:ilvl w:val="0"/>
          <w:numId w:val="36"/>
        </w:numPr>
        <w:tabs>
          <w:tab w:val="center" w:pos="4536"/>
          <w:tab w:val="right" w:pos="9072"/>
        </w:tabs>
        <w:spacing w:after="180"/>
        <w:jc w:val="both"/>
        <w:rPr>
          <w:rFonts w:asciiTheme="minorHAnsi" w:hAnsiTheme="minorHAnsi" w:cstheme="minorHAnsi"/>
        </w:rPr>
      </w:pPr>
      <w:r w:rsidRPr="00470CF0">
        <w:rPr>
          <w:rFonts w:asciiTheme="minorHAnsi" w:hAnsiTheme="minorHAnsi" w:cstheme="minorHAnsi"/>
        </w:rPr>
        <w:t xml:space="preserve">Ponudbena </w:t>
      </w:r>
      <w:r>
        <w:rPr>
          <w:rFonts w:asciiTheme="minorHAnsi" w:hAnsiTheme="minorHAnsi" w:cstheme="minorHAnsi"/>
        </w:rPr>
        <w:t xml:space="preserve">vrednost </w:t>
      </w:r>
    </w:p>
    <w:tbl>
      <w:tblPr>
        <w:tblStyle w:val="Tabelamrea"/>
        <w:tblW w:w="0" w:type="auto"/>
        <w:tblInd w:w="-5" w:type="dxa"/>
        <w:tblLook w:val="04A0" w:firstRow="1" w:lastRow="0" w:firstColumn="1" w:lastColumn="0" w:noHBand="0" w:noVBand="1"/>
      </w:tblPr>
      <w:tblGrid>
        <w:gridCol w:w="2977"/>
        <w:gridCol w:w="1985"/>
        <w:gridCol w:w="2126"/>
        <w:gridCol w:w="2126"/>
      </w:tblGrid>
      <w:tr w:rsidR="005402E2" w:rsidRPr="002716BD" w14:paraId="3B1A8F7E" w14:textId="77777777" w:rsidTr="00FC4854">
        <w:tc>
          <w:tcPr>
            <w:tcW w:w="2977" w:type="dxa"/>
            <w:shd w:val="clear" w:color="auto" w:fill="A8D08D" w:themeFill="accent6" w:themeFillTint="99"/>
            <w:vAlign w:val="center"/>
          </w:tcPr>
          <w:p w14:paraId="43B7DC4A" w14:textId="77777777" w:rsidR="005402E2" w:rsidRPr="002716BD" w:rsidRDefault="005402E2" w:rsidP="00FC4854">
            <w:pPr>
              <w:tabs>
                <w:tab w:val="center" w:pos="4536"/>
                <w:tab w:val="right" w:pos="9072"/>
              </w:tabs>
              <w:spacing w:after="180"/>
              <w:jc w:val="center"/>
              <w:rPr>
                <w:rFonts w:asciiTheme="minorHAnsi" w:hAnsiTheme="minorHAnsi" w:cstheme="minorHAnsi"/>
                <w:i/>
                <w:iCs/>
                <w:sz w:val="20"/>
                <w:szCs w:val="20"/>
              </w:rPr>
            </w:pPr>
            <w:r w:rsidRPr="002716BD">
              <w:rPr>
                <w:rFonts w:asciiTheme="minorHAnsi" w:hAnsiTheme="minorHAnsi" w:cstheme="minorHAnsi"/>
                <w:i/>
                <w:iCs/>
                <w:sz w:val="20"/>
                <w:szCs w:val="20"/>
              </w:rPr>
              <w:t>NAZIV SKLOPA</w:t>
            </w:r>
          </w:p>
        </w:tc>
        <w:tc>
          <w:tcPr>
            <w:tcW w:w="1985" w:type="dxa"/>
            <w:shd w:val="clear" w:color="auto" w:fill="A8D08D" w:themeFill="accent6" w:themeFillTint="99"/>
            <w:vAlign w:val="center"/>
          </w:tcPr>
          <w:p w14:paraId="7F8AED21" w14:textId="77777777" w:rsidR="005402E2" w:rsidRPr="002716BD" w:rsidRDefault="005402E2" w:rsidP="00FC4854">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BREZ DDV</w:t>
            </w:r>
          </w:p>
        </w:tc>
        <w:tc>
          <w:tcPr>
            <w:tcW w:w="2126" w:type="dxa"/>
            <w:shd w:val="clear" w:color="auto" w:fill="A8D08D" w:themeFill="accent6" w:themeFillTint="99"/>
            <w:vAlign w:val="center"/>
          </w:tcPr>
          <w:p w14:paraId="0FB7FA8F" w14:textId="77777777" w:rsidR="005402E2" w:rsidRPr="002716BD" w:rsidRDefault="005402E2" w:rsidP="00FC4854">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VREDNOST DDV V EUR</w:t>
            </w:r>
          </w:p>
        </w:tc>
        <w:tc>
          <w:tcPr>
            <w:tcW w:w="2126" w:type="dxa"/>
            <w:shd w:val="clear" w:color="auto" w:fill="A8D08D" w:themeFill="accent6" w:themeFillTint="99"/>
            <w:vAlign w:val="center"/>
          </w:tcPr>
          <w:p w14:paraId="20140543" w14:textId="77777777" w:rsidR="005402E2" w:rsidRDefault="005402E2" w:rsidP="00FC4854">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Z DDV</w:t>
            </w:r>
          </w:p>
        </w:tc>
      </w:tr>
      <w:tr w:rsidR="005402E2" w:rsidRPr="002716BD" w14:paraId="17C48C0C" w14:textId="77777777" w:rsidTr="00FC4854">
        <w:tc>
          <w:tcPr>
            <w:tcW w:w="2977" w:type="dxa"/>
            <w:shd w:val="clear" w:color="auto" w:fill="FFFFFF" w:themeFill="background1"/>
            <w:vAlign w:val="center"/>
          </w:tcPr>
          <w:p w14:paraId="04FF9870"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1:</w:t>
            </w:r>
          </w:p>
          <w:p w14:paraId="5C87B4FC" w14:textId="77777777" w:rsidR="005402E2" w:rsidRPr="003B525C" w:rsidRDefault="005402E2" w:rsidP="00FC4854">
            <w:pPr>
              <w:pStyle w:val="Telobesedila"/>
              <w:ind w:left="321" w:right="178"/>
              <w:jc w:val="center"/>
              <w:rPr>
                <w:rFonts w:asciiTheme="minorHAnsi" w:hAnsiTheme="minorHAnsi" w:cstheme="minorHAnsi"/>
                <w:b/>
                <w:bCs/>
                <w:i w:val="0"/>
                <w:kern w:val="0"/>
                <w:sz w:val="24"/>
                <w:szCs w:val="24"/>
                <w:lang w:val="sl-SI" w:eastAsia="sl-SI" w:bidi="ar-SA"/>
              </w:rPr>
            </w:pPr>
            <w:r w:rsidRPr="007F009A">
              <w:rPr>
                <w:rFonts w:asciiTheme="minorHAnsi" w:hAnsiTheme="minorHAnsi" w:cstheme="minorHAnsi"/>
                <w:b/>
                <w:bCs/>
                <w:i w:val="0"/>
                <w:kern w:val="0"/>
                <w:sz w:val="24"/>
                <w:szCs w:val="24"/>
                <w:lang w:val="sl-SI" w:eastAsia="sl-SI" w:bidi="ar-SA"/>
              </w:rPr>
              <w:t>Pripomočki za I.V. ali S.C. aplikacijo zdravil</w:t>
            </w:r>
          </w:p>
        </w:tc>
        <w:sdt>
          <w:sdtPr>
            <w:rPr>
              <w:rFonts w:asciiTheme="minorHAnsi" w:hAnsiTheme="minorHAnsi" w:cstheme="minorHAnsi"/>
              <w:sz w:val="20"/>
              <w:szCs w:val="20"/>
            </w:rPr>
            <w:id w:val="-770697270"/>
            <w:placeholder>
              <w:docPart w:val="17926795A183492298240061C6EE212F"/>
            </w:placeholder>
            <w:showingPlcHdr/>
          </w:sdtPr>
          <w:sdtContent>
            <w:tc>
              <w:tcPr>
                <w:tcW w:w="1985" w:type="dxa"/>
                <w:shd w:val="clear" w:color="auto" w:fill="D9D9D9" w:themeFill="background1" w:themeFillShade="D9"/>
                <w:vAlign w:val="center"/>
              </w:tcPr>
              <w:p w14:paraId="5D371F81"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56001544"/>
            <w:placeholder>
              <w:docPart w:val="76324EEE11504532A1F68BBBAFE1AAC7"/>
            </w:placeholder>
            <w:showingPlcHdr/>
            <w:text/>
          </w:sdtPr>
          <w:sdtContent>
            <w:tc>
              <w:tcPr>
                <w:tcW w:w="2126" w:type="dxa"/>
                <w:shd w:val="clear" w:color="auto" w:fill="D9D9D9" w:themeFill="background1" w:themeFillShade="D9"/>
                <w:vAlign w:val="center"/>
              </w:tcPr>
              <w:p w14:paraId="26C090A6"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28011804"/>
            <w:placeholder>
              <w:docPart w:val="76324EEE11504532A1F68BBBAFE1AAC7"/>
            </w:placeholder>
            <w:showingPlcHdr/>
            <w:text/>
          </w:sdtPr>
          <w:sdtContent>
            <w:tc>
              <w:tcPr>
                <w:tcW w:w="2126" w:type="dxa"/>
                <w:shd w:val="clear" w:color="auto" w:fill="D9D9D9" w:themeFill="background1" w:themeFillShade="D9"/>
                <w:vAlign w:val="center"/>
              </w:tcPr>
              <w:p w14:paraId="447A02A7"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402E2" w:rsidRPr="002716BD" w14:paraId="4E74E121" w14:textId="77777777" w:rsidTr="00FC4854">
        <w:tc>
          <w:tcPr>
            <w:tcW w:w="2977" w:type="dxa"/>
            <w:shd w:val="clear" w:color="auto" w:fill="FFFFFF" w:themeFill="background1"/>
            <w:vAlign w:val="center"/>
          </w:tcPr>
          <w:p w14:paraId="6A3D77DB"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2:</w:t>
            </w:r>
          </w:p>
          <w:p w14:paraId="532C020C" w14:textId="77777777" w:rsidR="005402E2" w:rsidRPr="003B525C" w:rsidRDefault="005402E2" w:rsidP="00FC4854">
            <w:pPr>
              <w:pStyle w:val="Telobesedila"/>
              <w:ind w:left="321" w:right="178"/>
              <w:jc w:val="center"/>
              <w:rPr>
                <w:rFonts w:asciiTheme="minorHAnsi" w:hAnsiTheme="minorHAnsi" w:cstheme="minorHAnsi"/>
                <w:b/>
                <w:bCs/>
                <w:i w:val="0"/>
                <w:kern w:val="0"/>
                <w:sz w:val="24"/>
                <w:szCs w:val="24"/>
                <w:lang w:val="sl-SI" w:eastAsia="sl-SI" w:bidi="ar-SA"/>
              </w:rPr>
            </w:pPr>
            <w:r w:rsidRPr="007F009A">
              <w:rPr>
                <w:rFonts w:asciiTheme="minorHAnsi" w:hAnsiTheme="minorHAnsi" w:cstheme="minorHAnsi"/>
                <w:b/>
                <w:bCs/>
                <w:i w:val="0"/>
                <w:kern w:val="0"/>
                <w:sz w:val="24"/>
                <w:szCs w:val="24"/>
                <w:lang w:val="sl-SI" w:eastAsia="sl-SI" w:bidi="ar-SA"/>
              </w:rPr>
              <w:t>Obloge in rane</w:t>
            </w:r>
          </w:p>
        </w:tc>
        <w:sdt>
          <w:sdtPr>
            <w:rPr>
              <w:rFonts w:asciiTheme="minorHAnsi" w:hAnsiTheme="minorHAnsi" w:cstheme="minorHAnsi"/>
              <w:sz w:val="20"/>
              <w:szCs w:val="20"/>
            </w:rPr>
            <w:id w:val="1924072885"/>
            <w:placeholder>
              <w:docPart w:val="17926795A183492298240061C6EE212F"/>
            </w:placeholder>
            <w:showingPlcHdr/>
          </w:sdtPr>
          <w:sdtContent>
            <w:tc>
              <w:tcPr>
                <w:tcW w:w="1985" w:type="dxa"/>
                <w:shd w:val="clear" w:color="auto" w:fill="D9D9D9" w:themeFill="background1" w:themeFillShade="D9"/>
                <w:vAlign w:val="center"/>
              </w:tcPr>
              <w:p w14:paraId="5A575901"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36692511"/>
            <w:placeholder>
              <w:docPart w:val="76324EEE11504532A1F68BBBAFE1AAC7"/>
            </w:placeholder>
            <w:showingPlcHdr/>
            <w:text/>
          </w:sdtPr>
          <w:sdtContent>
            <w:tc>
              <w:tcPr>
                <w:tcW w:w="2126" w:type="dxa"/>
                <w:shd w:val="clear" w:color="auto" w:fill="D9D9D9" w:themeFill="background1" w:themeFillShade="D9"/>
                <w:vAlign w:val="center"/>
              </w:tcPr>
              <w:p w14:paraId="63FE629D"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21935244"/>
            <w:placeholder>
              <w:docPart w:val="76324EEE11504532A1F68BBBAFE1AAC7"/>
            </w:placeholder>
            <w:showingPlcHdr/>
            <w:text/>
          </w:sdtPr>
          <w:sdtContent>
            <w:tc>
              <w:tcPr>
                <w:tcW w:w="2126" w:type="dxa"/>
                <w:shd w:val="clear" w:color="auto" w:fill="D9D9D9" w:themeFill="background1" w:themeFillShade="D9"/>
                <w:vAlign w:val="center"/>
              </w:tcPr>
              <w:p w14:paraId="311A066A"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402E2" w:rsidRPr="002716BD" w14:paraId="63894815" w14:textId="77777777" w:rsidTr="00FC4854">
        <w:tc>
          <w:tcPr>
            <w:tcW w:w="2977" w:type="dxa"/>
            <w:shd w:val="clear" w:color="auto" w:fill="FFFFFF" w:themeFill="background1"/>
            <w:vAlign w:val="center"/>
          </w:tcPr>
          <w:p w14:paraId="74ED99E8"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3:</w:t>
            </w:r>
          </w:p>
          <w:p w14:paraId="5A366133" w14:textId="77777777" w:rsidR="005402E2" w:rsidRPr="003B525C" w:rsidRDefault="005402E2" w:rsidP="00FC4854">
            <w:pPr>
              <w:pStyle w:val="Telobesedila"/>
              <w:ind w:left="321" w:right="178"/>
              <w:rPr>
                <w:rFonts w:asciiTheme="minorHAnsi" w:hAnsiTheme="minorHAnsi" w:cstheme="minorHAnsi"/>
                <w:b/>
                <w:bCs/>
                <w:i w:val="0"/>
                <w:kern w:val="0"/>
                <w:sz w:val="24"/>
                <w:szCs w:val="24"/>
                <w:lang w:val="sl-SI" w:eastAsia="sl-SI" w:bidi="ar-SA"/>
              </w:rPr>
            </w:pPr>
            <w:r w:rsidRPr="007F009A">
              <w:rPr>
                <w:rFonts w:asciiTheme="minorHAnsi" w:hAnsiTheme="minorHAnsi" w:cstheme="minorHAnsi"/>
                <w:b/>
                <w:bCs/>
                <w:i w:val="0"/>
                <w:kern w:val="0"/>
                <w:sz w:val="24"/>
                <w:szCs w:val="24"/>
                <w:lang w:val="sl-SI" w:eastAsia="sl-SI" w:bidi="ar-SA"/>
              </w:rPr>
              <w:t>Razkužila in</w:t>
            </w:r>
            <w:r>
              <w:rPr>
                <w:rFonts w:asciiTheme="minorHAnsi" w:hAnsiTheme="minorHAnsi" w:cstheme="minorHAnsi"/>
                <w:b/>
                <w:bCs/>
                <w:i w:val="0"/>
                <w:kern w:val="0"/>
                <w:sz w:val="24"/>
                <w:szCs w:val="24"/>
                <w:lang w:val="sl-SI" w:eastAsia="sl-SI" w:bidi="ar-SA"/>
              </w:rPr>
              <w:t xml:space="preserve"> </w:t>
            </w:r>
            <w:r w:rsidRPr="007F009A">
              <w:rPr>
                <w:rFonts w:asciiTheme="minorHAnsi" w:hAnsiTheme="minorHAnsi" w:cstheme="minorHAnsi"/>
                <w:b/>
                <w:bCs/>
                <w:i w:val="0"/>
                <w:kern w:val="0"/>
                <w:sz w:val="24"/>
                <w:szCs w:val="24"/>
                <w:lang w:val="sl-SI" w:eastAsia="sl-SI" w:bidi="ar-SA"/>
              </w:rPr>
              <w:t>raztopine</w:t>
            </w:r>
          </w:p>
        </w:tc>
        <w:sdt>
          <w:sdtPr>
            <w:rPr>
              <w:rFonts w:asciiTheme="minorHAnsi" w:hAnsiTheme="minorHAnsi" w:cstheme="minorHAnsi"/>
              <w:sz w:val="20"/>
              <w:szCs w:val="20"/>
            </w:rPr>
            <w:id w:val="871115456"/>
            <w:placeholder>
              <w:docPart w:val="17926795A183492298240061C6EE212F"/>
            </w:placeholder>
            <w:showingPlcHdr/>
          </w:sdtPr>
          <w:sdtContent>
            <w:tc>
              <w:tcPr>
                <w:tcW w:w="1985" w:type="dxa"/>
                <w:shd w:val="clear" w:color="auto" w:fill="D9D9D9" w:themeFill="background1" w:themeFillShade="D9"/>
                <w:vAlign w:val="center"/>
              </w:tcPr>
              <w:p w14:paraId="733BCE8C"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73721536"/>
            <w:placeholder>
              <w:docPart w:val="76324EEE11504532A1F68BBBAFE1AAC7"/>
            </w:placeholder>
            <w:showingPlcHdr/>
            <w:text/>
          </w:sdtPr>
          <w:sdtContent>
            <w:tc>
              <w:tcPr>
                <w:tcW w:w="2126" w:type="dxa"/>
                <w:shd w:val="clear" w:color="auto" w:fill="D9D9D9" w:themeFill="background1" w:themeFillShade="D9"/>
                <w:vAlign w:val="center"/>
              </w:tcPr>
              <w:p w14:paraId="586FB5B6"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65252726"/>
            <w:placeholder>
              <w:docPart w:val="76324EEE11504532A1F68BBBAFE1AAC7"/>
            </w:placeholder>
            <w:showingPlcHdr/>
            <w:text/>
          </w:sdtPr>
          <w:sdtContent>
            <w:tc>
              <w:tcPr>
                <w:tcW w:w="2126" w:type="dxa"/>
                <w:shd w:val="clear" w:color="auto" w:fill="D9D9D9" w:themeFill="background1" w:themeFillShade="D9"/>
                <w:vAlign w:val="center"/>
              </w:tcPr>
              <w:p w14:paraId="509AF3D6"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402E2" w:rsidRPr="002716BD" w14:paraId="5CFE7520" w14:textId="77777777" w:rsidTr="00FC4854">
        <w:tc>
          <w:tcPr>
            <w:tcW w:w="2977" w:type="dxa"/>
            <w:shd w:val="clear" w:color="auto" w:fill="FFFFFF" w:themeFill="background1"/>
            <w:vAlign w:val="center"/>
          </w:tcPr>
          <w:p w14:paraId="249F4AB0"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4:</w:t>
            </w:r>
          </w:p>
          <w:p w14:paraId="0E00FB7C" w14:textId="77777777" w:rsidR="005402E2" w:rsidRPr="003B525C" w:rsidRDefault="005402E2" w:rsidP="00FC4854">
            <w:pPr>
              <w:pStyle w:val="Telobesedila"/>
              <w:ind w:left="321" w:right="178"/>
              <w:jc w:val="center"/>
              <w:rPr>
                <w:rFonts w:asciiTheme="minorHAnsi" w:hAnsiTheme="minorHAnsi" w:cstheme="minorHAnsi"/>
                <w:b/>
                <w:bCs/>
                <w:i w:val="0"/>
                <w:kern w:val="0"/>
                <w:sz w:val="24"/>
                <w:szCs w:val="24"/>
                <w:lang w:val="sl-SI" w:eastAsia="sl-SI" w:bidi="ar-SA"/>
              </w:rPr>
            </w:pPr>
            <w:r>
              <w:rPr>
                <w:rFonts w:asciiTheme="minorHAnsi" w:hAnsiTheme="minorHAnsi" w:cstheme="minorHAnsi"/>
                <w:b/>
                <w:bCs/>
                <w:i w:val="0"/>
                <w:kern w:val="0"/>
                <w:sz w:val="24"/>
                <w:szCs w:val="24"/>
                <w:lang w:val="sl-SI" w:eastAsia="sl-SI" w:bidi="ar-SA"/>
              </w:rPr>
              <w:t>Rokavice</w:t>
            </w:r>
          </w:p>
        </w:tc>
        <w:sdt>
          <w:sdtPr>
            <w:rPr>
              <w:rFonts w:asciiTheme="minorHAnsi" w:hAnsiTheme="minorHAnsi" w:cstheme="minorHAnsi"/>
              <w:sz w:val="20"/>
              <w:szCs w:val="20"/>
            </w:rPr>
            <w:id w:val="-917628268"/>
            <w:placeholder>
              <w:docPart w:val="76324EEE11504532A1F68BBBAFE1AAC7"/>
            </w:placeholder>
            <w:showingPlcHdr/>
            <w:text/>
          </w:sdtPr>
          <w:sdtContent>
            <w:tc>
              <w:tcPr>
                <w:tcW w:w="1985" w:type="dxa"/>
                <w:shd w:val="clear" w:color="auto" w:fill="D9D9D9" w:themeFill="background1" w:themeFillShade="D9"/>
                <w:vAlign w:val="center"/>
              </w:tcPr>
              <w:p w14:paraId="56BC8AB4"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929394183"/>
            <w:placeholder>
              <w:docPart w:val="76324EEE11504532A1F68BBBAFE1AAC7"/>
            </w:placeholder>
            <w:showingPlcHdr/>
            <w:text/>
          </w:sdtPr>
          <w:sdtContent>
            <w:tc>
              <w:tcPr>
                <w:tcW w:w="2126" w:type="dxa"/>
                <w:shd w:val="clear" w:color="auto" w:fill="D9D9D9" w:themeFill="background1" w:themeFillShade="D9"/>
                <w:vAlign w:val="center"/>
              </w:tcPr>
              <w:p w14:paraId="1A22003F"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00456346"/>
            <w:placeholder>
              <w:docPart w:val="76324EEE11504532A1F68BBBAFE1AAC7"/>
            </w:placeholder>
            <w:showingPlcHdr/>
            <w:text/>
          </w:sdtPr>
          <w:sdtContent>
            <w:tc>
              <w:tcPr>
                <w:tcW w:w="2126" w:type="dxa"/>
                <w:shd w:val="clear" w:color="auto" w:fill="D9D9D9" w:themeFill="background1" w:themeFillShade="D9"/>
                <w:vAlign w:val="center"/>
              </w:tcPr>
              <w:p w14:paraId="25703719"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tr>
      <w:tr w:rsidR="005402E2" w:rsidRPr="002716BD" w14:paraId="682ABACF" w14:textId="77777777" w:rsidTr="00FC4854">
        <w:tc>
          <w:tcPr>
            <w:tcW w:w="2977" w:type="dxa"/>
            <w:shd w:val="clear" w:color="auto" w:fill="FFFFFF" w:themeFill="background1"/>
            <w:vAlign w:val="center"/>
          </w:tcPr>
          <w:p w14:paraId="28E02B90"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5:</w:t>
            </w:r>
          </w:p>
          <w:p w14:paraId="3AF3EC1C" w14:textId="77777777" w:rsidR="005402E2" w:rsidRDefault="005402E2" w:rsidP="00FC4854">
            <w:pPr>
              <w:pStyle w:val="Telobesedila"/>
              <w:ind w:left="321" w:right="178"/>
              <w:jc w:val="center"/>
              <w:rPr>
                <w:rFonts w:asciiTheme="minorHAnsi" w:hAnsiTheme="minorHAnsi" w:cstheme="minorHAnsi"/>
                <w:b/>
                <w:bCs/>
                <w:i w:val="0"/>
                <w:kern w:val="0"/>
                <w:sz w:val="24"/>
                <w:szCs w:val="24"/>
                <w:lang w:val="sl-SI" w:eastAsia="sl-SI" w:bidi="ar-SA"/>
              </w:rPr>
            </w:pPr>
            <w:r>
              <w:rPr>
                <w:rFonts w:asciiTheme="minorHAnsi" w:hAnsiTheme="minorHAnsi" w:cstheme="minorHAnsi"/>
                <w:b/>
                <w:bCs/>
                <w:i w:val="0"/>
                <w:kern w:val="0"/>
                <w:sz w:val="24"/>
                <w:szCs w:val="24"/>
                <w:lang w:val="sl-SI" w:eastAsia="sl-SI" w:bidi="ar-SA"/>
              </w:rPr>
              <w:t>Standardi OVO</w:t>
            </w:r>
          </w:p>
        </w:tc>
        <w:sdt>
          <w:sdtPr>
            <w:rPr>
              <w:rFonts w:asciiTheme="minorHAnsi" w:hAnsiTheme="minorHAnsi" w:cstheme="minorHAnsi"/>
              <w:sz w:val="20"/>
              <w:szCs w:val="20"/>
            </w:rPr>
            <w:id w:val="2121335893"/>
            <w:placeholder>
              <w:docPart w:val="5F8A7B2EECDA47E9BE0B8F1ACA7509C8"/>
            </w:placeholder>
            <w:showingPlcHdr/>
          </w:sdtPr>
          <w:sdtContent>
            <w:tc>
              <w:tcPr>
                <w:tcW w:w="1985" w:type="dxa"/>
                <w:shd w:val="clear" w:color="auto" w:fill="D9D9D9" w:themeFill="background1" w:themeFillShade="D9"/>
                <w:vAlign w:val="center"/>
              </w:tcPr>
              <w:p w14:paraId="3AB5BBE0"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31502661"/>
            <w:placeholder>
              <w:docPart w:val="A17DF009FDA4424A84D2A62102ADFD85"/>
            </w:placeholder>
            <w:showingPlcHdr/>
          </w:sdtPr>
          <w:sdtContent>
            <w:tc>
              <w:tcPr>
                <w:tcW w:w="2126" w:type="dxa"/>
                <w:shd w:val="clear" w:color="auto" w:fill="D9D9D9" w:themeFill="background1" w:themeFillShade="D9"/>
                <w:vAlign w:val="center"/>
              </w:tcPr>
              <w:p w14:paraId="68F541B6"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45636246"/>
            <w:placeholder>
              <w:docPart w:val="3AFB47BC92284221940236D8EC6FCF1F"/>
            </w:placeholder>
            <w:showingPlcHdr/>
          </w:sdtPr>
          <w:sdtContent>
            <w:tc>
              <w:tcPr>
                <w:tcW w:w="2126" w:type="dxa"/>
                <w:shd w:val="clear" w:color="auto" w:fill="D9D9D9" w:themeFill="background1" w:themeFillShade="D9"/>
                <w:vAlign w:val="center"/>
              </w:tcPr>
              <w:p w14:paraId="23E6CBF2"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402E2" w:rsidRPr="002716BD" w14:paraId="5BEC611F" w14:textId="77777777" w:rsidTr="00FC4854">
        <w:tc>
          <w:tcPr>
            <w:tcW w:w="2977" w:type="dxa"/>
            <w:shd w:val="clear" w:color="auto" w:fill="FFFFFF" w:themeFill="background1"/>
            <w:vAlign w:val="center"/>
          </w:tcPr>
          <w:p w14:paraId="4A4D845F" w14:textId="77777777" w:rsidR="005402E2" w:rsidRPr="00431FC0"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431FC0">
              <w:rPr>
                <w:rFonts w:asciiTheme="minorHAnsi" w:hAnsiTheme="minorHAnsi" w:cstheme="minorHAnsi"/>
                <w:iCs/>
                <w:kern w:val="0"/>
                <w:sz w:val="24"/>
                <w:szCs w:val="24"/>
                <w:lang w:val="sl-SI" w:eastAsia="sl-SI" w:bidi="ar-SA"/>
              </w:rPr>
              <w:t xml:space="preserve">Sklop 6: </w:t>
            </w:r>
          </w:p>
          <w:p w14:paraId="1ADBFCF1"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431FC0">
              <w:rPr>
                <w:rFonts w:asciiTheme="minorHAnsi" w:hAnsiTheme="minorHAnsi" w:cstheme="minorHAnsi"/>
                <w:b/>
                <w:bCs/>
                <w:i w:val="0"/>
                <w:kern w:val="0"/>
                <w:sz w:val="24"/>
                <w:szCs w:val="24"/>
                <w:lang w:val="sl-SI" w:eastAsia="sl-SI" w:bidi="ar-SA"/>
              </w:rPr>
              <w:t>Enteralna</w:t>
            </w:r>
            <w:r w:rsidRPr="00EC2F73">
              <w:rPr>
                <w:rFonts w:asciiTheme="minorHAnsi" w:hAnsiTheme="minorHAnsi" w:cstheme="minorHAnsi"/>
                <w:i w:val="0"/>
                <w:sz w:val="24"/>
                <w:szCs w:val="24"/>
                <w:lang w:val="sl-SI"/>
              </w:rPr>
              <w:t xml:space="preserve"> </w:t>
            </w:r>
            <w:r w:rsidRPr="00431FC0">
              <w:rPr>
                <w:rFonts w:asciiTheme="minorHAnsi" w:hAnsiTheme="minorHAnsi" w:cstheme="minorHAnsi"/>
                <w:b/>
                <w:bCs/>
                <w:i w:val="0"/>
                <w:kern w:val="0"/>
                <w:sz w:val="24"/>
                <w:szCs w:val="24"/>
                <w:lang w:val="sl-SI" w:eastAsia="sl-SI" w:bidi="ar-SA"/>
              </w:rPr>
              <w:t>prehrana</w:t>
            </w:r>
          </w:p>
        </w:tc>
        <w:sdt>
          <w:sdtPr>
            <w:rPr>
              <w:rFonts w:asciiTheme="minorHAnsi" w:hAnsiTheme="minorHAnsi" w:cstheme="minorHAnsi"/>
              <w:sz w:val="20"/>
              <w:szCs w:val="20"/>
            </w:rPr>
            <w:id w:val="634445072"/>
            <w:placeholder>
              <w:docPart w:val="3EECA03156584E9D9BCD88FF6267A133"/>
            </w:placeholder>
            <w:showingPlcHdr/>
          </w:sdtPr>
          <w:sdtContent>
            <w:tc>
              <w:tcPr>
                <w:tcW w:w="1985" w:type="dxa"/>
                <w:shd w:val="clear" w:color="auto" w:fill="D9D9D9" w:themeFill="background1" w:themeFillShade="D9"/>
                <w:vAlign w:val="center"/>
              </w:tcPr>
              <w:p w14:paraId="04836785"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55732765"/>
            <w:placeholder>
              <w:docPart w:val="206355CE39584DBDACD9433A1CE5EB4E"/>
            </w:placeholder>
            <w:showingPlcHdr/>
          </w:sdtPr>
          <w:sdtContent>
            <w:tc>
              <w:tcPr>
                <w:tcW w:w="2126" w:type="dxa"/>
                <w:shd w:val="clear" w:color="auto" w:fill="D9D9D9" w:themeFill="background1" w:themeFillShade="D9"/>
                <w:vAlign w:val="center"/>
              </w:tcPr>
              <w:p w14:paraId="4027151C"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8501034"/>
            <w:placeholder>
              <w:docPart w:val="A7D88E0BC1974AF2B5F3BBB7B29B23AC"/>
            </w:placeholder>
            <w:showingPlcHdr/>
          </w:sdtPr>
          <w:sdtContent>
            <w:tc>
              <w:tcPr>
                <w:tcW w:w="2126" w:type="dxa"/>
                <w:shd w:val="clear" w:color="auto" w:fill="D9D9D9" w:themeFill="background1" w:themeFillShade="D9"/>
                <w:vAlign w:val="center"/>
              </w:tcPr>
              <w:p w14:paraId="3661AB10"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bl>
    <w:p w14:paraId="1656DA13" w14:textId="77777777" w:rsidR="005402E2" w:rsidRDefault="005402E2" w:rsidP="005402E2">
      <w:pPr>
        <w:rPr>
          <w:rFonts w:asciiTheme="minorHAnsi" w:hAnsiTheme="minorHAnsi" w:cstheme="minorHAnsi"/>
        </w:rPr>
      </w:pPr>
    </w:p>
    <w:p w14:paraId="1CF8CF64" w14:textId="77777777" w:rsidR="005402E2" w:rsidRPr="00470CF0" w:rsidRDefault="005402E2" w:rsidP="005402E2">
      <w:pPr>
        <w:numPr>
          <w:ilvl w:val="0"/>
          <w:numId w:val="36"/>
        </w:numPr>
        <w:suppressAutoHyphens/>
        <w:jc w:val="both"/>
        <w:rPr>
          <w:rFonts w:asciiTheme="minorHAnsi" w:hAnsiTheme="minorHAnsi" w:cstheme="minorHAnsi"/>
        </w:rPr>
      </w:pPr>
      <w:r w:rsidRPr="00470CF0">
        <w:rPr>
          <w:rFonts w:asciiTheme="minorHAnsi" w:hAnsiTheme="minorHAnsi" w:cstheme="minorHAnsi"/>
        </w:rPr>
        <w:t>Ponudba velja</w:t>
      </w:r>
      <w:r>
        <w:rPr>
          <w:rFonts w:asciiTheme="minorHAnsi" w:hAnsiTheme="minorHAnsi" w:cstheme="minorHAnsi"/>
        </w:rPr>
        <w:t xml:space="preserve"> 3 mesece</w:t>
      </w:r>
      <w:r w:rsidRPr="00470CF0">
        <w:rPr>
          <w:rFonts w:asciiTheme="minorHAnsi" w:hAnsiTheme="minorHAnsi" w:cstheme="minorHAnsi"/>
        </w:rPr>
        <w:t xml:space="preserve"> od roka za oddajo ponudb.</w:t>
      </w:r>
    </w:p>
    <w:p w14:paraId="1038E38E" w14:textId="77777777" w:rsidR="005402E2" w:rsidRDefault="005402E2" w:rsidP="005402E2">
      <w:pPr>
        <w:numPr>
          <w:ilvl w:val="0"/>
          <w:numId w:val="36"/>
        </w:numPr>
        <w:rPr>
          <w:rFonts w:asciiTheme="minorHAnsi" w:hAnsiTheme="minorHAnsi" w:cstheme="minorHAnsi"/>
        </w:rPr>
      </w:pPr>
      <w:r w:rsidRPr="00470CF0">
        <w:rPr>
          <w:rFonts w:asciiTheme="minorHAnsi" w:hAnsiTheme="minorHAnsi" w:cstheme="minorHAnsi"/>
        </w:rPr>
        <w:t>Naročilo se obvezujemo izvesti v skladu z zahtevami iz razpisne dokumentacije.</w:t>
      </w:r>
    </w:p>
    <w:p w14:paraId="717E8936" w14:textId="77777777" w:rsidR="005402E2" w:rsidRPr="00470CF0" w:rsidRDefault="005402E2" w:rsidP="005402E2">
      <w:pPr>
        <w:tabs>
          <w:tab w:val="center" w:pos="4536"/>
          <w:tab w:val="right" w:pos="9072"/>
          <w:tab w:val="left" w:pos="12758"/>
        </w:tabs>
        <w:rPr>
          <w:rFonts w:asciiTheme="minorHAnsi" w:hAnsiTheme="minorHAnsi" w:cstheme="minorHAnsi"/>
        </w:rPr>
      </w:pPr>
    </w:p>
    <w:p w14:paraId="1E62D986" w14:textId="77777777" w:rsidR="005402E2" w:rsidRPr="00470CF0" w:rsidRDefault="005402E2" w:rsidP="005402E2">
      <w:pPr>
        <w:jc w:val="both"/>
        <w:rPr>
          <w:rFonts w:asciiTheme="minorHAnsi" w:hAnsiTheme="minorHAnsi" w:cstheme="minorHAnsi"/>
        </w:rPr>
      </w:pPr>
    </w:p>
    <w:p w14:paraId="513FBBBA" w14:textId="77777777" w:rsidR="005402E2" w:rsidRPr="00470CF0" w:rsidRDefault="005402E2" w:rsidP="005402E2">
      <w:pPr>
        <w:jc w:val="both"/>
        <w:rPr>
          <w:rFonts w:asciiTheme="minorHAnsi" w:hAnsiTheme="minorHAnsi" w:cstheme="minorHAnsi"/>
        </w:rPr>
      </w:pPr>
      <w:r w:rsidRPr="00470CF0">
        <w:rPr>
          <w:rFonts w:asciiTheme="minorHAnsi" w:hAnsiTheme="minorHAnsi" w:cstheme="minorHAnsi"/>
        </w:rPr>
        <w:t>Kraj:</w:t>
      </w:r>
      <w:sdt>
        <w:sdtPr>
          <w:rPr>
            <w:rFonts w:asciiTheme="minorHAnsi" w:hAnsiTheme="minorHAnsi" w:cstheme="minorHAnsi"/>
          </w:rPr>
          <w:id w:val="1007327914"/>
          <w:placeholder>
            <w:docPart w:val="8157FF48BAAA44B484856262373A16AA"/>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511A471" w14:textId="77777777" w:rsidR="005402E2" w:rsidRDefault="005402E2" w:rsidP="005402E2">
      <w:pPr>
        <w:jc w:val="both"/>
        <w:rPr>
          <w:rFonts w:asciiTheme="minorHAnsi" w:hAnsiTheme="minorHAnsi" w:cstheme="minorHAnsi"/>
        </w:rPr>
      </w:pPr>
      <w:r w:rsidRPr="00470CF0">
        <w:rPr>
          <w:rFonts w:asciiTheme="minorHAnsi" w:hAnsiTheme="minorHAnsi" w:cstheme="minorHAnsi"/>
        </w:rPr>
        <w:t>Datum:</w:t>
      </w:r>
      <w:sdt>
        <w:sdtPr>
          <w:rPr>
            <w:rFonts w:asciiTheme="minorHAnsi" w:hAnsiTheme="minorHAnsi" w:cstheme="minorHAnsi"/>
          </w:rPr>
          <w:id w:val="-604035718"/>
          <w:placeholder>
            <w:docPart w:val="6AD32C98E4444B5A9EB22BAD38BD7A02"/>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p>
    <w:p w14:paraId="60DE3CAB" w14:textId="77777777" w:rsidR="005402E2" w:rsidRDefault="005402E2" w:rsidP="005402E2">
      <w:pPr>
        <w:rPr>
          <w:rFonts w:asciiTheme="minorHAnsi" w:hAnsiTheme="minorHAnsi" w:cstheme="minorHAnsi"/>
        </w:rPr>
      </w:pPr>
    </w:p>
    <w:p w14:paraId="48CA601C" w14:textId="77777777" w:rsidR="005402E2" w:rsidRPr="00470CF0" w:rsidRDefault="005402E2" w:rsidP="005402E2">
      <w:pPr>
        <w:rPr>
          <w:rFonts w:asciiTheme="minorHAnsi" w:hAnsiTheme="minorHAnsi" w:cstheme="minorHAnsi"/>
        </w:rPr>
      </w:pPr>
    </w:p>
    <w:p w14:paraId="16D5F2E8" w14:textId="77777777" w:rsidR="005402E2" w:rsidRDefault="005402E2" w:rsidP="005402E2">
      <w:pPr>
        <w:ind w:left="3540" w:firstLine="708"/>
        <w:jc w:val="center"/>
        <w:rPr>
          <w:rFonts w:asciiTheme="minorHAnsi" w:hAnsiTheme="minorHAnsi" w:cstheme="minorHAnsi"/>
          <w:i/>
          <w:iCs/>
        </w:rPr>
      </w:pPr>
      <w:r w:rsidRPr="00470CF0">
        <w:rPr>
          <w:rFonts w:asciiTheme="minorHAnsi" w:hAnsiTheme="minorHAnsi" w:cstheme="minorHAnsi"/>
        </w:rPr>
        <w:t>Žig in podpis ponudnika</w:t>
      </w:r>
    </w:p>
    <w:p w14:paraId="28D474DE" w14:textId="77777777" w:rsidR="005402E2" w:rsidRPr="00AD77EE" w:rsidRDefault="005402E2" w:rsidP="005402E2">
      <w:pPr>
        <w:tabs>
          <w:tab w:val="left" w:pos="5760"/>
        </w:tabs>
        <w:spacing w:before="60" w:after="60" w:line="360" w:lineRule="auto"/>
        <w:rPr>
          <w:rFonts w:asciiTheme="minorHAnsi" w:hAnsiTheme="minorHAnsi" w:cstheme="minorHAnsi"/>
        </w:rPr>
      </w:pPr>
    </w:p>
    <w:p w14:paraId="06EC3A71" w14:textId="77777777" w:rsidR="00AD77EE" w:rsidRPr="00AD77EE" w:rsidRDefault="00AD77EE" w:rsidP="00AD77EE">
      <w:pPr>
        <w:tabs>
          <w:tab w:val="left" w:pos="2775"/>
        </w:tabs>
        <w:spacing w:before="60" w:after="60" w:line="360" w:lineRule="auto"/>
        <w:jc w:val="center"/>
        <w:rPr>
          <w:rFonts w:asciiTheme="minorHAnsi" w:hAnsiTheme="minorHAnsi" w:cstheme="minorHAnsi"/>
          <w:b/>
          <w:bCs/>
        </w:rPr>
      </w:pPr>
      <w:r w:rsidRPr="00AD77EE">
        <w:rPr>
          <w:rFonts w:asciiTheme="minorHAnsi" w:hAnsiTheme="minorHAnsi" w:cstheme="minorHAnsi"/>
          <w:b/>
          <w:bCs/>
          <w:color w:val="000000"/>
        </w:rPr>
        <w:t>PONUDBA</w:t>
      </w:r>
    </w:p>
    <w:p w14:paraId="2F8AA910" w14:textId="77777777" w:rsidR="00AD77EE" w:rsidRPr="00AD77EE" w:rsidRDefault="00AD77EE" w:rsidP="00AD77EE">
      <w:pPr>
        <w:spacing w:before="60" w:after="60" w:line="360" w:lineRule="auto"/>
        <w:jc w:val="center"/>
        <w:rPr>
          <w:rFonts w:asciiTheme="minorHAnsi" w:hAnsiTheme="minorHAnsi" w:cstheme="minorHAnsi"/>
          <w:b/>
          <w:bCs/>
        </w:rPr>
      </w:pPr>
      <w:r w:rsidRPr="00AD77EE">
        <w:rPr>
          <w:rFonts w:asciiTheme="minorHAnsi" w:hAnsiTheme="minorHAnsi" w:cstheme="minorHAnsi"/>
          <w:b/>
          <w:bCs/>
          <w:color w:val="000000"/>
        </w:rPr>
        <w:t>ŠT .</w:t>
      </w:r>
      <w:sdt>
        <w:sdtPr>
          <w:rPr>
            <w:rFonts w:asciiTheme="minorHAnsi" w:hAnsiTheme="minorHAnsi" w:cstheme="minorHAnsi"/>
            <w:b/>
            <w:bCs/>
            <w:color w:val="000000"/>
          </w:rPr>
          <w:id w:val="-1984462324"/>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p>
    <w:p w14:paraId="7584A480" w14:textId="3C5A884A" w:rsidR="00AD77EE" w:rsidRPr="00AD77EE" w:rsidRDefault="00AD77EE" w:rsidP="00AD77EE">
      <w:pPr>
        <w:spacing w:before="60" w:after="60"/>
        <w:jc w:val="both"/>
        <w:rPr>
          <w:rFonts w:asciiTheme="minorHAnsi" w:hAnsiTheme="minorHAnsi" w:cstheme="minorHAnsi"/>
          <w:b/>
          <w:bCs/>
        </w:rPr>
      </w:pPr>
      <w:r w:rsidRPr="00AD77EE">
        <w:rPr>
          <w:rFonts w:asciiTheme="minorHAnsi" w:hAnsiTheme="minorHAnsi" w:cstheme="minorHAnsi"/>
          <w:color w:val="000000"/>
        </w:rPr>
        <w:t xml:space="preserve">Na podlagi obvestila o javnem naročilu </w:t>
      </w:r>
      <w:r w:rsidRPr="00AD77EE">
        <w:rPr>
          <w:rFonts w:asciiTheme="minorHAnsi" w:hAnsiTheme="minorHAnsi" w:cstheme="minorHAnsi"/>
          <w:b/>
          <w:bCs/>
          <w:color w:val="000000"/>
        </w:rPr>
        <w:t>»</w:t>
      </w:r>
      <w:r w:rsidR="005402E2" w:rsidRPr="00B8110F">
        <w:rPr>
          <w:rFonts w:asciiTheme="minorHAnsi" w:hAnsiTheme="minorHAnsi" w:cstheme="minorHAnsi"/>
          <w:bCs/>
        </w:rPr>
        <w:t>DOBAVA MEDICINSKIH PRIPOMOČKOV IN OPREME</w:t>
      </w:r>
      <w:r w:rsidRPr="00AD77EE">
        <w:rPr>
          <w:rFonts w:asciiTheme="minorHAnsi" w:hAnsiTheme="minorHAnsi" w:cstheme="minorHAnsi"/>
          <w:b/>
          <w:bCs/>
        </w:rPr>
        <w:t>«</w:t>
      </w:r>
      <w:r w:rsidRPr="00AD77EE">
        <w:rPr>
          <w:rFonts w:asciiTheme="minorHAnsi" w:hAnsiTheme="minorHAnsi" w:cstheme="minorHAnsi"/>
        </w:rPr>
        <w:t xml:space="preserve"> </w:t>
      </w:r>
      <w:r w:rsidRPr="00AD77EE">
        <w:rPr>
          <w:rFonts w:asciiTheme="minorHAnsi" w:hAnsiTheme="minorHAnsi" w:cstheme="minorHAnsi"/>
          <w:color w:val="000000"/>
        </w:rPr>
        <w:t xml:space="preserve">,objavljenega na Portalu javnih naročil dne </w:t>
      </w:r>
      <w:sdt>
        <w:sdtPr>
          <w:rPr>
            <w:rFonts w:asciiTheme="minorHAnsi" w:hAnsiTheme="minorHAnsi" w:cstheme="minorHAnsi"/>
            <w:color w:val="000000"/>
          </w:rPr>
          <w:id w:val="1274825753"/>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color w:val="000000"/>
        </w:rPr>
        <w:t xml:space="preserve">, pod št. objave </w:t>
      </w:r>
      <w:sdt>
        <w:sdtPr>
          <w:rPr>
            <w:rFonts w:asciiTheme="minorHAnsi" w:hAnsiTheme="minorHAnsi" w:cstheme="minorHAnsi"/>
            <w:color w:val="000000"/>
          </w:rPr>
          <w:id w:val="-1235781298"/>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color w:val="000000"/>
        </w:rPr>
        <w:t>, oddajamo našo ponudbeno dokumentacijo v skladu z navodili za izdelavo ponudbe.</w:t>
      </w:r>
    </w:p>
    <w:p w14:paraId="7CA7AC98" w14:textId="77777777" w:rsidR="00AD77EE" w:rsidRPr="00AD77EE" w:rsidRDefault="00AD77EE" w:rsidP="00AD77EE">
      <w:pPr>
        <w:tabs>
          <w:tab w:val="left" w:pos="426"/>
          <w:tab w:val="left" w:pos="3000"/>
        </w:tabs>
        <w:ind w:left="426" w:firstLine="141"/>
        <w:jc w:val="both"/>
        <w:rPr>
          <w:rFonts w:asciiTheme="minorHAnsi" w:hAnsiTheme="minorHAnsi" w:cstheme="minorHAnsi"/>
          <w:color w:val="000000"/>
        </w:rPr>
      </w:pPr>
    </w:p>
    <w:p w14:paraId="47954B37" w14:textId="77777777" w:rsidR="00AD77EE" w:rsidRPr="00AD77EE" w:rsidRDefault="00AD77EE" w:rsidP="00AD77EE">
      <w:pPr>
        <w:rPr>
          <w:rFonts w:asciiTheme="minorHAnsi" w:hAnsiTheme="minorHAnsi" w:cstheme="minorHAnsi"/>
          <w:b/>
          <w:bCs/>
          <w:color w:val="000000"/>
        </w:rPr>
      </w:pPr>
      <w:r w:rsidRPr="00AD77EE">
        <w:rPr>
          <w:rFonts w:asciiTheme="minorHAnsi" w:hAnsiTheme="minorHAnsi" w:cstheme="minorHAnsi"/>
          <w:b/>
          <w:bCs/>
          <w:color w:val="000000"/>
        </w:rPr>
        <w:t>1. Podatki o gospodarskem subjektu:</w:t>
      </w:r>
    </w:p>
    <w:p w14:paraId="45734A88"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AD77EE" w:rsidRPr="00AD77EE" w14:paraId="400EEBB0" w14:textId="77777777" w:rsidTr="00ED15E0">
        <w:trPr>
          <w:trHeight w:val="411"/>
        </w:trPr>
        <w:sdt>
          <w:sdtPr>
            <w:rPr>
              <w:rFonts w:asciiTheme="minorHAnsi" w:hAnsiTheme="minorHAnsi" w:cstheme="minorHAnsi"/>
              <w:color w:val="000000"/>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FF1D2B"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17749C87"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AD77EE" w:rsidRPr="00AD77EE" w14:paraId="3E651AA7" w14:textId="77777777" w:rsidTr="00ED15E0">
        <w:trPr>
          <w:trHeight w:val="411"/>
        </w:trPr>
        <w:sdt>
          <w:sdtPr>
            <w:rPr>
              <w:rFonts w:asciiTheme="minorHAnsi" w:hAnsiTheme="minorHAnsi" w:cstheme="minorHAnsi"/>
              <w:color w:val="000000"/>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FA5957F"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47BC59B3"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Davčna številka:</w:t>
      </w:r>
    </w:p>
    <w:tbl>
      <w:tblPr>
        <w:tblW w:w="0" w:type="auto"/>
        <w:tblInd w:w="-3" w:type="dxa"/>
        <w:tblLayout w:type="fixed"/>
        <w:tblLook w:val="0000" w:firstRow="0" w:lastRow="0" w:firstColumn="0" w:lastColumn="0" w:noHBand="0" w:noVBand="0"/>
      </w:tblPr>
      <w:tblGrid>
        <w:gridCol w:w="9082"/>
      </w:tblGrid>
      <w:tr w:rsidR="00AD77EE" w:rsidRPr="00AD77EE" w14:paraId="25010473" w14:textId="77777777" w:rsidTr="00ED15E0">
        <w:trPr>
          <w:trHeight w:val="411"/>
        </w:trPr>
        <w:sdt>
          <w:sdtPr>
            <w:rPr>
              <w:rFonts w:asciiTheme="minorHAnsi" w:hAnsiTheme="minorHAnsi" w:cstheme="minorHAnsi"/>
              <w:color w:val="000000"/>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FCA0A7C"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3147B9B"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AD77EE" w14:paraId="5000E660" w14:textId="77777777" w:rsidTr="00ED15E0">
        <w:trPr>
          <w:trHeight w:val="411"/>
        </w:trPr>
        <w:sdt>
          <w:sdtPr>
            <w:rPr>
              <w:rFonts w:asciiTheme="minorHAnsi" w:hAnsiTheme="minorHAnsi" w:cstheme="minorHAnsi"/>
              <w:color w:val="000000"/>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3D6BC4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4D92C5C5"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AD77EE" w:rsidRPr="00AD77EE" w14:paraId="012084C7" w14:textId="77777777" w:rsidTr="00ED15E0">
        <w:trPr>
          <w:trHeight w:val="411"/>
        </w:trPr>
        <w:sdt>
          <w:sdtPr>
            <w:rPr>
              <w:rFonts w:asciiTheme="minorHAnsi" w:hAnsiTheme="minorHAnsi" w:cstheme="minorHAnsi"/>
              <w:color w:val="000000"/>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B9E8B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57927BCA"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AD77EE" w:rsidRPr="00AD77EE" w14:paraId="1024D011" w14:textId="77777777" w:rsidTr="00ED15E0">
        <w:trPr>
          <w:trHeight w:val="411"/>
        </w:trPr>
        <w:sdt>
          <w:sdtPr>
            <w:rPr>
              <w:rFonts w:asciiTheme="minorHAnsi" w:hAnsiTheme="minorHAnsi" w:cstheme="minorHAnsi"/>
              <w:color w:val="000000"/>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9A3E8C0"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6F4EC622"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AD77EE" w:rsidRPr="00AD77EE" w14:paraId="65AE59F4" w14:textId="77777777" w:rsidTr="00ED15E0">
        <w:trPr>
          <w:trHeight w:val="411"/>
        </w:trPr>
        <w:sdt>
          <w:sdtPr>
            <w:rPr>
              <w:rFonts w:asciiTheme="minorHAnsi" w:hAnsiTheme="minorHAnsi" w:cstheme="minorHAnsi"/>
              <w:color w:val="000000"/>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C13FBC4"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6CBDD7FB"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AD77EE" w14:paraId="6CE3F5C4" w14:textId="77777777" w:rsidTr="00ED15E0">
        <w:trPr>
          <w:trHeight w:val="411"/>
        </w:trPr>
        <w:sdt>
          <w:sdtPr>
            <w:rPr>
              <w:rFonts w:asciiTheme="minorHAnsi" w:hAnsiTheme="minorHAnsi" w:cstheme="minorHAnsi"/>
              <w:color w:val="000000"/>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A13991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0058632F"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AD77EE" w14:paraId="402A547D" w14:textId="77777777" w:rsidTr="00ED15E0">
        <w:trPr>
          <w:trHeight w:val="411"/>
        </w:trPr>
        <w:sdt>
          <w:sdtPr>
            <w:rPr>
              <w:rFonts w:asciiTheme="minorHAnsi" w:hAnsiTheme="minorHAnsi" w:cstheme="minorHAnsi"/>
              <w:color w:val="000000"/>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E1A2AB"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2F80385"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AD77EE" w:rsidRPr="00AD77EE" w14:paraId="3040ABD5" w14:textId="77777777" w:rsidTr="00ED15E0">
        <w:trPr>
          <w:trHeight w:val="411"/>
        </w:trPr>
        <w:sdt>
          <w:sdtPr>
            <w:rPr>
              <w:rFonts w:asciiTheme="minorHAnsi" w:hAnsiTheme="minorHAnsi" w:cstheme="minorHAnsi"/>
              <w:color w:val="000000"/>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FABE36C"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C0CDF20" w14:textId="789A8ECE"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Naziv, telefon in e-naslov odgovorne osebe</w:t>
      </w:r>
      <w:r w:rsidR="00DD5B09">
        <w:rPr>
          <w:rFonts w:asciiTheme="minorHAnsi" w:hAnsiTheme="minorHAnsi" w:cstheme="minorHAnsi"/>
          <w:color w:val="000000"/>
        </w:rPr>
        <w:t xml:space="preserve"> za prejem naročil</w:t>
      </w:r>
      <w:r w:rsidRPr="00AD77EE">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AD77EE" w:rsidRPr="00AD77EE" w14:paraId="1384F448" w14:textId="77777777" w:rsidTr="00ED15E0">
        <w:trPr>
          <w:trHeight w:val="411"/>
        </w:trPr>
        <w:sdt>
          <w:sdtPr>
            <w:rPr>
              <w:rFonts w:asciiTheme="minorHAnsi" w:hAnsiTheme="minorHAnsi" w:cstheme="minorHAnsi"/>
              <w:color w:val="000000"/>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4D892CF"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76F3F352" w14:textId="1F0C15D0" w:rsidR="00AD77EE" w:rsidRPr="00AD77EE" w:rsidRDefault="00AD77EE" w:rsidP="00AD77EE">
      <w:pPr>
        <w:spacing w:before="60" w:after="60"/>
        <w:rPr>
          <w:rFonts w:asciiTheme="minorHAnsi" w:hAnsiTheme="minorHAnsi" w:cstheme="minorHAnsi"/>
        </w:rPr>
      </w:pPr>
      <w:r w:rsidRPr="00AD77EE">
        <w:rPr>
          <w:rFonts w:asciiTheme="minorHAnsi" w:hAnsiTheme="minorHAnsi" w:cstheme="minorHAnsi"/>
          <w:color w:val="000000"/>
        </w:rPr>
        <w:t xml:space="preserve">Ponudnik spada v kategorijo mikro, malih ali srednjih podjetij: </w:t>
      </w:r>
      <w:r w:rsidRPr="00863111">
        <w:rPr>
          <w:rFonts w:asciiTheme="minorHAnsi" w:hAnsiTheme="minorHAnsi" w:cstheme="minorHAnsi"/>
          <w:i/>
          <w:color w:val="000000"/>
          <w:sz w:val="22"/>
          <w:szCs w:val="22"/>
        </w:rPr>
        <w:t>(ustrezno označite)</w:t>
      </w:r>
    </w:p>
    <w:sdt>
      <w:sdtPr>
        <w:rPr>
          <w:rFonts w:asciiTheme="minorHAnsi" w:hAnsiTheme="minorHAnsi" w:cstheme="minorHAnsi"/>
          <w:color w:val="000000"/>
          <w:sz w:val="24"/>
          <w:szCs w:val="24"/>
        </w:rPr>
        <w:id w:val="1735652563"/>
        <w:placeholder>
          <w:docPart w:val="73ED84293B1F4C6999C1C340DCC1AA50"/>
        </w:placeholder>
      </w:sdtPr>
      <w:sdtContent>
        <w:p w14:paraId="07CA974A" w14:textId="77777777" w:rsidR="00AD77EE" w:rsidRPr="00AD77EE"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AD77EE" w:rsidRPr="00AD77EE">
                <w:rPr>
                  <w:rFonts w:ascii="Segoe UI Symbol" w:eastAsia="MS Gothic" w:hAnsi="Segoe UI Symbol" w:cs="Segoe UI Symbol"/>
                  <w:color w:val="000000"/>
                  <w:sz w:val="24"/>
                  <w:szCs w:val="24"/>
                </w:rPr>
                <w:t>☐</w:t>
              </w:r>
            </w:sdtContent>
          </w:sdt>
          <w:r w:rsidR="00AD77EE" w:rsidRPr="00AD77EE">
            <w:rPr>
              <w:rFonts w:asciiTheme="minorHAnsi" w:hAnsiTheme="minorHAnsi" w:cstheme="minorHAnsi"/>
              <w:color w:val="000000"/>
              <w:sz w:val="24"/>
              <w:szCs w:val="24"/>
            </w:rPr>
            <w:t xml:space="preserve"> DA</w:t>
          </w:r>
        </w:p>
        <w:p w14:paraId="021AA729" w14:textId="77777777" w:rsidR="00AD77EE" w:rsidRPr="00AD77EE"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D77EE" w:rsidRPr="00AD77EE">
                <w:rPr>
                  <w:rFonts w:ascii="Segoe UI Symbol" w:eastAsia="MS Gothic" w:hAnsi="Segoe UI Symbol" w:cs="Segoe UI Symbol"/>
                  <w:color w:val="000000"/>
                  <w:sz w:val="24"/>
                  <w:szCs w:val="24"/>
                </w:rPr>
                <w:t>☐</w:t>
              </w:r>
            </w:sdtContent>
          </w:sdt>
          <w:r w:rsidR="00AD77EE" w:rsidRPr="00AD77EE">
            <w:rPr>
              <w:rFonts w:asciiTheme="minorHAnsi" w:hAnsiTheme="minorHAnsi" w:cstheme="minorHAnsi"/>
              <w:color w:val="000000"/>
              <w:sz w:val="24"/>
              <w:szCs w:val="24"/>
            </w:rPr>
            <w:t xml:space="preserve"> NE</w:t>
          </w:r>
        </w:p>
      </w:sdtContent>
    </w:sdt>
    <w:p w14:paraId="538B88FD" w14:textId="77777777" w:rsidR="00AD77EE" w:rsidRPr="00AD77EE" w:rsidRDefault="00AD77EE" w:rsidP="00AD77EE">
      <w:pPr>
        <w:jc w:val="both"/>
        <w:rPr>
          <w:rFonts w:asciiTheme="minorHAnsi" w:hAnsiTheme="minorHAnsi" w:cstheme="minorHAnsi"/>
        </w:rPr>
      </w:pPr>
    </w:p>
    <w:p w14:paraId="2B133B7D" w14:textId="77777777" w:rsidR="00AD77EE" w:rsidRPr="005402E2" w:rsidRDefault="00AD77EE" w:rsidP="00AD77EE">
      <w:pPr>
        <w:jc w:val="both"/>
        <w:rPr>
          <w:rFonts w:asciiTheme="minorHAnsi" w:hAnsiTheme="minorHAnsi" w:cstheme="minorHAnsi"/>
        </w:rPr>
      </w:pPr>
      <w:r w:rsidRPr="005402E2">
        <w:rPr>
          <w:rFonts w:asciiTheme="minorHAnsi" w:hAnsiTheme="minorHAnsi" w:cstheme="minorHAnsi"/>
        </w:rPr>
        <w:t xml:space="preserve">Če ima ponudnik sedež v drugi državi, mora navesti svojega pooblaščenca(-ko) za vročitve, v skladu z določbami Zakona o splošnem upravnem postopku (Uradni list RS, št. </w:t>
      </w:r>
      <w:hyperlink r:id="rId41" w:tgtFrame="_blank" w:tooltip="Zakon o splošnem upravnem postopku (uradno prečiščeno besedilo) (ZUP-UPB2)" w:history="1">
        <w:r w:rsidRPr="005402E2">
          <w:rPr>
            <w:rFonts w:asciiTheme="minorHAnsi" w:hAnsiTheme="minorHAnsi" w:cstheme="minorHAnsi"/>
          </w:rPr>
          <w:t>24/06</w:t>
        </w:r>
      </w:hyperlink>
      <w:r w:rsidRPr="005402E2">
        <w:rPr>
          <w:rFonts w:asciiTheme="minorHAnsi" w:hAnsiTheme="minorHAnsi" w:cstheme="minorHAnsi"/>
        </w:rPr>
        <w:t xml:space="preserve"> – uradno prečiščeno </w:t>
      </w:r>
      <w:r w:rsidRPr="005402E2">
        <w:rPr>
          <w:rFonts w:asciiTheme="minorHAnsi" w:hAnsiTheme="minorHAnsi" w:cstheme="minorHAnsi"/>
        </w:rPr>
        <w:lastRenderedPageBreak/>
        <w:t xml:space="preserve">besedilo, </w:t>
      </w:r>
      <w:hyperlink r:id="rId42" w:tgtFrame="_blank" w:tooltip="Zakon o upravnem sporu (ZUS-1)" w:history="1">
        <w:r w:rsidRPr="005402E2">
          <w:rPr>
            <w:rFonts w:asciiTheme="minorHAnsi" w:hAnsiTheme="minorHAnsi" w:cstheme="minorHAnsi"/>
          </w:rPr>
          <w:t>105/06</w:t>
        </w:r>
      </w:hyperlink>
      <w:r w:rsidRPr="005402E2">
        <w:rPr>
          <w:rFonts w:asciiTheme="minorHAnsi" w:hAnsiTheme="minorHAnsi" w:cstheme="minorHAnsi"/>
        </w:rPr>
        <w:t xml:space="preserve"> – ZUS-1, </w:t>
      </w:r>
      <w:hyperlink r:id="rId43" w:tgtFrame="_blank" w:tooltip="Zakon o spremembah in dopolnitvah Zakona o splošnem upravnem postopku (ZUP-E)" w:history="1">
        <w:r w:rsidRPr="005402E2">
          <w:rPr>
            <w:rFonts w:asciiTheme="minorHAnsi" w:hAnsiTheme="minorHAnsi" w:cstheme="minorHAnsi"/>
          </w:rPr>
          <w:t>126/07</w:t>
        </w:r>
      </w:hyperlink>
      <w:r w:rsidRPr="005402E2">
        <w:rPr>
          <w:rFonts w:asciiTheme="minorHAnsi" w:hAnsiTheme="minorHAnsi" w:cstheme="minorHAnsi"/>
        </w:rPr>
        <w:t xml:space="preserve">, </w:t>
      </w:r>
      <w:hyperlink r:id="rId44" w:tgtFrame="_blank" w:tooltip="Zakon o spremembi in dopolnitvah Zakona o splošnem upravnem postopku (ZUP-F)" w:history="1">
        <w:r w:rsidRPr="005402E2">
          <w:rPr>
            <w:rFonts w:asciiTheme="minorHAnsi" w:hAnsiTheme="minorHAnsi" w:cstheme="minorHAnsi"/>
          </w:rPr>
          <w:t>65/08</w:t>
        </w:r>
      </w:hyperlink>
      <w:r w:rsidRPr="005402E2">
        <w:rPr>
          <w:rFonts w:asciiTheme="minorHAnsi" w:hAnsiTheme="minorHAnsi" w:cstheme="minorHAnsi"/>
        </w:rPr>
        <w:t xml:space="preserve">, </w:t>
      </w:r>
      <w:hyperlink r:id="rId45" w:tgtFrame="_blank" w:tooltip="Zakon o spremembah in dopolnitvah Zakona o splošnem upravnem postopku (ZUP-G)" w:history="1">
        <w:r w:rsidRPr="005402E2">
          <w:rPr>
            <w:rFonts w:asciiTheme="minorHAnsi" w:hAnsiTheme="minorHAnsi" w:cstheme="minorHAnsi"/>
          </w:rPr>
          <w:t>8/10</w:t>
        </w:r>
      </w:hyperlink>
      <w:r w:rsidRPr="005402E2">
        <w:rPr>
          <w:rFonts w:asciiTheme="minorHAnsi" w:hAnsiTheme="minorHAnsi" w:cstheme="minorHAnsi"/>
        </w:rPr>
        <w:t xml:space="preserve">, </w:t>
      </w:r>
      <w:hyperlink r:id="rId46" w:tgtFrame="_blank" w:tooltip="Zakon o spremembah in dopolnitvi Zakona o splošnem upravnem postopku (ZUP-H)" w:history="1">
        <w:r w:rsidRPr="005402E2">
          <w:rPr>
            <w:rFonts w:asciiTheme="minorHAnsi" w:hAnsiTheme="minorHAnsi" w:cstheme="minorHAnsi"/>
          </w:rPr>
          <w:t>82/13</w:t>
        </w:r>
      </w:hyperlink>
      <w:r w:rsidRPr="005402E2">
        <w:rPr>
          <w:rFonts w:asciiTheme="minorHAnsi" w:hAnsiTheme="minorHAnsi" w:cstheme="minorHAnsi"/>
        </w:rPr>
        <w:t xml:space="preserve">, </w:t>
      </w:r>
      <w:hyperlink r:id="rId47" w:tgtFrame="_blank" w:tooltip="Zakon o interventnih ukrepih za omilitev posledic drugega vala epidemije COVID-19 (ZIUOPDVE)" w:history="1">
        <w:r w:rsidRPr="005402E2">
          <w:rPr>
            <w:rFonts w:asciiTheme="minorHAnsi" w:hAnsiTheme="minorHAnsi" w:cstheme="minorHAnsi"/>
          </w:rPr>
          <w:t>175/20</w:t>
        </w:r>
      </w:hyperlink>
      <w:r w:rsidRPr="005402E2">
        <w:rPr>
          <w:rFonts w:asciiTheme="minorHAnsi" w:hAnsiTheme="minorHAnsi" w:cstheme="minorHAnsi"/>
        </w:rPr>
        <w:t xml:space="preserve"> – ZIUOPDVE in </w:t>
      </w:r>
      <w:hyperlink r:id="rId48" w:tgtFrame="_blank" w:tooltip="Zakon o debirokratizaciji (ZDeb)" w:history="1">
        <w:r w:rsidRPr="005402E2">
          <w:rPr>
            <w:rFonts w:asciiTheme="minorHAnsi" w:hAnsiTheme="minorHAnsi" w:cstheme="minorHAnsi"/>
          </w:rPr>
          <w:t>3/22</w:t>
        </w:r>
      </w:hyperlink>
      <w:r w:rsidRPr="005402E2">
        <w:rPr>
          <w:rFonts w:asciiTheme="minorHAnsi" w:hAnsiTheme="minorHAnsi" w:cstheme="minorHAnsi"/>
        </w:rPr>
        <w:t xml:space="preserve"> – ZDeb; v nadaljevanju: ZUP):</w:t>
      </w:r>
    </w:p>
    <w:p w14:paraId="1BDDF245" w14:textId="77777777" w:rsidR="00AD77EE" w:rsidRPr="00AD77EE" w:rsidRDefault="00AD77EE" w:rsidP="00AD77EE">
      <w:pPr>
        <w:jc w:val="both"/>
        <w:rPr>
          <w:rFonts w:asciiTheme="minorHAnsi" w:hAnsiTheme="minorHAnsi" w:cstheme="minorHAnsi"/>
        </w:rPr>
      </w:pPr>
    </w:p>
    <w:tbl>
      <w:tblPr>
        <w:tblW w:w="0" w:type="auto"/>
        <w:tblLayout w:type="fixed"/>
        <w:tblLook w:val="0000" w:firstRow="0" w:lastRow="0" w:firstColumn="0" w:lastColumn="0" w:noHBand="0" w:noVBand="0"/>
      </w:tblPr>
      <w:tblGrid>
        <w:gridCol w:w="9214"/>
      </w:tblGrid>
      <w:tr w:rsidR="00AD77EE" w:rsidRPr="00AD77EE" w14:paraId="3E0A2030" w14:textId="77777777" w:rsidTr="00ED15E0">
        <w:trPr>
          <w:trHeight w:val="250"/>
        </w:trPr>
        <w:tc>
          <w:tcPr>
            <w:tcW w:w="9214" w:type="dxa"/>
            <w:shd w:val="clear" w:color="auto" w:fill="auto"/>
          </w:tcPr>
          <w:p w14:paraId="2CA3FBF6" w14:textId="77777777" w:rsidR="00AD77EE" w:rsidRPr="00AD77EE" w:rsidRDefault="00AD77EE" w:rsidP="00ED15E0">
            <w:pPr>
              <w:autoSpaceDE w:val="0"/>
              <w:snapToGrid w:val="0"/>
              <w:rPr>
                <w:rFonts w:asciiTheme="minorHAnsi" w:hAnsiTheme="minorHAnsi" w:cstheme="minorHAnsi"/>
              </w:rPr>
            </w:pPr>
          </w:p>
          <w:p w14:paraId="2A05DD5E" w14:textId="07819C60" w:rsidR="00AD77EE" w:rsidRPr="00AD77EE" w:rsidRDefault="00D9163A" w:rsidP="00ED15E0">
            <w:pPr>
              <w:autoSpaceDE w:val="0"/>
              <w:rPr>
                <w:rFonts w:asciiTheme="minorHAnsi" w:hAnsiTheme="minorHAnsi" w:cstheme="minorHAnsi"/>
              </w:rPr>
            </w:pPr>
            <w:r>
              <w:rPr>
                <w:rFonts w:asciiTheme="minorHAnsi" w:hAnsiTheme="minorHAnsi" w:cstheme="minorHAnsi"/>
              </w:rPr>
              <w:t>N</w:t>
            </w:r>
            <w:r w:rsidR="00AD77EE" w:rsidRPr="00AD77EE">
              <w:rPr>
                <w:rFonts w:asciiTheme="minorHAnsi" w:hAnsiTheme="minorHAnsi" w:cstheme="minorHAnsi"/>
              </w:rPr>
              <w:t xml:space="preserve">aziv pooblaščenca za vročanje: </w:t>
            </w:r>
            <w:sdt>
              <w:sdtPr>
                <w:rPr>
                  <w:rFonts w:asciiTheme="minorHAnsi" w:hAnsiTheme="minorHAnsi" w:cstheme="minorHAnsi"/>
                </w:rPr>
                <w:id w:val="-1205172811"/>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19C14D6E" w14:textId="77777777" w:rsidTr="00ED15E0">
        <w:trPr>
          <w:trHeight w:val="250"/>
        </w:trPr>
        <w:tc>
          <w:tcPr>
            <w:tcW w:w="9214" w:type="dxa"/>
            <w:shd w:val="clear" w:color="auto" w:fill="auto"/>
          </w:tcPr>
          <w:p w14:paraId="25819E64" w14:textId="77777777" w:rsidR="00AD77EE" w:rsidRPr="00AD77EE" w:rsidRDefault="00AD77EE" w:rsidP="00ED15E0">
            <w:pPr>
              <w:autoSpaceDE w:val="0"/>
              <w:snapToGrid w:val="0"/>
              <w:rPr>
                <w:rFonts w:asciiTheme="minorHAnsi" w:hAnsiTheme="minorHAnsi" w:cstheme="minorHAnsi"/>
              </w:rPr>
            </w:pPr>
          </w:p>
          <w:p w14:paraId="78A62AB5" w14:textId="3411943C" w:rsidR="00AD77EE" w:rsidRPr="00AD77EE" w:rsidRDefault="00D9163A" w:rsidP="00ED15E0">
            <w:pPr>
              <w:autoSpaceDE w:val="0"/>
              <w:rPr>
                <w:rFonts w:asciiTheme="minorHAnsi" w:hAnsiTheme="minorHAnsi" w:cstheme="minorHAnsi"/>
              </w:rPr>
            </w:pPr>
            <w:r>
              <w:rPr>
                <w:rFonts w:asciiTheme="minorHAnsi" w:hAnsiTheme="minorHAnsi" w:cstheme="minorHAnsi"/>
              </w:rPr>
              <w:t>N</w:t>
            </w:r>
            <w:r w:rsidR="00AD77EE" w:rsidRPr="00AD77EE">
              <w:rPr>
                <w:rFonts w:asciiTheme="minorHAnsi" w:hAnsiTheme="minorHAnsi" w:cstheme="minorHAnsi"/>
              </w:rPr>
              <w:t>aslov pooblaščenca za vročanje:</w:t>
            </w:r>
            <w:sdt>
              <w:sdtPr>
                <w:rPr>
                  <w:rFonts w:asciiTheme="minorHAnsi" w:hAnsiTheme="minorHAnsi" w:cstheme="minorHAnsi"/>
                </w:rPr>
                <w:id w:val="617334691"/>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0B031FB9" w14:textId="77777777" w:rsidTr="00ED15E0">
        <w:trPr>
          <w:trHeight w:val="103"/>
        </w:trPr>
        <w:tc>
          <w:tcPr>
            <w:tcW w:w="9214" w:type="dxa"/>
            <w:shd w:val="clear" w:color="auto" w:fill="auto"/>
          </w:tcPr>
          <w:p w14:paraId="27C42930" w14:textId="77777777" w:rsidR="00AD77EE" w:rsidRPr="00AD77EE" w:rsidRDefault="00AD77EE" w:rsidP="00ED15E0">
            <w:pPr>
              <w:autoSpaceDE w:val="0"/>
              <w:snapToGrid w:val="0"/>
              <w:rPr>
                <w:rFonts w:asciiTheme="minorHAnsi" w:hAnsiTheme="minorHAnsi" w:cstheme="minorHAnsi"/>
              </w:rPr>
            </w:pPr>
          </w:p>
          <w:p w14:paraId="2B6CE111" w14:textId="04996A4B" w:rsidR="00AD77EE" w:rsidRPr="00AD77EE" w:rsidRDefault="00D9163A" w:rsidP="00ED15E0">
            <w:pPr>
              <w:autoSpaceDE w:val="0"/>
              <w:rPr>
                <w:rFonts w:asciiTheme="minorHAnsi" w:hAnsiTheme="minorHAnsi" w:cstheme="minorHAnsi"/>
              </w:rPr>
            </w:pPr>
            <w:r>
              <w:rPr>
                <w:rFonts w:asciiTheme="minorHAnsi" w:hAnsiTheme="minorHAnsi" w:cstheme="minorHAnsi"/>
              </w:rPr>
              <w:t>K</w:t>
            </w:r>
            <w:r w:rsidR="00AD77EE" w:rsidRPr="00AD77EE">
              <w:rPr>
                <w:rFonts w:asciiTheme="minorHAnsi" w:hAnsiTheme="minorHAnsi" w:cstheme="minorHAnsi"/>
              </w:rPr>
              <w:t>ontaktna oseba:</w:t>
            </w:r>
            <w:sdt>
              <w:sdtPr>
                <w:rPr>
                  <w:rFonts w:asciiTheme="minorHAnsi" w:hAnsiTheme="minorHAnsi" w:cstheme="minorHAnsi"/>
                </w:rPr>
                <w:id w:val="-832678896"/>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7BC641C1" w14:textId="77777777" w:rsidTr="00ED15E0">
        <w:trPr>
          <w:trHeight w:val="251"/>
        </w:trPr>
        <w:tc>
          <w:tcPr>
            <w:tcW w:w="9214" w:type="dxa"/>
            <w:shd w:val="clear" w:color="auto" w:fill="auto"/>
          </w:tcPr>
          <w:p w14:paraId="11E4A7D2" w14:textId="77777777" w:rsidR="00AD77EE" w:rsidRPr="00AD77EE" w:rsidRDefault="00AD77EE" w:rsidP="00ED15E0">
            <w:pPr>
              <w:autoSpaceDE w:val="0"/>
              <w:snapToGrid w:val="0"/>
              <w:rPr>
                <w:rFonts w:asciiTheme="minorHAnsi" w:hAnsiTheme="minorHAnsi" w:cstheme="minorHAnsi"/>
              </w:rPr>
            </w:pPr>
          </w:p>
          <w:p w14:paraId="0C06CBD4" w14:textId="6C34E9E6" w:rsidR="00AD77EE" w:rsidRPr="00AD77EE" w:rsidRDefault="00D9163A" w:rsidP="00ED15E0">
            <w:pPr>
              <w:autoSpaceDE w:val="0"/>
              <w:rPr>
                <w:rFonts w:asciiTheme="minorHAnsi" w:hAnsiTheme="minorHAnsi" w:cstheme="minorHAnsi"/>
              </w:rPr>
            </w:pPr>
            <w:r>
              <w:rPr>
                <w:rFonts w:asciiTheme="minorHAnsi" w:hAnsiTheme="minorHAnsi" w:cstheme="minorHAnsi"/>
              </w:rPr>
              <w:t>E</w:t>
            </w:r>
            <w:r w:rsidR="00AD77EE" w:rsidRPr="00AD77EE">
              <w:rPr>
                <w:rFonts w:asciiTheme="minorHAnsi" w:hAnsiTheme="minorHAnsi" w:cstheme="minorHAnsi"/>
              </w:rPr>
              <w:t>lektronski naslov kontaktne osebe:</w:t>
            </w:r>
            <w:sdt>
              <w:sdtPr>
                <w:rPr>
                  <w:rFonts w:asciiTheme="minorHAnsi" w:hAnsiTheme="minorHAnsi" w:cstheme="minorHAnsi"/>
                </w:rPr>
                <w:id w:val="1304730854"/>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051A8CCA" w14:textId="77777777" w:rsidTr="00ED15E0">
        <w:trPr>
          <w:trHeight w:val="103"/>
        </w:trPr>
        <w:tc>
          <w:tcPr>
            <w:tcW w:w="9214" w:type="dxa"/>
            <w:shd w:val="clear" w:color="auto" w:fill="auto"/>
          </w:tcPr>
          <w:p w14:paraId="7FD57CB9" w14:textId="77777777" w:rsidR="00AD77EE" w:rsidRPr="00AD77EE" w:rsidRDefault="00AD77EE" w:rsidP="00ED15E0">
            <w:pPr>
              <w:autoSpaceDE w:val="0"/>
              <w:snapToGrid w:val="0"/>
              <w:rPr>
                <w:rFonts w:asciiTheme="minorHAnsi" w:hAnsiTheme="minorHAnsi" w:cstheme="minorHAnsi"/>
              </w:rPr>
            </w:pPr>
          </w:p>
          <w:p w14:paraId="3C1ECFE6" w14:textId="216F0E37" w:rsidR="00AD77EE" w:rsidRPr="00AD77EE" w:rsidRDefault="00D9163A" w:rsidP="00ED15E0">
            <w:pPr>
              <w:autoSpaceDE w:val="0"/>
              <w:rPr>
                <w:rFonts w:asciiTheme="minorHAnsi" w:hAnsiTheme="minorHAnsi" w:cstheme="minorHAnsi"/>
              </w:rPr>
            </w:pPr>
            <w:r>
              <w:rPr>
                <w:rFonts w:asciiTheme="minorHAnsi" w:hAnsiTheme="minorHAnsi" w:cstheme="minorHAnsi"/>
              </w:rPr>
              <w:t>T</w:t>
            </w:r>
            <w:r w:rsidR="00AD77EE" w:rsidRPr="00AD77EE">
              <w:rPr>
                <w:rFonts w:asciiTheme="minorHAnsi" w:hAnsiTheme="minorHAnsi" w:cstheme="minorHAnsi"/>
              </w:rPr>
              <w:t>elefon kontaktne osebe:</w:t>
            </w:r>
            <w:sdt>
              <w:sdtPr>
                <w:rPr>
                  <w:rFonts w:asciiTheme="minorHAnsi" w:hAnsiTheme="minorHAnsi" w:cstheme="minorHAnsi"/>
                </w:rPr>
                <w:id w:val="647625153"/>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bl>
    <w:p w14:paraId="6697D9E0" w14:textId="77777777" w:rsidR="00AD77EE" w:rsidRPr="00AD77EE" w:rsidRDefault="00AD77EE" w:rsidP="00AD77EE">
      <w:pPr>
        <w:tabs>
          <w:tab w:val="left" w:pos="1134"/>
        </w:tabs>
        <w:spacing w:line="360" w:lineRule="auto"/>
        <w:rPr>
          <w:rFonts w:asciiTheme="minorHAnsi" w:hAnsiTheme="minorHAnsi" w:cstheme="minorHAnsi"/>
          <w:color w:val="000000"/>
        </w:rPr>
      </w:pPr>
    </w:p>
    <w:p w14:paraId="6A8E64ED" w14:textId="77777777" w:rsidR="00AD77EE" w:rsidRPr="00AD77EE" w:rsidRDefault="00AD77EE" w:rsidP="00AD77EE">
      <w:pPr>
        <w:tabs>
          <w:tab w:val="left" w:pos="1134"/>
        </w:tabs>
        <w:spacing w:line="360" w:lineRule="auto"/>
        <w:rPr>
          <w:rFonts w:asciiTheme="minorHAnsi" w:hAnsiTheme="minorHAnsi" w:cstheme="minorHAnsi"/>
          <w:color w:val="000000"/>
        </w:rPr>
      </w:pPr>
    </w:p>
    <w:p w14:paraId="73C2D048" w14:textId="77777777" w:rsidR="00AD77EE" w:rsidRDefault="00AD77EE" w:rsidP="00AD77EE">
      <w:pPr>
        <w:tabs>
          <w:tab w:val="left" w:pos="5760"/>
        </w:tabs>
        <w:spacing w:before="60" w:after="60" w:line="360" w:lineRule="auto"/>
        <w:rPr>
          <w:rFonts w:asciiTheme="minorHAnsi" w:hAnsiTheme="minorHAnsi" w:cstheme="minorHAnsi"/>
          <w:color w:val="000000"/>
        </w:rPr>
      </w:pPr>
      <w:r w:rsidRPr="00AD77EE">
        <w:rPr>
          <w:rFonts w:asciiTheme="minorHAnsi" w:hAnsiTheme="minorHAnsi" w:cstheme="minorHAnsi"/>
          <w:color w:val="000000"/>
        </w:rPr>
        <w:t xml:space="preserve">Datum: </w:t>
      </w:r>
      <w:sdt>
        <w:sdtPr>
          <w:rPr>
            <w:rFonts w:asciiTheme="minorHAnsi" w:hAnsiTheme="minorHAnsi" w:cstheme="minorHAnsi"/>
            <w:color w:val="000000"/>
          </w:rPr>
          <w:id w:val="-1262910833"/>
          <w:placeholder>
            <w:docPart w:val="73ED84293B1F4C6999C1C340DCC1AA50"/>
          </w:placeholder>
        </w:sdtPr>
        <w:sdtContent>
          <w:sdt>
            <w:sdtPr>
              <w:rPr>
                <w:rFonts w:asciiTheme="minorHAnsi" w:hAnsiTheme="minorHAnsi" w:cstheme="minorHAnsi"/>
                <w:color w:val="000000"/>
              </w:rPr>
              <w:id w:val="1120258269"/>
              <w:placeholder>
                <w:docPart w:val="D762607F6E8F4E7881A3D00E43B86516"/>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sdtContent>
      </w:sdt>
      <w:r w:rsidRPr="00AD77EE">
        <w:rPr>
          <w:rFonts w:asciiTheme="minorHAnsi" w:hAnsiTheme="minorHAnsi" w:cstheme="minorHAnsi"/>
          <w:color w:val="000000"/>
        </w:rPr>
        <w:tab/>
        <w:t>Žig in podpis ponudnika:</w:t>
      </w:r>
    </w:p>
    <w:p w14:paraId="68A64DC7" w14:textId="77777777" w:rsidR="003211EB" w:rsidRDefault="003211EB" w:rsidP="00AD77EE">
      <w:pPr>
        <w:tabs>
          <w:tab w:val="left" w:pos="5760"/>
        </w:tabs>
        <w:spacing w:before="60" w:after="60" w:line="360" w:lineRule="auto"/>
        <w:rPr>
          <w:rFonts w:asciiTheme="minorHAnsi" w:hAnsiTheme="minorHAnsi" w:cstheme="minorHAnsi"/>
          <w:color w:val="000000"/>
        </w:rPr>
      </w:pPr>
    </w:p>
    <w:p w14:paraId="697DAAB1" w14:textId="77777777" w:rsidR="005402E2" w:rsidRDefault="005402E2" w:rsidP="00AD77EE">
      <w:pPr>
        <w:tabs>
          <w:tab w:val="left" w:pos="5760"/>
        </w:tabs>
        <w:spacing w:before="60" w:after="60" w:line="360" w:lineRule="auto"/>
        <w:rPr>
          <w:rFonts w:asciiTheme="minorHAnsi" w:hAnsiTheme="minorHAnsi" w:cstheme="minorHAnsi"/>
        </w:rPr>
        <w:sectPr w:rsidR="005402E2" w:rsidSect="003211EB">
          <w:pgSz w:w="11906" w:h="16838"/>
          <w:pgMar w:top="1843" w:right="1134" w:bottom="1134" w:left="1134" w:header="709" w:footer="709" w:gutter="0"/>
          <w:cols w:space="708"/>
          <w:docGrid w:linePitch="360"/>
        </w:sectPr>
      </w:pPr>
    </w:p>
    <w:p w14:paraId="189A45F9" w14:textId="77777777" w:rsidR="00AD77EE" w:rsidRPr="00863111" w:rsidRDefault="00AD77EE" w:rsidP="00AD77EE">
      <w:pPr>
        <w:pageBreakBefore/>
        <w:rPr>
          <w:rFonts w:asciiTheme="minorHAnsi" w:hAnsiTheme="minorHAnsi" w:cstheme="minorHAnsi"/>
        </w:rPr>
      </w:pPr>
      <w:r w:rsidRPr="00863111">
        <w:rPr>
          <w:rFonts w:asciiTheme="minorHAnsi" w:hAnsiTheme="minorHAnsi" w:cstheme="minorHAnsi"/>
          <w:b/>
        </w:rPr>
        <w:lastRenderedPageBreak/>
        <w:t>OBR-2</w:t>
      </w:r>
    </w:p>
    <w:p w14:paraId="717B1980" w14:textId="77777777" w:rsidR="00AD77EE" w:rsidRPr="00863111" w:rsidRDefault="00AD77EE" w:rsidP="00AD77EE">
      <w:pPr>
        <w:spacing w:before="60" w:after="60" w:line="360" w:lineRule="auto"/>
        <w:rPr>
          <w:rFonts w:asciiTheme="minorHAnsi" w:hAnsiTheme="minorHAnsi" w:cstheme="minorHAnsi"/>
          <w:color w:val="000000"/>
        </w:rPr>
      </w:pPr>
    </w:p>
    <w:p w14:paraId="1A8E3E9C" w14:textId="77777777" w:rsidR="00AD77EE" w:rsidRPr="00863111" w:rsidRDefault="00AD77EE" w:rsidP="00AD77EE">
      <w:pPr>
        <w:rPr>
          <w:rFonts w:asciiTheme="minorHAnsi" w:hAnsiTheme="minorHAnsi" w:cstheme="minorHAnsi"/>
          <w:color w:val="000000"/>
        </w:rPr>
      </w:pPr>
      <w:r w:rsidRPr="00863111">
        <w:rPr>
          <w:rFonts w:asciiTheme="minorHAnsi" w:hAnsiTheme="minorHAnsi" w:cstheme="minorHAnsi"/>
          <w:color w:val="000000"/>
        </w:rPr>
        <w:t xml:space="preserve">Gospodarski subjekt: </w:t>
      </w:r>
    </w:p>
    <w:sdt>
      <w:sdtPr>
        <w:rPr>
          <w:rFonts w:asciiTheme="minorHAnsi" w:hAnsiTheme="minorHAnsi" w:cstheme="minorHAnsi"/>
        </w:rPr>
        <w:id w:val="-1005972045"/>
        <w:placeholder>
          <w:docPart w:val="73ED84293B1F4C6999C1C340DCC1AA50"/>
        </w:placeholder>
        <w:showingPlcHdr/>
      </w:sdtPr>
      <w:sdtContent>
        <w:p w14:paraId="5E04AAEE" w14:textId="77777777" w:rsidR="00AD77EE" w:rsidRPr="00863111" w:rsidRDefault="00AD77EE" w:rsidP="00AD77EE">
          <w:pPr>
            <w:rPr>
              <w:rFonts w:asciiTheme="minorHAnsi" w:hAnsiTheme="minorHAnsi" w:cstheme="minorHAnsi"/>
            </w:rPr>
          </w:pPr>
          <w:r w:rsidRPr="00863111">
            <w:rPr>
              <w:rStyle w:val="Besedilooznabemesta"/>
              <w:rFonts w:asciiTheme="minorHAnsi" w:hAnsiTheme="minorHAnsi" w:cstheme="minorHAnsi"/>
            </w:rPr>
            <w:t>Kliknite ali tapnite tukaj, če želite vnesti besedilo.</w:t>
          </w:r>
        </w:p>
      </w:sdtContent>
    </w:sdt>
    <w:p w14:paraId="741E5881" w14:textId="77777777" w:rsidR="00AD77EE" w:rsidRPr="00863111" w:rsidRDefault="00AD77EE" w:rsidP="00AD77EE">
      <w:pPr>
        <w:rPr>
          <w:rFonts w:asciiTheme="minorHAnsi" w:hAnsiTheme="minorHAnsi" w:cstheme="minorHAnsi"/>
          <w:color w:val="000000"/>
        </w:rPr>
      </w:pPr>
    </w:p>
    <w:p w14:paraId="4B364A38" w14:textId="77777777" w:rsidR="00AD77EE" w:rsidRPr="00863111" w:rsidRDefault="00AD77EE" w:rsidP="00AD77EE">
      <w:pPr>
        <w:rPr>
          <w:rFonts w:asciiTheme="minorHAnsi" w:hAnsiTheme="minorHAnsi" w:cstheme="minorHAnsi"/>
          <w:color w:val="000000"/>
        </w:rPr>
      </w:pPr>
      <w:r w:rsidRPr="00863111">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73ED84293B1F4C6999C1C340DCC1AA50"/>
        </w:placeholder>
        <w:showingPlcHdr/>
      </w:sdtPr>
      <w:sdtContent>
        <w:p w14:paraId="7CCA1BD5" w14:textId="77777777" w:rsidR="00AD77EE" w:rsidRPr="00863111" w:rsidRDefault="00AD77EE" w:rsidP="00AD77EE">
          <w:pPr>
            <w:rPr>
              <w:rFonts w:asciiTheme="minorHAnsi" w:hAnsiTheme="minorHAnsi" w:cstheme="minorHAnsi"/>
            </w:rPr>
          </w:pPr>
          <w:r w:rsidRPr="00863111">
            <w:rPr>
              <w:rStyle w:val="Besedilooznabemesta"/>
              <w:rFonts w:asciiTheme="minorHAnsi" w:hAnsiTheme="minorHAnsi" w:cstheme="minorHAnsi"/>
            </w:rPr>
            <w:t>Kliknite ali tapnite tukaj, če želite vnesti besedilo.</w:t>
          </w:r>
        </w:p>
      </w:sdtContent>
    </w:sdt>
    <w:p w14:paraId="709AC43F" w14:textId="77777777" w:rsidR="00AD77EE" w:rsidRPr="00863111"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4"/>
          <w:szCs w:val="24"/>
        </w:rPr>
      </w:pPr>
    </w:p>
    <w:p w14:paraId="7C67871D" w14:textId="77777777" w:rsidR="00AD77EE" w:rsidRPr="00863111" w:rsidRDefault="00AD77EE" w:rsidP="00AD77EE">
      <w:pPr>
        <w:jc w:val="center"/>
        <w:rPr>
          <w:rFonts w:asciiTheme="minorHAnsi" w:hAnsiTheme="minorHAnsi" w:cstheme="minorHAnsi"/>
          <w:b/>
        </w:rPr>
      </w:pPr>
      <w:r w:rsidRPr="00863111">
        <w:rPr>
          <w:rFonts w:asciiTheme="minorHAnsi" w:hAnsiTheme="minorHAnsi" w:cstheme="minorHAnsi"/>
          <w:b/>
        </w:rPr>
        <w:t>IZJAVA O NEOBSTOJU IZKLJUČITVENIH RAZLOGOV IN POOBLASTILO</w:t>
      </w:r>
    </w:p>
    <w:p w14:paraId="2AB768D6" w14:textId="77777777" w:rsidR="00AD77EE" w:rsidRPr="00AD77EE" w:rsidRDefault="00AD77EE" w:rsidP="00AD77EE">
      <w:pPr>
        <w:rPr>
          <w:rFonts w:asciiTheme="minorHAnsi" w:hAnsiTheme="minorHAnsi" w:cstheme="minorHAnsi"/>
          <w:b/>
        </w:rPr>
      </w:pPr>
    </w:p>
    <w:p w14:paraId="593D929D" w14:textId="3C9AEB97" w:rsidR="00AD77EE" w:rsidRPr="00AD77EE" w:rsidRDefault="00AD77EE" w:rsidP="00AD77EE">
      <w:pPr>
        <w:widowControl w:val="0"/>
        <w:tabs>
          <w:tab w:val="left" w:pos="9923"/>
        </w:tabs>
        <w:autoSpaceDE w:val="0"/>
        <w:ind w:right="-17"/>
        <w:jc w:val="both"/>
        <w:rPr>
          <w:rFonts w:asciiTheme="minorHAnsi" w:hAnsiTheme="minorHAnsi" w:cstheme="minorHAnsi"/>
          <w:b/>
          <w:sz w:val="20"/>
          <w:szCs w:val="20"/>
        </w:rPr>
      </w:pPr>
      <w:r w:rsidRPr="00AD77EE">
        <w:rPr>
          <w:rFonts w:asciiTheme="minorHAnsi" w:hAnsiTheme="minorHAnsi" w:cstheme="minorHAnsi"/>
          <w:b/>
          <w:sz w:val="20"/>
          <w:szCs w:val="20"/>
        </w:rPr>
        <w:t>V zvezi z javnim naročilom »</w:t>
      </w:r>
      <w:r w:rsidR="0019677D" w:rsidRPr="0019677D">
        <w:rPr>
          <w:rFonts w:asciiTheme="minorHAnsi" w:hAnsiTheme="minorHAnsi" w:cstheme="minorHAnsi"/>
          <w:b/>
          <w:sz w:val="20"/>
          <w:szCs w:val="20"/>
        </w:rPr>
        <w:t>DOBAVA MEDICINSKIH PRIPOMOČKOV IN OPREME</w:t>
      </w:r>
      <w:r w:rsidRPr="00AD77EE">
        <w:rPr>
          <w:rFonts w:asciiTheme="minorHAnsi" w:hAnsiTheme="minorHAnsi" w:cstheme="minorHAnsi"/>
          <w:b/>
          <w:sz w:val="20"/>
          <w:szCs w:val="20"/>
        </w:rPr>
        <w:t xml:space="preserve"> » izjavljamo, da</w:t>
      </w:r>
    </w:p>
    <w:p w14:paraId="2A2E65B5" w14:textId="77777777" w:rsidR="00AD77EE" w:rsidRPr="00AD77EE" w:rsidRDefault="00AD77EE" w:rsidP="00AD77EE">
      <w:pPr>
        <w:rPr>
          <w:rFonts w:asciiTheme="minorHAnsi" w:hAnsiTheme="minorHAnsi" w:cstheme="minorHAnsi"/>
          <w:b/>
          <w:sz w:val="20"/>
          <w:szCs w:val="20"/>
        </w:rPr>
      </w:pPr>
    </w:p>
    <w:p w14:paraId="51008DF8" w14:textId="77777777" w:rsidR="00AD77EE" w:rsidRPr="00AD77EE" w:rsidRDefault="00AD77EE" w:rsidP="00F82AE4">
      <w:pPr>
        <w:numPr>
          <w:ilvl w:val="0"/>
          <w:numId w:val="14"/>
        </w:numPr>
        <w:suppressAutoHyphens/>
        <w:ind w:left="284" w:hanging="284"/>
        <w:jc w:val="both"/>
        <w:rPr>
          <w:rFonts w:asciiTheme="minorHAnsi" w:hAnsiTheme="minorHAnsi" w:cstheme="minorHAnsi"/>
          <w:sz w:val="20"/>
          <w:szCs w:val="20"/>
        </w:rPr>
      </w:pPr>
      <w:r w:rsidRPr="00AD77EE">
        <w:rPr>
          <w:rFonts w:asciiTheme="minorHAnsi" w:hAnsiTheme="minorHAnsi" w:cstheme="minorHAnsi"/>
          <w:b/>
          <w:sz w:val="20"/>
          <w:szCs w:val="20"/>
        </w:rPr>
        <w:t>ne obstajajo razlogi za izključitev, ki so določeni v prvem, drugem in četrtem odstavku 75. členu ZJN-3;</w:t>
      </w:r>
    </w:p>
    <w:p w14:paraId="1D534C4C" w14:textId="4ADDDDE8" w:rsidR="00AD77EE" w:rsidRPr="00AD77EE" w:rsidRDefault="00AD77EE" w:rsidP="00F82AE4">
      <w:pPr>
        <w:numPr>
          <w:ilvl w:val="0"/>
          <w:numId w:val="14"/>
        </w:numPr>
        <w:suppressAutoHyphens/>
        <w:ind w:left="284" w:hanging="284"/>
        <w:jc w:val="both"/>
        <w:rPr>
          <w:rFonts w:asciiTheme="minorHAnsi" w:hAnsiTheme="minorHAnsi" w:cstheme="minorHAnsi"/>
          <w:b/>
          <w:sz w:val="20"/>
          <w:szCs w:val="20"/>
        </w:rPr>
      </w:pPr>
      <w:r w:rsidRPr="00AD77EE">
        <w:rPr>
          <w:rFonts w:asciiTheme="minorHAnsi" w:hAnsiTheme="minorHAnsi" w:cstheme="minorHAnsi"/>
          <w:b/>
          <w:sz w:val="20"/>
          <w:szCs w:val="20"/>
        </w:rPr>
        <w:t>s podpisom te izjave pooblaščamo naročnika</w:t>
      </w:r>
      <w:r w:rsidR="00E27F46" w:rsidRPr="00E27F46">
        <w:rPr>
          <w:rFonts w:asciiTheme="minorHAnsi" w:hAnsiTheme="minorHAnsi" w:cstheme="minorHAnsi"/>
          <w:b/>
          <w:sz w:val="20"/>
          <w:szCs w:val="20"/>
        </w:rPr>
        <w:t xml:space="preserve"> DOM STAREJŠIH RAKIČAN, Ulica dr. Vrbnjaka 1, Rakičan, 9000 Murska Sobota</w:t>
      </w:r>
      <w:r w:rsidRPr="00AD77EE">
        <w:rPr>
          <w:rFonts w:asciiTheme="minorHAnsi" w:hAnsiTheme="minorHAnsi" w:cstheme="minorHAnsi"/>
          <w:b/>
          <w:sz w:val="20"/>
          <w:szCs w:val="20"/>
        </w:rPr>
        <w:t>, za pridobitev vseh dokazil o izpolnjevanju zgoraj navedenih pogojev iz uradnih evidenc ter podajamo soglasje za pridobitev podatkov v zvezi z izpolnjevanjem teh pogojev;</w:t>
      </w:r>
    </w:p>
    <w:p w14:paraId="1FA2B3FD" w14:textId="77777777" w:rsidR="00AD77EE" w:rsidRPr="00AD77EE" w:rsidRDefault="00AD77EE" w:rsidP="00F82AE4">
      <w:pPr>
        <w:numPr>
          <w:ilvl w:val="0"/>
          <w:numId w:val="14"/>
        </w:numPr>
        <w:suppressAutoHyphens/>
        <w:ind w:left="284" w:hanging="284"/>
        <w:jc w:val="both"/>
        <w:rPr>
          <w:rFonts w:asciiTheme="minorHAnsi" w:hAnsiTheme="minorHAnsi" w:cstheme="minorHAnsi"/>
          <w:b/>
          <w:sz w:val="20"/>
          <w:szCs w:val="20"/>
        </w:rPr>
      </w:pPr>
      <w:r w:rsidRPr="00AD77EE">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3FDFA31D" w14:textId="77777777" w:rsidR="00AD77EE" w:rsidRPr="00AD77EE"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863111" w14:paraId="563F16B6" w14:textId="77777777" w:rsidTr="00863111">
        <w:tc>
          <w:tcPr>
            <w:tcW w:w="3054" w:type="dxa"/>
            <w:shd w:val="clear" w:color="auto" w:fill="DEEAF6" w:themeFill="accent5" w:themeFillTint="33"/>
            <w:vAlign w:val="center"/>
          </w:tcPr>
          <w:p w14:paraId="01815DD7"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 xml:space="preserve">ENOTNA MATIČNA ŠTEVILKA </w:t>
            </w:r>
          </w:p>
        </w:tc>
      </w:tr>
      <w:tr w:rsidR="00AD77EE" w:rsidRPr="00863111" w14:paraId="47C52394" w14:textId="77777777" w:rsidTr="00ED15E0">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269FA4D" w14:textId="77777777" w:rsidTr="00ED15E0">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7D89D9C" w14:textId="77777777" w:rsidTr="00ED15E0">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66BD2F05" w14:textId="77777777" w:rsidTr="00ED15E0">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2438224" w14:textId="77777777" w:rsidTr="00ED15E0">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4F90392B" w14:textId="77777777" w:rsidTr="00ED15E0">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34B64CF2" w14:textId="77777777" w:rsidTr="00ED15E0">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AD77EE" w:rsidRDefault="00AD77EE" w:rsidP="00AD77EE">
      <w:pPr>
        <w:pStyle w:val="Default"/>
        <w:jc w:val="both"/>
        <w:rPr>
          <w:rFonts w:asciiTheme="minorHAnsi" w:hAnsiTheme="minorHAnsi" w:cstheme="minorHAnsi"/>
        </w:rPr>
      </w:pPr>
    </w:p>
    <w:p w14:paraId="7461A936" w14:textId="77777777" w:rsidR="00AD77EE" w:rsidRPr="00AD77EE" w:rsidRDefault="00AD77EE" w:rsidP="00AD77EE">
      <w:pPr>
        <w:jc w:val="both"/>
        <w:rPr>
          <w:rFonts w:asciiTheme="minorHAnsi" w:hAnsiTheme="minorHAnsi" w:cstheme="minorHAnsi"/>
          <w:sz w:val="20"/>
          <w:szCs w:val="20"/>
        </w:rPr>
      </w:pPr>
      <w:r w:rsidRPr="00AD77EE">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A57E51" w14:textId="77777777" w:rsidR="00AD77EE" w:rsidRPr="00AD77EE" w:rsidRDefault="00AD77EE" w:rsidP="00AD77EE">
      <w:pPr>
        <w:spacing w:line="360" w:lineRule="auto"/>
        <w:jc w:val="both"/>
        <w:rPr>
          <w:rFonts w:asciiTheme="minorHAnsi" w:hAnsiTheme="minorHAnsi" w:cstheme="minorHAnsi"/>
        </w:rPr>
      </w:pPr>
    </w:p>
    <w:p w14:paraId="24EBD374" w14:textId="77777777" w:rsidR="00AD77EE" w:rsidRPr="00AD77EE" w:rsidRDefault="00AD77EE" w:rsidP="00AD77EE">
      <w:pPr>
        <w:spacing w:before="60" w:after="60" w:line="360" w:lineRule="auto"/>
        <w:rPr>
          <w:rFonts w:asciiTheme="minorHAnsi" w:hAnsiTheme="minorHAnsi" w:cstheme="minorHAnsi"/>
        </w:rPr>
      </w:pPr>
      <w:r w:rsidRPr="00AD77EE">
        <w:rPr>
          <w:rFonts w:asciiTheme="minorHAnsi" w:hAnsiTheme="minorHAnsi" w:cstheme="minorHAnsi"/>
        </w:rPr>
        <w:t>Datum:</w:t>
      </w:r>
      <w:sdt>
        <w:sdtPr>
          <w:rPr>
            <w:rFonts w:asciiTheme="minorHAnsi" w:hAnsiTheme="minorHAnsi" w:cstheme="minorHAnsi"/>
          </w:rPr>
          <w:id w:val="481513190"/>
          <w:placeholder>
            <w:docPart w:val="73ED84293B1F4C6999C1C340DCC1AA50"/>
          </w:placeholder>
        </w:sdtPr>
        <w:sdtContent>
          <w:sdt>
            <w:sdtPr>
              <w:rPr>
                <w:rFonts w:asciiTheme="minorHAnsi" w:hAnsiTheme="minorHAnsi" w:cstheme="minorHAnsi"/>
              </w:rPr>
              <w:id w:val="-1460713332"/>
              <w:placeholder>
                <w:docPart w:val="D762607F6E8F4E7881A3D00E43B86516"/>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sdtContent>
      </w:sdt>
      <w:r w:rsidRPr="00AD77EE">
        <w:rPr>
          <w:rFonts w:asciiTheme="minorHAnsi" w:hAnsiTheme="minorHAnsi" w:cstheme="minorHAnsi"/>
        </w:rPr>
        <w:t xml:space="preserve">                     </w:t>
      </w:r>
    </w:p>
    <w:p w14:paraId="061BBD72" w14:textId="77777777" w:rsidR="00AD77EE" w:rsidRPr="00AD77EE" w:rsidRDefault="00AD77EE" w:rsidP="00AD77EE">
      <w:pPr>
        <w:spacing w:before="60" w:after="60" w:line="360" w:lineRule="auto"/>
        <w:ind w:left="3540" w:firstLine="708"/>
        <w:rPr>
          <w:rFonts w:asciiTheme="minorHAnsi" w:hAnsiTheme="minorHAnsi" w:cstheme="minorHAnsi"/>
        </w:rPr>
      </w:pPr>
      <w:r w:rsidRPr="00AD77EE">
        <w:rPr>
          <w:rFonts w:asciiTheme="minorHAnsi" w:hAnsiTheme="minorHAnsi" w:cstheme="minorHAnsi"/>
        </w:rPr>
        <w:t xml:space="preserve"> Žig in podpis ponudnika:</w:t>
      </w:r>
    </w:p>
    <w:p w14:paraId="713F69A5" w14:textId="77777777" w:rsidR="00AD77EE" w:rsidRPr="00AD77EE" w:rsidRDefault="00AD77EE" w:rsidP="00AD77EE">
      <w:pPr>
        <w:spacing w:line="360" w:lineRule="auto"/>
        <w:jc w:val="both"/>
        <w:rPr>
          <w:rFonts w:asciiTheme="minorHAnsi" w:hAnsiTheme="minorHAnsi" w:cstheme="minorHAnsi"/>
        </w:rPr>
        <w:sectPr w:rsidR="00AD77EE" w:rsidRPr="00AD77EE" w:rsidSect="003211EB">
          <w:pgSz w:w="11906" w:h="16838"/>
          <w:pgMar w:top="709" w:right="1134" w:bottom="1134" w:left="1134" w:header="1191" w:footer="709" w:gutter="0"/>
          <w:cols w:space="708"/>
          <w:docGrid w:linePitch="360"/>
        </w:sectPr>
      </w:pPr>
    </w:p>
    <w:p w14:paraId="28C4D7BA" w14:textId="77777777" w:rsidR="00AD77EE" w:rsidRPr="00863111" w:rsidRDefault="00AD77EE" w:rsidP="00AD77EE">
      <w:pPr>
        <w:pageBreakBefore/>
        <w:rPr>
          <w:rFonts w:asciiTheme="minorHAnsi" w:hAnsiTheme="minorHAnsi" w:cstheme="minorHAnsi"/>
          <w:b/>
        </w:rPr>
      </w:pPr>
      <w:r w:rsidRPr="00863111">
        <w:rPr>
          <w:rFonts w:asciiTheme="minorHAnsi" w:hAnsiTheme="minorHAnsi" w:cstheme="minorHAnsi"/>
          <w:b/>
        </w:rPr>
        <w:lastRenderedPageBreak/>
        <w:t>OBR-2.1</w:t>
      </w:r>
    </w:p>
    <w:p w14:paraId="2294CCEB" w14:textId="77777777" w:rsidR="00AD77EE" w:rsidRPr="00AD77EE" w:rsidRDefault="00AD77EE" w:rsidP="00AD77EE">
      <w:pPr>
        <w:jc w:val="center"/>
        <w:rPr>
          <w:rFonts w:asciiTheme="minorHAnsi" w:hAnsiTheme="minorHAnsi" w:cstheme="minorHAnsi"/>
          <w:b/>
          <w:bCs/>
        </w:rPr>
      </w:pPr>
    </w:p>
    <w:p w14:paraId="41861EC0"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 xml:space="preserve">POOBLASTILO ZA PRIDOBITEV POTRDILA </w:t>
      </w:r>
    </w:p>
    <w:p w14:paraId="51567B40"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IZ KAZENSKE EVIDENCE FIZIČNIH OSEB</w:t>
      </w:r>
    </w:p>
    <w:p w14:paraId="7DC3155F" w14:textId="77777777" w:rsidR="00AD77EE" w:rsidRPr="00AD77EE" w:rsidRDefault="00AD77EE" w:rsidP="00AD77EE">
      <w:pPr>
        <w:rPr>
          <w:rFonts w:asciiTheme="minorHAnsi" w:hAnsiTheme="minorHAnsi" w:cstheme="minorHAnsi"/>
          <w:b/>
        </w:rPr>
      </w:pPr>
    </w:p>
    <w:p w14:paraId="4017D685" w14:textId="77777777" w:rsidR="00AD77EE" w:rsidRPr="00AD77EE"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480"/>
        <w:gridCol w:w="29"/>
        <w:gridCol w:w="1031"/>
        <w:gridCol w:w="2223"/>
        <w:gridCol w:w="1054"/>
        <w:gridCol w:w="2197"/>
        <w:gridCol w:w="29"/>
      </w:tblGrid>
      <w:tr w:rsidR="00AD77EE" w:rsidRPr="00863111"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6D8D93A4" w14:textId="77777777" w:rsidR="00AD77EE" w:rsidRPr="00863111" w:rsidRDefault="00AD77EE" w:rsidP="00ED15E0">
            <w:pPr>
              <w:pStyle w:val="Glava"/>
              <w:spacing w:before="100" w:beforeAutospacing="1"/>
              <w:rPr>
                <w:rFonts w:cstheme="minorHAnsi"/>
                <w:iCs/>
              </w:rPr>
            </w:pPr>
            <w:r w:rsidRPr="00863111">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6B65E6EC" w14:textId="21D6C138" w:rsidR="00AD77EE" w:rsidRPr="00863111" w:rsidRDefault="0042783D" w:rsidP="00ED15E0">
            <w:pPr>
              <w:pStyle w:val="Glava"/>
              <w:spacing w:before="100" w:beforeAutospacing="1"/>
              <w:rPr>
                <w:rFonts w:cstheme="minorHAnsi"/>
                <w:iCs/>
              </w:rPr>
            </w:pPr>
            <w:r w:rsidRPr="0090093F">
              <w:rPr>
                <w:rFonts w:cstheme="minorHAnsi"/>
              </w:rPr>
              <w:t>DOM STAREJŠIH RAKIČAN, Ulica dr. Vrbnjaka 1, Rakičan, 9000 Murska Sobota</w:t>
            </w:r>
          </w:p>
        </w:tc>
      </w:tr>
      <w:tr w:rsidR="00AD77EE" w:rsidRPr="00863111" w14:paraId="6BDC9D7D" w14:textId="77777777" w:rsidTr="00ED15E0">
        <w:trPr>
          <w:gridAfter w:val="1"/>
          <w:wAfter w:w="16" w:type="pct"/>
          <w:trHeight w:val="320"/>
        </w:trPr>
        <w:tc>
          <w:tcPr>
            <w:tcW w:w="1387" w:type="pct"/>
            <w:gridSpan w:val="2"/>
            <w:tcBorders>
              <w:top w:val="single" w:sz="2" w:space="0" w:color="000000"/>
              <w:left w:val="single" w:sz="1" w:space="0" w:color="000000"/>
              <w:bottom w:val="single" w:sz="4" w:space="0" w:color="auto"/>
            </w:tcBorders>
            <w:shd w:val="clear" w:color="auto" w:fill="auto"/>
            <w:vAlign w:val="center"/>
          </w:tcPr>
          <w:p w14:paraId="4F663EB2" w14:textId="77777777" w:rsidR="00AD77EE" w:rsidRPr="00863111" w:rsidRDefault="00AD77EE" w:rsidP="00ED15E0">
            <w:pPr>
              <w:pStyle w:val="Glava"/>
              <w:spacing w:before="100" w:beforeAutospacing="1"/>
              <w:rPr>
                <w:rFonts w:cstheme="minorHAnsi"/>
                <w:bCs/>
                <w:sz w:val="24"/>
              </w:rPr>
            </w:pPr>
            <w:r w:rsidRPr="00863111">
              <w:rPr>
                <w:rFonts w:cstheme="minorHAnsi"/>
                <w:bCs/>
                <w:sz w:val="24"/>
              </w:rPr>
              <w:t>Številka javnega naročila na PJN</w:t>
            </w:r>
          </w:p>
        </w:tc>
        <w:sdt>
          <w:sdtPr>
            <w:rPr>
              <w:rFonts w:cstheme="minorHAnsi"/>
              <w:bCs/>
              <w:sz w:val="24"/>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20800F6D" w14:textId="77777777" w:rsidR="00AD77EE" w:rsidRPr="00863111" w:rsidRDefault="00AD77EE" w:rsidP="00ED15E0">
                <w:pPr>
                  <w:pStyle w:val="Glava"/>
                  <w:spacing w:before="100" w:beforeAutospacing="1"/>
                  <w:rPr>
                    <w:rFonts w:cstheme="minorHAnsi"/>
                    <w:bCs/>
                    <w:sz w:val="24"/>
                  </w:rPr>
                </w:pPr>
                <w:r w:rsidRPr="00863111">
                  <w:rPr>
                    <w:rStyle w:val="Besedilooznabemesta"/>
                    <w:rFonts w:cstheme="minorHAnsi"/>
                  </w:rPr>
                  <w:t>Kliknite ali tapnite tukaj, če želite vnesti besedilo.</w:t>
                </w:r>
              </w:p>
            </w:tc>
          </w:sdtContent>
        </w:sdt>
      </w:tr>
      <w:tr w:rsidR="00AD77EE" w:rsidRPr="00863111" w14:paraId="19073A68" w14:textId="77777777" w:rsidTr="00ED15E0">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BCE6" w14:textId="77777777" w:rsidR="00AD77EE" w:rsidRPr="00863111" w:rsidRDefault="00AD77EE" w:rsidP="00ED15E0">
            <w:pPr>
              <w:pStyle w:val="Glava"/>
              <w:spacing w:before="100" w:beforeAutospacing="1"/>
              <w:rPr>
                <w:rFonts w:cstheme="minorHAnsi"/>
                <w:bCs/>
                <w:sz w:val="24"/>
              </w:rPr>
            </w:pPr>
            <w:r w:rsidRPr="00863111">
              <w:rPr>
                <w:rFonts w:cstheme="minorHAnsi"/>
                <w:bCs/>
                <w:sz w:val="24"/>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657A07" w14:textId="2D355D5F" w:rsidR="00AD77EE" w:rsidRPr="00863111" w:rsidRDefault="000879C2" w:rsidP="00ED15E0">
            <w:pPr>
              <w:keepNext/>
              <w:keepLines/>
              <w:snapToGrid w:val="0"/>
              <w:spacing w:before="100" w:beforeAutospacing="1"/>
              <w:rPr>
                <w:rFonts w:asciiTheme="minorHAnsi" w:hAnsiTheme="minorHAnsi" w:cstheme="minorHAnsi"/>
                <w:iCs/>
              </w:rPr>
            </w:pPr>
            <w:r w:rsidRPr="00B8110F">
              <w:rPr>
                <w:rFonts w:asciiTheme="minorHAnsi" w:hAnsiTheme="minorHAnsi" w:cstheme="minorHAnsi"/>
                <w:bCs/>
              </w:rPr>
              <w:t>DOBAVA MEDICINSKIH PRIPOMOČKOV IN OPREME</w:t>
            </w:r>
          </w:p>
        </w:tc>
      </w:tr>
      <w:tr w:rsidR="00AD77EE" w:rsidRPr="00AD77EE" w14:paraId="6DAB56DD" w14:textId="77777777" w:rsidTr="00ED15E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55875C8" w14:textId="77777777" w:rsidR="00AD77EE" w:rsidRPr="00863111" w:rsidRDefault="00AD77EE" w:rsidP="00ED15E0">
            <w:pPr>
              <w:pStyle w:val="TableContents"/>
              <w:jc w:val="center"/>
              <w:rPr>
                <w:rFonts w:asciiTheme="minorHAnsi" w:hAnsiTheme="minorHAnsi" w:cstheme="minorHAnsi"/>
                <w:b/>
                <w:bCs/>
                <w:sz w:val="24"/>
              </w:rPr>
            </w:pPr>
            <w:r w:rsidRPr="00863111">
              <w:rPr>
                <w:rFonts w:asciiTheme="minorHAnsi" w:hAnsiTheme="minorHAnsi" w:cstheme="minorHAnsi"/>
                <w:b/>
                <w:bCs/>
                <w:sz w:val="24"/>
              </w:rPr>
              <w:t>Podatki o fizični osebi – zastopniku ali zastopnici</w:t>
            </w:r>
          </w:p>
        </w:tc>
      </w:tr>
      <w:tr w:rsidR="00AD77EE" w:rsidRPr="00AD77EE" w14:paraId="2DDB0E14"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1305AFD"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1F7BBF"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53A6FDF7"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7B7D7E0"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EMŠO</w:t>
            </w:r>
          </w:p>
        </w:tc>
        <w:sdt>
          <w:sdtPr>
            <w:rPr>
              <w:rFonts w:asciiTheme="minorHAnsi" w:hAnsiTheme="minorHAnsi" w:cstheme="minorHAnsi"/>
              <w:bCs/>
              <w:sz w:val="24"/>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E19892"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780789E4"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869E058"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Datum rojstva</w:t>
            </w:r>
          </w:p>
        </w:tc>
        <w:sdt>
          <w:sdtPr>
            <w:rPr>
              <w:rFonts w:asciiTheme="minorHAnsi" w:hAnsiTheme="minorHAnsi" w:cstheme="minorHAnsi"/>
              <w:bCs/>
              <w:sz w:val="24"/>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D0743A"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67C1E9FB"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5441F234"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Kraj rojstva</w:t>
            </w:r>
          </w:p>
        </w:tc>
        <w:sdt>
          <w:sdtPr>
            <w:rPr>
              <w:rFonts w:asciiTheme="minorHAnsi" w:hAnsiTheme="minorHAnsi" w:cstheme="minorHAnsi"/>
              <w:bCs/>
              <w:sz w:val="24"/>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F590D5"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2D6A6CEA"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53A41A4"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F4EE64"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178390D"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6E106C7"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DDBDB"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2AD869B5"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C316F0D"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42EE"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DA6C04"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7B6EC132"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A302"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64E1848"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B5C0065"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3881303"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270946E" w14:textId="77777777" w:rsidTr="00ED15E0">
        <w:tc>
          <w:tcPr>
            <w:tcW w:w="1371" w:type="pct"/>
            <w:tcBorders>
              <w:top w:val="single" w:sz="4" w:space="0" w:color="auto"/>
              <w:left w:val="single" w:sz="4" w:space="0" w:color="auto"/>
              <w:bottom w:val="single" w:sz="4" w:space="0" w:color="auto"/>
              <w:right w:val="single" w:sz="4" w:space="0" w:color="auto"/>
            </w:tcBorders>
            <w:shd w:val="clear" w:color="auto" w:fill="auto"/>
          </w:tcPr>
          <w:p w14:paraId="6D0652DA"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6A56717"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D64817E" w14:textId="77777777" w:rsidTr="00ED15E0">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23FB06D8"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70425FDC"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Preverjanje izpolnjevanja pogojev v postopku oddaje prijave zgoraj navedenega javnega naročila.</w:t>
            </w:r>
          </w:p>
        </w:tc>
      </w:tr>
    </w:tbl>
    <w:p w14:paraId="53C8A14E" w14:textId="77777777" w:rsidR="00AD77EE" w:rsidRPr="00AD77EE" w:rsidRDefault="00AD77EE" w:rsidP="00AD77EE">
      <w:pPr>
        <w:rPr>
          <w:rFonts w:asciiTheme="minorHAnsi" w:hAnsiTheme="minorHAnsi" w:cstheme="minorHAnsi"/>
        </w:rPr>
      </w:pPr>
    </w:p>
    <w:p w14:paraId="52E101B4" w14:textId="10F5D092" w:rsidR="00AD77EE" w:rsidRPr="00AD77EE" w:rsidRDefault="00AD77EE" w:rsidP="00AD77EE">
      <w:pPr>
        <w:pStyle w:val="Glava"/>
        <w:spacing w:before="100" w:beforeAutospacing="1"/>
        <w:jc w:val="both"/>
        <w:rPr>
          <w:rFonts w:cstheme="minorHAnsi"/>
          <w:iCs/>
        </w:rPr>
      </w:pPr>
      <w:r w:rsidRPr="00AD77EE">
        <w:rPr>
          <w:rFonts w:cstheme="minorHAnsi"/>
        </w:rPr>
        <w:t>Spodaj podpisani pooblastitelj ali pooblastiteljica, pooblaščam naročnika</w:t>
      </w:r>
      <w:r w:rsidR="00863111">
        <w:rPr>
          <w:rFonts w:cstheme="minorHAnsi"/>
        </w:rPr>
        <w:t xml:space="preserve"> </w:t>
      </w:r>
      <w:r w:rsidR="0042783D" w:rsidRPr="0090093F">
        <w:rPr>
          <w:rFonts w:cstheme="minorHAnsi"/>
        </w:rPr>
        <w:t>DOM STAREJŠIH RAKIČAN, Ulica dr. Vrbnjaka 1, Rakičan, 9000 Murska Sobota</w:t>
      </w:r>
      <w:r w:rsidRPr="00AD77EE">
        <w:rPr>
          <w:rFonts w:cstheme="minorHAnsi"/>
        </w:rPr>
        <w:t>, da za potrebe izvedbe predmetnega javnega naročila pridobi vse potrebne podatke oz. potrdilo iz kazenske evidence fizičnih oseb Ministrstva za pravosodje RS.</w:t>
      </w:r>
    </w:p>
    <w:p w14:paraId="1D0B4476" w14:textId="77777777" w:rsidR="00AD77EE" w:rsidRPr="00AD77EE"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AD77EE" w:rsidRDefault="00AD77EE" w:rsidP="00AD77EE">
      <w:pPr>
        <w:keepNext/>
        <w:keepLines/>
        <w:tabs>
          <w:tab w:val="left" w:pos="536"/>
        </w:tabs>
        <w:spacing w:before="51" w:after="240"/>
        <w:jc w:val="both"/>
        <w:rPr>
          <w:rFonts w:asciiTheme="minorHAnsi" w:hAnsiTheme="minorHAnsi" w:cstheme="minorHAnsi"/>
          <w:bCs/>
          <w:color w:val="000000"/>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V/na ________________, dne __________</w:t>
      </w:r>
    </w:p>
    <w:p w14:paraId="5781A8AD" w14:textId="77777777" w:rsidR="00AD77EE" w:rsidRPr="00AD77EE" w:rsidRDefault="00AD77EE" w:rsidP="00AD77EE">
      <w:pPr>
        <w:keepNext/>
        <w:keepLines/>
        <w:tabs>
          <w:tab w:val="left" w:pos="536"/>
        </w:tabs>
        <w:spacing w:before="51" w:after="240"/>
        <w:jc w:val="both"/>
        <w:rPr>
          <w:rFonts w:asciiTheme="minorHAnsi" w:hAnsiTheme="minorHAnsi" w:cstheme="minorHAnsi"/>
          <w:bCs/>
          <w:color w:val="000000"/>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Ime in priimek:</w:t>
      </w:r>
    </w:p>
    <w:p w14:paraId="2430DB80" w14:textId="77777777" w:rsidR="00AD77EE" w:rsidRPr="00AD77EE" w:rsidRDefault="00AD77EE" w:rsidP="00AD77EE">
      <w:pPr>
        <w:keepNext/>
        <w:keepLines/>
        <w:tabs>
          <w:tab w:val="left" w:pos="536"/>
        </w:tabs>
        <w:spacing w:before="51" w:after="240"/>
        <w:jc w:val="both"/>
        <w:rPr>
          <w:rFonts w:asciiTheme="minorHAnsi" w:hAnsiTheme="minorHAnsi" w:cstheme="minorHAnsi"/>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Podpis:</w:t>
      </w:r>
    </w:p>
    <w:p w14:paraId="01619180" w14:textId="77777777" w:rsidR="00AD77EE" w:rsidRPr="00AD77EE" w:rsidRDefault="00AD77EE" w:rsidP="00AD77EE">
      <w:pPr>
        <w:spacing w:line="360" w:lineRule="auto"/>
        <w:jc w:val="both"/>
        <w:rPr>
          <w:rFonts w:asciiTheme="minorHAnsi" w:hAnsiTheme="minorHAnsi" w:cstheme="minorHAnsi"/>
        </w:rPr>
      </w:pPr>
    </w:p>
    <w:p w14:paraId="3FD97218" w14:textId="77777777" w:rsidR="005402E2" w:rsidRDefault="005402E2" w:rsidP="005402E2">
      <w:pPr>
        <w:rPr>
          <w:rFonts w:asciiTheme="minorHAnsi" w:hAnsiTheme="minorHAnsi" w:cstheme="minorHAnsi"/>
          <w:b/>
          <w:i/>
        </w:rPr>
        <w:sectPr w:rsidR="005402E2" w:rsidSect="00244D0F">
          <w:pgSz w:w="11906" w:h="16838"/>
          <w:pgMar w:top="1276" w:right="1440" w:bottom="1440" w:left="1440" w:header="709" w:footer="709" w:gutter="0"/>
          <w:cols w:space="708"/>
          <w:docGrid w:linePitch="360"/>
        </w:sectPr>
      </w:pPr>
    </w:p>
    <w:p w14:paraId="324756EA" w14:textId="3DE23741" w:rsidR="005402E2" w:rsidRPr="00470CF0" w:rsidRDefault="005402E2" w:rsidP="005402E2">
      <w:pPr>
        <w:rPr>
          <w:rFonts w:asciiTheme="minorHAnsi" w:hAnsiTheme="minorHAnsi" w:cstheme="minorHAnsi"/>
          <w:b/>
          <w:i/>
        </w:rPr>
      </w:pPr>
      <w:r w:rsidRPr="00470CF0">
        <w:rPr>
          <w:rFonts w:asciiTheme="minorHAnsi" w:hAnsiTheme="minorHAnsi" w:cstheme="minorHAnsi"/>
          <w:b/>
          <w:i/>
        </w:rPr>
        <w:lastRenderedPageBreak/>
        <w:t>OBR-3</w:t>
      </w:r>
    </w:p>
    <w:p w14:paraId="75DE1031" w14:textId="77777777" w:rsidR="005402E2" w:rsidRPr="00470CF0" w:rsidRDefault="005402E2" w:rsidP="005402E2">
      <w:pPr>
        <w:autoSpaceDE w:val="0"/>
        <w:autoSpaceDN w:val="0"/>
        <w:adjustRightInd w:val="0"/>
        <w:rPr>
          <w:rFonts w:asciiTheme="minorHAnsi" w:hAnsiTheme="minorHAnsi" w:cstheme="minorHAnsi"/>
          <w:b/>
          <w:i/>
        </w:rPr>
      </w:pPr>
    </w:p>
    <w:p w14:paraId="6320290D" w14:textId="77777777" w:rsidR="005402E2" w:rsidRPr="00470CF0" w:rsidRDefault="005402E2" w:rsidP="005402E2">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5"/>
      </w:r>
    </w:p>
    <w:p w14:paraId="63D3BE4C" w14:textId="77777777" w:rsidR="005402E2" w:rsidRPr="00A91872" w:rsidRDefault="005402E2" w:rsidP="005402E2">
      <w:pPr>
        <w:autoSpaceDE w:val="0"/>
        <w:autoSpaceDN w:val="0"/>
        <w:adjustRightInd w:val="0"/>
        <w:jc w:val="center"/>
        <w:rPr>
          <w:rFonts w:asciiTheme="minorHAnsi" w:hAnsiTheme="minorHAnsi" w:cstheme="minorHAnsi"/>
          <w:b/>
        </w:rPr>
      </w:pPr>
      <w:r w:rsidRPr="00A91872">
        <w:rPr>
          <w:rFonts w:asciiTheme="minorHAnsi" w:hAnsiTheme="minorHAnsi" w:cstheme="minorHAnsi"/>
          <w:b/>
        </w:rPr>
        <w:t>»DOBAVA MEDICINSKIH PRIPOMOČKOV IN OPREME«</w:t>
      </w:r>
    </w:p>
    <w:p w14:paraId="4D385D00" w14:textId="77777777" w:rsidR="005402E2" w:rsidRPr="00470CF0" w:rsidRDefault="005402E2" w:rsidP="0054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p>
    <w:p w14:paraId="0654985A" w14:textId="77777777" w:rsidR="005402E2" w:rsidRPr="00470CF0" w:rsidRDefault="005402E2" w:rsidP="005402E2">
      <w:pPr>
        <w:pStyle w:val="Telobesedila"/>
        <w:jc w:val="center"/>
        <w:rPr>
          <w:rFonts w:asciiTheme="minorHAnsi" w:hAnsiTheme="minorHAnsi" w:cstheme="minorHAnsi"/>
          <w:b/>
          <w:bCs/>
          <w:i w:val="0"/>
          <w:kern w:val="0"/>
          <w:sz w:val="24"/>
          <w:szCs w:val="24"/>
          <w:lang w:val="x-none" w:eastAsia="zh-CN" w:bidi="ar-SA"/>
        </w:rPr>
      </w:pPr>
    </w:p>
    <w:p w14:paraId="766575E1"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Ponudnik: </w:t>
      </w:r>
      <w:sdt>
        <w:sdtPr>
          <w:rPr>
            <w:rFonts w:asciiTheme="minorHAnsi" w:hAnsiTheme="minorHAnsi" w:cstheme="minorHAnsi"/>
          </w:rPr>
          <w:id w:val="1288699367"/>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D6839FE"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Naziv podizvajalca: </w:t>
      </w:r>
      <w:sdt>
        <w:sdtPr>
          <w:rPr>
            <w:rFonts w:asciiTheme="minorHAnsi" w:hAnsiTheme="minorHAnsi" w:cstheme="minorHAnsi"/>
          </w:rPr>
          <w:id w:val="1605843237"/>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285857D"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Naslov: </w:t>
      </w:r>
      <w:sdt>
        <w:sdtPr>
          <w:rPr>
            <w:rFonts w:asciiTheme="minorHAnsi" w:hAnsiTheme="minorHAnsi" w:cstheme="minorHAnsi"/>
          </w:rPr>
          <w:id w:val="726348304"/>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75ED970"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995611255"/>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CC86D08"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Davčna številka:</w:t>
      </w:r>
      <w:sdt>
        <w:sdtPr>
          <w:rPr>
            <w:rFonts w:asciiTheme="minorHAnsi" w:hAnsiTheme="minorHAnsi" w:cstheme="minorHAnsi"/>
          </w:rPr>
          <w:id w:val="-218444860"/>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00BD9D2"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Transakcijski račun:</w:t>
      </w:r>
      <w:sdt>
        <w:sdtPr>
          <w:rPr>
            <w:rFonts w:asciiTheme="minorHAnsi" w:hAnsiTheme="minorHAnsi" w:cstheme="minorHAnsi"/>
          </w:rPr>
          <w:id w:val="546732268"/>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51B02854"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Zakoniti zastopniki:</w:t>
      </w:r>
      <w:sdt>
        <w:sdtPr>
          <w:rPr>
            <w:rFonts w:asciiTheme="minorHAnsi" w:hAnsiTheme="minorHAnsi" w:cstheme="minorHAnsi"/>
          </w:rPr>
          <w:id w:val="-381945790"/>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6E07EC97"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64E186729B4F4EFE96F20B834074667C"/>
          </w:placeholder>
          <w:showingPlcHdr/>
        </w:sdtPr>
        <w:sdtContent>
          <w:r w:rsidRPr="00470CF0">
            <w:rPr>
              <w:rStyle w:val="Besedilooznabemesta"/>
              <w:rFonts w:asciiTheme="minorHAnsi" w:hAnsiTheme="minorHAnsi" w:cstheme="minorHAnsi"/>
            </w:rPr>
            <w:t>Kliknite ali tapnite tukaj, če želite vnesti besedilo.</w:t>
          </w:r>
        </w:sdtContent>
      </w:sdt>
    </w:p>
    <w:p w14:paraId="410C4109"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EUR</w:t>
      </w:r>
    </w:p>
    <w:p w14:paraId="0E27CA91"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2792DD6A" w14:textId="77777777" w:rsidR="005402E2" w:rsidRPr="00470CF0" w:rsidRDefault="005402E2" w:rsidP="005402E2">
      <w:pPr>
        <w:jc w:val="both"/>
        <w:rPr>
          <w:rFonts w:asciiTheme="minorHAnsi" w:hAnsiTheme="minorHAnsi" w:cstheme="minorHAnsi"/>
          <w:i/>
        </w:rPr>
      </w:pPr>
    </w:p>
    <w:p w14:paraId="484502F3" w14:textId="77777777" w:rsidR="005402E2" w:rsidRPr="00470CF0" w:rsidRDefault="005402E2" w:rsidP="005402E2">
      <w:pPr>
        <w:spacing w:line="360" w:lineRule="auto"/>
        <w:jc w:val="both"/>
        <w:rPr>
          <w:rFonts w:asciiTheme="minorHAnsi" w:hAnsiTheme="minorHAnsi" w:cstheme="minorHAnsi"/>
        </w:rPr>
      </w:pPr>
    </w:p>
    <w:p w14:paraId="1A8EFD25" w14:textId="77777777" w:rsidR="005402E2" w:rsidRPr="00470CF0" w:rsidRDefault="005402E2" w:rsidP="005402E2">
      <w:pPr>
        <w:jc w:val="both"/>
        <w:rPr>
          <w:rFonts w:asciiTheme="minorHAnsi" w:hAnsiTheme="minorHAnsi" w:cstheme="minorHAnsi"/>
        </w:rPr>
      </w:pPr>
      <w:r w:rsidRPr="00470CF0">
        <w:rPr>
          <w:rFonts w:asciiTheme="minorHAnsi" w:hAnsiTheme="minorHAnsi" w:cstheme="minorHAnsi"/>
        </w:rPr>
        <w:t>V skladu s petim odstavkom 94. člena ZJN-3 zahtevamo neposredno plačilo s strani naročnika.</w:t>
      </w:r>
    </w:p>
    <w:p w14:paraId="7A923840" w14:textId="77777777" w:rsidR="005402E2" w:rsidRPr="00470CF0" w:rsidRDefault="005402E2" w:rsidP="005402E2">
      <w:pPr>
        <w:jc w:val="both"/>
        <w:rPr>
          <w:rFonts w:asciiTheme="minorHAnsi" w:hAnsiTheme="minorHAnsi" w:cstheme="minorHAnsi"/>
        </w:rPr>
      </w:pPr>
      <w:r w:rsidRPr="00470CF0">
        <w:rPr>
          <w:rFonts w:asciiTheme="minorHAnsi" w:hAnsiTheme="minorHAnsi" w:cstheme="minorHAnsi"/>
          <w:i/>
        </w:rPr>
        <w:t xml:space="preserve">(ustrezno označite): </w:t>
      </w:r>
      <w:r w:rsidRPr="00470CF0">
        <w:rPr>
          <w:rFonts w:asciiTheme="minorHAnsi" w:hAnsiTheme="minorHAnsi" w:cstheme="minorHAnsi"/>
          <w:i/>
        </w:rPr>
        <w:tab/>
      </w:r>
    </w:p>
    <w:p w14:paraId="5684D7D9" w14:textId="77777777" w:rsidR="005402E2" w:rsidRPr="00470CF0" w:rsidRDefault="00000000" w:rsidP="005402E2">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5402E2" w:rsidRPr="00470CF0">
            <w:rPr>
              <w:rFonts w:ascii="Segoe UI Symbol" w:eastAsia="MS Gothic" w:hAnsi="Segoe UI Symbol" w:cs="Segoe UI Symbol"/>
            </w:rPr>
            <w:t>☐</w:t>
          </w:r>
        </w:sdtContent>
      </w:sdt>
      <w:r w:rsidR="005402E2" w:rsidRPr="00470CF0">
        <w:rPr>
          <w:rFonts w:asciiTheme="minorHAnsi" w:hAnsiTheme="minorHAnsi" w:cstheme="minorHAnsi"/>
        </w:rPr>
        <w:t xml:space="preserve">DA </w:t>
      </w:r>
      <w:r w:rsidR="005402E2" w:rsidRPr="00470CF0">
        <w:rPr>
          <w:rFonts w:asciiTheme="minorHAnsi" w:hAnsiTheme="minorHAnsi" w:cstheme="minorHAnsi"/>
        </w:rPr>
        <w:tab/>
      </w:r>
      <w:r w:rsidR="005402E2" w:rsidRPr="00470CF0">
        <w:rPr>
          <w:rFonts w:asciiTheme="minorHAnsi" w:hAnsiTheme="minorHAnsi" w:cstheme="minorHAnsi"/>
        </w:rPr>
        <w:tab/>
      </w:r>
      <w:r w:rsidR="005402E2" w:rsidRPr="00470CF0">
        <w:rPr>
          <w:rFonts w:asciiTheme="minorHAnsi" w:hAnsiTheme="minorHAnsi" w:cstheme="minorHAnsi"/>
        </w:rPr>
        <w:tab/>
      </w:r>
      <w:r w:rsidR="005402E2" w:rsidRPr="00470CF0">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5402E2" w:rsidRPr="00470CF0">
            <w:rPr>
              <w:rFonts w:ascii="Segoe UI Symbol" w:eastAsia="MS Gothic" w:hAnsi="Segoe UI Symbol" w:cs="Segoe UI Symbol"/>
            </w:rPr>
            <w:t>☐</w:t>
          </w:r>
        </w:sdtContent>
      </w:sdt>
      <w:r w:rsidR="005402E2" w:rsidRPr="00470CF0">
        <w:rPr>
          <w:rFonts w:asciiTheme="minorHAnsi" w:hAnsiTheme="minorHAnsi" w:cstheme="minorHAnsi"/>
        </w:rPr>
        <w:t xml:space="preserve">NE </w:t>
      </w:r>
    </w:p>
    <w:p w14:paraId="41598F8D" w14:textId="77777777" w:rsidR="005402E2" w:rsidRPr="00470CF0" w:rsidRDefault="005402E2" w:rsidP="005402E2">
      <w:pPr>
        <w:jc w:val="both"/>
        <w:rPr>
          <w:rFonts w:asciiTheme="minorHAnsi" w:hAnsiTheme="minorHAnsi" w:cstheme="minorHAnsi"/>
          <w:sz w:val="22"/>
          <w:szCs w:val="22"/>
        </w:rPr>
      </w:pPr>
      <w:r w:rsidRPr="00470CF0">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23E4E765" w14:textId="77777777" w:rsidR="005402E2" w:rsidRPr="00470CF0" w:rsidRDefault="005402E2" w:rsidP="005402E2">
      <w:pPr>
        <w:jc w:val="both"/>
        <w:rPr>
          <w:rFonts w:asciiTheme="minorHAnsi" w:hAnsiTheme="minorHAnsi" w:cstheme="minorHAnsi"/>
        </w:rPr>
      </w:pPr>
    </w:p>
    <w:p w14:paraId="1F8DD8FF" w14:textId="77777777" w:rsidR="005402E2" w:rsidRPr="00470CF0" w:rsidRDefault="005402E2" w:rsidP="005402E2">
      <w:pPr>
        <w:jc w:val="both"/>
        <w:rPr>
          <w:rFonts w:asciiTheme="minorHAnsi" w:hAnsiTheme="minorHAnsi" w:cstheme="minorHAnsi"/>
        </w:rPr>
      </w:pPr>
    </w:p>
    <w:p w14:paraId="1FCA772B" w14:textId="77777777" w:rsidR="005402E2" w:rsidRPr="00470CF0" w:rsidRDefault="005402E2" w:rsidP="005402E2">
      <w:pPr>
        <w:spacing w:line="360" w:lineRule="auto"/>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782481957"/>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354A7FDE" w14:textId="77777777" w:rsidR="005402E2" w:rsidRPr="00470CF0" w:rsidRDefault="005402E2" w:rsidP="005402E2">
      <w:pPr>
        <w:spacing w:line="360" w:lineRule="auto"/>
        <w:rPr>
          <w:rFonts w:asciiTheme="minorHAnsi" w:hAnsiTheme="minorHAnsi" w:cstheme="minorHAnsi"/>
        </w:rPr>
      </w:pPr>
    </w:p>
    <w:p w14:paraId="061839EC" w14:textId="77777777" w:rsidR="005402E2" w:rsidRPr="00470CF0" w:rsidRDefault="005402E2" w:rsidP="005402E2">
      <w:pPr>
        <w:spacing w:line="360" w:lineRule="auto"/>
        <w:ind w:left="2832" w:firstLine="708"/>
        <w:jc w:val="center"/>
        <w:rPr>
          <w:rFonts w:asciiTheme="minorHAnsi" w:hAnsiTheme="minorHAnsi" w:cstheme="minorHAnsi"/>
        </w:rPr>
      </w:pPr>
      <w:r w:rsidRPr="00470CF0">
        <w:rPr>
          <w:rFonts w:asciiTheme="minorHAnsi" w:hAnsiTheme="minorHAnsi" w:cstheme="minorHAnsi"/>
        </w:rPr>
        <w:t>Žig in podpis podizvajalca:</w:t>
      </w:r>
    </w:p>
    <w:p w14:paraId="6A72D724" w14:textId="77777777" w:rsidR="005402E2" w:rsidRPr="00470CF0" w:rsidRDefault="005402E2" w:rsidP="005402E2">
      <w:pPr>
        <w:jc w:val="both"/>
        <w:rPr>
          <w:rFonts w:asciiTheme="minorHAnsi" w:hAnsiTheme="minorHAnsi" w:cstheme="minorHAnsi"/>
          <w:i/>
          <w:sz w:val="22"/>
          <w:szCs w:val="22"/>
        </w:rPr>
      </w:pPr>
    </w:p>
    <w:p w14:paraId="1717805E" w14:textId="77777777" w:rsidR="00AD77EE" w:rsidRPr="00863111" w:rsidRDefault="00AD77EE" w:rsidP="00AD77EE">
      <w:pPr>
        <w:pageBreakBefore/>
        <w:autoSpaceDE w:val="0"/>
        <w:spacing w:line="360" w:lineRule="auto"/>
        <w:rPr>
          <w:rFonts w:asciiTheme="minorHAnsi" w:hAnsiTheme="minorHAnsi" w:cstheme="minorHAnsi"/>
        </w:rPr>
      </w:pPr>
      <w:r w:rsidRPr="00863111">
        <w:rPr>
          <w:rFonts w:asciiTheme="minorHAnsi" w:hAnsiTheme="minorHAnsi" w:cstheme="minorHAnsi"/>
          <w:b/>
        </w:rPr>
        <w:lastRenderedPageBreak/>
        <w:t>OBR-4</w:t>
      </w:r>
    </w:p>
    <w:p w14:paraId="7BA457B5" w14:textId="77777777" w:rsidR="00AD77EE" w:rsidRPr="00863111" w:rsidRDefault="00AD77EE" w:rsidP="00AD77EE">
      <w:pPr>
        <w:jc w:val="both"/>
        <w:rPr>
          <w:rFonts w:asciiTheme="minorHAnsi" w:hAnsiTheme="minorHAnsi" w:cstheme="minorHAnsi"/>
          <w:b/>
        </w:rPr>
      </w:pPr>
    </w:p>
    <w:p w14:paraId="6AC5C3FC" w14:textId="77777777" w:rsidR="00AD77EE" w:rsidRPr="00863111" w:rsidRDefault="00AD77EE" w:rsidP="00AD77EE">
      <w:pPr>
        <w:autoSpaceDE w:val="0"/>
        <w:rPr>
          <w:rFonts w:asciiTheme="minorHAnsi" w:hAnsiTheme="minorHAnsi" w:cstheme="minorHAnsi"/>
        </w:rPr>
      </w:pPr>
      <w:r w:rsidRPr="00863111">
        <w:rPr>
          <w:rFonts w:asciiTheme="minorHAnsi" w:hAnsiTheme="minorHAnsi" w:cstheme="minorHAnsi"/>
          <w:b/>
        </w:rPr>
        <w:t>Vzorec pogodbe</w:t>
      </w:r>
    </w:p>
    <w:p w14:paraId="3FFC7B21" w14:textId="77777777" w:rsidR="00AD77EE" w:rsidRPr="00863111" w:rsidRDefault="00AD77EE" w:rsidP="00AD77EE">
      <w:pPr>
        <w:jc w:val="center"/>
        <w:rPr>
          <w:rFonts w:asciiTheme="minorHAnsi" w:hAnsiTheme="minorHAnsi" w:cstheme="minorHAnsi"/>
          <w:b/>
          <w:bCs/>
        </w:rPr>
      </w:pPr>
    </w:p>
    <w:p w14:paraId="3879C180" w14:textId="77777777" w:rsidR="005A0AA5" w:rsidRPr="00470B53" w:rsidRDefault="005A0AA5" w:rsidP="005A0AA5">
      <w:pPr>
        <w:jc w:val="center"/>
        <w:rPr>
          <w:rFonts w:asciiTheme="minorHAnsi" w:hAnsiTheme="minorHAnsi" w:cstheme="minorHAnsi"/>
          <w:b/>
        </w:rPr>
      </w:pPr>
      <w:bookmarkStart w:id="31" w:name="_Hlk178759510"/>
      <w:bookmarkStart w:id="32" w:name="_Hlk161129507"/>
      <w:bookmarkStart w:id="33" w:name="_Hlk139296535"/>
      <w:r w:rsidRPr="00470B53">
        <w:rPr>
          <w:rFonts w:asciiTheme="minorHAnsi" w:hAnsiTheme="minorHAnsi" w:cstheme="minorHAnsi"/>
          <w:b/>
        </w:rPr>
        <w:t xml:space="preserve">POGODBA O </w:t>
      </w:r>
      <w:r w:rsidRPr="007E475E">
        <w:rPr>
          <w:rFonts w:asciiTheme="minorHAnsi" w:hAnsiTheme="minorHAnsi" w:cstheme="minorHAnsi"/>
          <w:b/>
        </w:rPr>
        <w:t>DOBAV</w:t>
      </w:r>
      <w:r>
        <w:rPr>
          <w:rFonts w:asciiTheme="minorHAnsi" w:hAnsiTheme="minorHAnsi" w:cstheme="minorHAnsi"/>
          <w:b/>
        </w:rPr>
        <w:t xml:space="preserve">I </w:t>
      </w:r>
      <w:r w:rsidRPr="007E475E">
        <w:rPr>
          <w:rFonts w:asciiTheme="minorHAnsi" w:hAnsiTheme="minorHAnsi" w:cstheme="minorHAnsi"/>
          <w:b/>
        </w:rPr>
        <w:t>MEDICINSKIH PRIPOMOČKOV IN OPREME</w:t>
      </w:r>
    </w:p>
    <w:p w14:paraId="32012903" w14:textId="77777777" w:rsidR="005A0AA5" w:rsidRPr="00470B53" w:rsidRDefault="005A0AA5" w:rsidP="005A0AA5">
      <w:pPr>
        <w:jc w:val="center"/>
        <w:rPr>
          <w:rFonts w:asciiTheme="minorHAnsi" w:hAnsiTheme="minorHAnsi" w:cstheme="minorHAnsi"/>
          <w:b/>
        </w:rPr>
      </w:pPr>
      <w:r w:rsidRPr="00470B53">
        <w:rPr>
          <w:rFonts w:asciiTheme="minorHAnsi" w:hAnsiTheme="minorHAnsi" w:cstheme="minorHAnsi"/>
          <w:b/>
        </w:rPr>
        <w:t xml:space="preserve">št. </w:t>
      </w:r>
      <w:r>
        <w:rPr>
          <w:rFonts w:asciiTheme="minorHAnsi" w:hAnsiTheme="minorHAnsi" w:cstheme="minorHAnsi"/>
          <w:b/>
        </w:rPr>
        <w:t>BL-1/2025</w:t>
      </w:r>
    </w:p>
    <w:p w14:paraId="7E9A1FA2" w14:textId="77777777" w:rsidR="00AD77EE" w:rsidRPr="00AD77EE" w:rsidRDefault="00AD77EE" w:rsidP="00AD77EE">
      <w:pPr>
        <w:tabs>
          <w:tab w:val="left" w:pos="284"/>
          <w:tab w:val="center" w:pos="4394"/>
        </w:tabs>
        <w:jc w:val="center"/>
        <w:rPr>
          <w:rFonts w:asciiTheme="minorHAnsi" w:hAnsiTheme="minorHAnsi" w:cstheme="minorHAnsi"/>
          <w:b/>
          <w:bCs/>
        </w:rPr>
      </w:pPr>
    </w:p>
    <w:p w14:paraId="79BC75AC" w14:textId="77777777" w:rsidR="00AD77EE" w:rsidRPr="00AD77EE" w:rsidRDefault="00AD77EE" w:rsidP="00AD77EE">
      <w:pPr>
        <w:jc w:val="center"/>
        <w:rPr>
          <w:rFonts w:asciiTheme="minorHAnsi" w:hAnsiTheme="minorHAnsi" w:cstheme="minorHAnsi"/>
        </w:rPr>
      </w:pPr>
    </w:p>
    <w:p w14:paraId="4DFB3002"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ki sta jo sklenila</w:t>
      </w:r>
    </w:p>
    <w:p w14:paraId="386DA58D" w14:textId="77777777" w:rsidR="00AD77EE" w:rsidRPr="00AD77EE" w:rsidRDefault="00AD77EE" w:rsidP="00AD77EE">
      <w:pPr>
        <w:jc w:val="both"/>
        <w:rPr>
          <w:rFonts w:asciiTheme="minorHAnsi" w:hAnsiTheme="minorHAnsi" w:cstheme="minorHAnsi"/>
        </w:rPr>
      </w:pPr>
    </w:p>
    <w:p w14:paraId="2D92DF03" w14:textId="77777777" w:rsidR="00521146" w:rsidRPr="0090093F" w:rsidRDefault="00521146" w:rsidP="00521146">
      <w:pPr>
        <w:ind w:left="2127" w:hanging="2127"/>
        <w:jc w:val="both"/>
        <w:rPr>
          <w:rFonts w:asciiTheme="minorHAnsi" w:hAnsiTheme="minorHAnsi" w:cstheme="minorHAnsi"/>
        </w:rPr>
      </w:pPr>
      <w:r w:rsidRPr="0090093F">
        <w:rPr>
          <w:rFonts w:asciiTheme="minorHAnsi" w:hAnsiTheme="minorHAnsi" w:cstheme="minorHAnsi"/>
        </w:rPr>
        <w:t>kot naročnik:</w:t>
      </w:r>
      <w:r w:rsidRPr="0090093F">
        <w:rPr>
          <w:rFonts w:asciiTheme="minorHAnsi" w:hAnsiTheme="minorHAnsi" w:cstheme="minorHAnsi"/>
        </w:rPr>
        <w:tab/>
        <w:t>DOM STAREJŠIH RAKIČAN, Ulica dr. Vrbnjaka 1, Rakičan, 9000 Murska Sobota</w:t>
      </w:r>
    </w:p>
    <w:p w14:paraId="76823A6C" w14:textId="5CEEAA10" w:rsidR="00521146" w:rsidRPr="0090093F" w:rsidRDefault="00521146" w:rsidP="00521146">
      <w:pPr>
        <w:jc w:val="both"/>
        <w:rPr>
          <w:rFonts w:asciiTheme="minorHAnsi" w:hAnsiTheme="minorHAnsi" w:cstheme="minorHAnsi"/>
        </w:rPr>
      </w:pPr>
      <w:r w:rsidRPr="0090093F">
        <w:rPr>
          <w:rFonts w:asciiTheme="minorHAnsi" w:hAnsiTheme="minorHAnsi" w:cstheme="minorHAnsi"/>
        </w:rPr>
        <w:t xml:space="preserve">ki ga zastopa: </w:t>
      </w:r>
      <w:r w:rsidRPr="0090093F">
        <w:rPr>
          <w:rFonts w:asciiTheme="minorHAnsi" w:hAnsiTheme="minorHAnsi" w:cstheme="minorHAnsi"/>
        </w:rPr>
        <w:tab/>
      </w:r>
      <w:r w:rsidRPr="0090093F">
        <w:rPr>
          <w:rFonts w:asciiTheme="minorHAnsi" w:hAnsiTheme="minorHAnsi" w:cstheme="minorHAnsi"/>
        </w:rPr>
        <w:tab/>
        <w:t>direktor Zoran Hoblaj</w:t>
      </w:r>
    </w:p>
    <w:p w14:paraId="7D08343F" w14:textId="77777777" w:rsidR="00521146" w:rsidRPr="0090093F" w:rsidRDefault="00521146" w:rsidP="00521146">
      <w:pPr>
        <w:rPr>
          <w:rFonts w:asciiTheme="minorHAnsi" w:hAnsiTheme="minorHAnsi" w:cstheme="minorHAnsi"/>
        </w:rPr>
      </w:pPr>
      <w:r w:rsidRPr="0090093F">
        <w:rPr>
          <w:rFonts w:asciiTheme="minorHAnsi" w:hAnsiTheme="minorHAnsi" w:cstheme="minorHAnsi"/>
        </w:rPr>
        <w:t xml:space="preserve">Matična številka: </w:t>
      </w:r>
      <w:r w:rsidRPr="0090093F">
        <w:rPr>
          <w:rFonts w:asciiTheme="minorHAnsi" w:hAnsiTheme="minorHAnsi" w:cstheme="minorHAnsi"/>
        </w:rPr>
        <w:tab/>
        <w:t xml:space="preserve">5050499000 </w:t>
      </w:r>
    </w:p>
    <w:p w14:paraId="3EC94E32" w14:textId="77777777" w:rsidR="00521146" w:rsidRPr="0090093F" w:rsidRDefault="00521146" w:rsidP="00521146">
      <w:pPr>
        <w:rPr>
          <w:rFonts w:asciiTheme="minorHAnsi" w:hAnsiTheme="minorHAnsi" w:cstheme="minorHAnsi"/>
        </w:rPr>
      </w:pPr>
      <w:r w:rsidRPr="0090093F">
        <w:rPr>
          <w:rFonts w:asciiTheme="minorHAnsi" w:hAnsiTheme="minorHAnsi" w:cstheme="minorHAnsi"/>
        </w:rPr>
        <w:t xml:space="preserve">ID za DDV: </w:t>
      </w:r>
      <w:r w:rsidRPr="0090093F">
        <w:rPr>
          <w:rFonts w:asciiTheme="minorHAnsi" w:hAnsiTheme="minorHAnsi" w:cstheme="minorHAnsi"/>
        </w:rPr>
        <w:tab/>
      </w:r>
      <w:r w:rsidRPr="0090093F">
        <w:rPr>
          <w:rFonts w:asciiTheme="minorHAnsi" w:hAnsiTheme="minorHAnsi" w:cstheme="minorHAnsi"/>
        </w:rPr>
        <w:tab/>
        <w:t xml:space="preserve">SI21658196 </w:t>
      </w:r>
    </w:p>
    <w:p w14:paraId="4BC9B100" w14:textId="77777777" w:rsidR="00521146" w:rsidRPr="0090093F" w:rsidRDefault="00521146" w:rsidP="00521146">
      <w:pPr>
        <w:jc w:val="both"/>
        <w:rPr>
          <w:rFonts w:asciiTheme="minorHAnsi" w:hAnsiTheme="minorHAnsi" w:cstheme="minorHAnsi"/>
        </w:rPr>
      </w:pPr>
      <w:r w:rsidRPr="0090093F">
        <w:rPr>
          <w:rFonts w:asciiTheme="minorHAnsi" w:hAnsiTheme="minorHAnsi" w:cstheme="minorHAnsi"/>
        </w:rPr>
        <w:t>Transakcijski račun:</w:t>
      </w:r>
      <w:r w:rsidRPr="0090093F">
        <w:rPr>
          <w:rFonts w:asciiTheme="minorHAnsi" w:hAnsiTheme="minorHAnsi" w:cstheme="minorHAnsi"/>
        </w:rPr>
        <w:tab/>
      </w:r>
      <w:sdt>
        <w:sdtPr>
          <w:rPr>
            <w:rFonts w:asciiTheme="minorHAnsi" w:hAnsiTheme="minorHAnsi" w:cstheme="minorHAnsi"/>
          </w:rPr>
          <w:id w:val="-71742137"/>
          <w:placeholder>
            <w:docPart w:val="5D3A350B236F4F76AF2D8F22A357993C"/>
          </w:placeholder>
          <w:showingPlcHdr/>
          <w:text/>
        </w:sdtPr>
        <w:sdtContent>
          <w:r w:rsidRPr="0090093F">
            <w:rPr>
              <w:rStyle w:val="Besedilooznabemesta"/>
              <w:rFonts w:asciiTheme="minorHAnsi" w:hAnsiTheme="minorHAnsi" w:cstheme="minorHAnsi"/>
            </w:rPr>
            <w:t>Kliknite ali tapnite tukaj, če želite vnesti besedilo.</w:t>
          </w:r>
        </w:sdtContent>
      </w:sdt>
    </w:p>
    <w:p w14:paraId="2667AB4D" w14:textId="77777777" w:rsidR="00AD77EE" w:rsidRPr="00AD77EE" w:rsidRDefault="00AD77EE" w:rsidP="00AD77EE">
      <w:pPr>
        <w:jc w:val="both"/>
        <w:rPr>
          <w:rFonts w:asciiTheme="minorHAnsi" w:hAnsiTheme="minorHAnsi" w:cstheme="minorHAnsi"/>
        </w:rPr>
      </w:pPr>
    </w:p>
    <w:p w14:paraId="72235EEB" w14:textId="77777777" w:rsidR="00AD77EE" w:rsidRPr="00AD77EE" w:rsidRDefault="00AD77EE" w:rsidP="00AD77EE">
      <w:pPr>
        <w:jc w:val="both"/>
        <w:rPr>
          <w:rFonts w:asciiTheme="minorHAnsi" w:hAnsiTheme="minorHAnsi" w:cstheme="minorHAnsi"/>
        </w:rPr>
      </w:pPr>
    </w:p>
    <w:p w14:paraId="51FD552E"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in </w:t>
      </w:r>
    </w:p>
    <w:p w14:paraId="7EB9B0A1" w14:textId="77777777" w:rsidR="00AD77EE" w:rsidRPr="00AD77EE" w:rsidRDefault="00AD77EE" w:rsidP="00AD77EE">
      <w:pPr>
        <w:jc w:val="both"/>
        <w:rPr>
          <w:rFonts w:asciiTheme="minorHAnsi" w:hAnsiTheme="minorHAnsi" w:cstheme="minorHAnsi"/>
        </w:rPr>
      </w:pPr>
    </w:p>
    <w:p w14:paraId="34BA186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kot dobavitelj: </w:t>
      </w:r>
      <w:r w:rsidRPr="00AD77EE">
        <w:rPr>
          <w:rFonts w:asciiTheme="minorHAnsi" w:hAnsiTheme="minorHAnsi" w:cstheme="minorHAnsi"/>
        </w:rPr>
        <w:tab/>
      </w:r>
    </w:p>
    <w:p w14:paraId="62473ACD"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ki ga zastopa: </w:t>
      </w:r>
      <w:r w:rsidRPr="00AD77EE">
        <w:rPr>
          <w:rFonts w:asciiTheme="minorHAnsi" w:hAnsiTheme="minorHAnsi" w:cstheme="minorHAnsi"/>
        </w:rPr>
        <w:tab/>
      </w:r>
      <w:r w:rsidRPr="00AD77EE">
        <w:rPr>
          <w:rFonts w:asciiTheme="minorHAnsi" w:hAnsiTheme="minorHAnsi" w:cstheme="minorHAnsi"/>
        </w:rPr>
        <w:tab/>
      </w:r>
    </w:p>
    <w:p w14:paraId="61A7AF53"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Matična številka: </w:t>
      </w:r>
      <w:r w:rsidRPr="00AD77EE">
        <w:rPr>
          <w:rFonts w:asciiTheme="minorHAnsi" w:hAnsiTheme="minorHAnsi" w:cstheme="minorHAnsi"/>
        </w:rPr>
        <w:tab/>
      </w:r>
    </w:p>
    <w:p w14:paraId="78FDEFB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ID za DDV: </w:t>
      </w:r>
      <w:r w:rsidRPr="00AD77EE">
        <w:rPr>
          <w:rFonts w:asciiTheme="minorHAnsi" w:hAnsiTheme="minorHAnsi" w:cstheme="minorHAnsi"/>
        </w:rPr>
        <w:tab/>
      </w:r>
      <w:r w:rsidRPr="00AD77EE">
        <w:rPr>
          <w:rFonts w:asciiTheme="minorHAnsi" w:hAnsiTheme="minorHAnsi" w:cstheme="minorHAnsi"/>
        </w:rPr>
        <w:tab/>
      </w:r>
    </w:p>
    <w:p w14:paraId="40E26D9D" w14:textId="77777777" w:rsidR="00AD77EE" w:rsidRPr="00AD77EE" w:rsidRDefault="00AD77EE" w:rsidP="00AD77EE">
      <w:pPr>
        <w:rPr>
          <w:rFonts w:asciiTheme="minorHAnsi" w:hAnsiTheme="minorHAnsi" w:cstheme="minorHAnsi"/>
        </w:rPr>
      </w:pPr>
      <w:r w:rsidRPr="00AD77EE">
        <w:rPr>
          <w:rFonts w:asciiTheme="minorHAnsi" w:hAnsiTheme="minorHAnsi" w:cstheme="minorHAnsi"/>
        </w:rPr>
        <w:t xml:space="preserve">Transakcijski račun: </w:t>
      </w:r>
      <w:r w:rsidRPr="00AD77EE">
        <w:rPr>
          <w:rFonts w:asciiTheme="minorHAnsi" w:hAnsiTheme="minorHAnsi" w:cstheme="minorHAnsi"/>
        </w:rPr>
        <w:tab/>
      </w:r>
    </w:p>
    <w:p w14:paraId="4993FEF8" w14:textId="77777777" w:rsidR="00AD77EE" w:rsidRPr="00AD77EE" w:rsidRDefault="00AD77EE" w:rsidP="00AD77EE">
      <w:pPr>
        <w:spacing w:line="360" w:lineRule="auto"/>
        <w:jc w:val="both"/>
        <w:rPr>
          <w:rFonts w:asciiTheme="minorHAnsi" w:hAnsiTheme="minorHAnsi" w:cstheme="minorHAnsi"/>
        </w:rPr>
      </w:pPr>
      <w:r w:rsidRPr="00AD77EE">
        <w:rPr>
          <w:rFonts w:asciiTheme="minorHAnsi" w:hAnsiTheme="minorHAnsi" w:cstheme="minorHAnsi"/>
        </w:rPr>
        <w:tab/>
        <w:t xml:space="preserve"> </w:t>
      </w:r>
    </w:p>
    <w:bookmarkEnd w:id="31"/>
    <w:bookmarkEnd w:id="32"/>
    <w:bookmarkEnd w:id="33"/>
    <w:p w14:paraId="3509CA01" w14:textId="77777777" w:rsidR="005D2819" w:rsidRDefault="005D2819" w:rsidP="005D2819">
      <w:pPr>
        <w:numPr>
          <w:ilvl w:val="0"/>
          <w:numId w:val="37"/>
        </w:numPr>
        <w:ind w:left="0"/>
        <w:contextualSpacing/>
        <w:jc w:val="center"/>
        <w:rPr>
          <w:rFonts w:asciiTheme="minorHAnsi" w:hAnsiTheme="minorHAnsi" w:cstheme="minorHAnsi"/>
          <w:bCs/>
        </w:rPr>
      </w:pPr>
      <w:r w:rsidRPr="00812EE1">
        <w:rPr>
          <w:rFonts w:asciiTheme="minorHAnsi" w:hAnsiTheme="minorHAnsi" w:cstheme="minorHAnsi"/>
          <w:bCs/>
        </w:rPr>
        <w:t>člen</w:t>
      </w:r>
    </w:p>
    <w:p w14:paraId="7B528140" w14:textId="77777777" w:rsidR="004E19F6" w:rsidRDefault="004E19F6" w:rsidP="004E19F6">
      <w:pPr>
        <w:rPr>
          <w:rFonts w:asciiTheme="minorHAnsi" w:hAnsiTheme="minorHAnsi" w:cstheme="minorHAnsi"/>
        </w:rPr>
      </w:pPr>
    </w:p>
    <w:p w14:paraId="2DC7A003" w14:textId="73756FE4" w:rsidR="004E19F6" w:rsidRPr="0090093F" w:rsidRDefault="004E19F6" w:rsidP="004E19F6">
      <w:pPr>
        <w:rPr>
          <w:rFonts w:asciiTheme="minorHAnsi" w:hAnsiTheme="minorHAnsi" w:cstheme="minorHAnsi"/>
        </w:rPr>
      </w:pPr>
      <w:r w:rsidRPr="0090093F">
        <w:rPr>
          <w:rFonts w:asciiTheme="minorHAnsi" w:hAnsiTheme="minorHAnsi" w:cstheme="minorHAnsi"/>
        </w:rPr>
        <w:t xml:space="preserve">Pogodbeni stranki uvodoma ugotavljata, da: </w:t>
      </w:r>
    </w:p>
    <w:p w14:paraId="5E5252ED" w14:textId="77777777" w:rsidR="004E19F6" w:rsidRPr="0090093F" w:rsidRDefault="004E19F6" w:rsidP="004E19F6">
      <w:pPr>
        <w:rPr>
          <w:rFonts w:asciiTheme="minorHAnsi" w:hAnsiTheme="minorHAnsi" w:cstheme="minorHAnsi"/>
        </w:rPr>
      </w:pPr>
    </w:p>
    <w:p w14:paraId="17444503" w14:textId="45451531" w:rsidR="004E19F6" w:rsidRPr="00C66453" w:rsidRDefault="004E19F6" w:rsidP="004E19F6">
      <w:pPr>
        <w:pStyle w:val="Telobesedila"/>
        <w:numPr>
          <w:ilvl w:val="0"/>
          <w:numId w:val="43"/>
        </w:numPr>
        <w:suppressAutoHyphens w:val="0"/>
        <w:autoSpaceDE/>
        <w:autoSpaceDN/>
        <w:ind w:left="851" w:hanging="425"/>
        <w:jc w:val="both"/>
        <w:textAlignment w:val="auto"/>
        <w:rPr>
          <w:rFonts w:asciiTheme="minorHAnsi" w:eastAsia="Calibri" w:hAnsiTheme="minorHAnsi" w:cstheme="minorHAnsi"/>
          <w:i w:val="0"/>
          <w:iCs/>
          <w:sz w:val="24"/>
          <w:szCs w:val="24"/>
        </w:rPr>
      </w:pPr>
      <w:r w:rsidRPr="00C66453">
        <w:rPr>
          <w:rFonts w:asciiTheme="minorHAnsi" w:eastAsia="Calibri" w:hAnsiTheme="minorHAnsi" w:cstheme="minorHAnsi"/>
          <w:i w:val="0"/>
          <w:iCs/>
          <w:sz w:val="24"/>
          <w:szCs w:val="24"/>
        </w:rPr>
        <w:t xml:space="preserve">je naročnik v skladu z Zakonom o javnem naročanju (Uradni list RS, št. Uradni list RS, št. </w:t>
      </w:r>
      <w:hyperlink r:id="rId49" w:tgtFrame="_blank" w:tooltip="Zakon o javnem naročanju (ZJN-3)" w:history="1">
        <w:r w:rsidRPr="00C66453">
          <w:rPr>
            <w:rFonts w:asciiTheme="minorHAnsi" w:eastAsia="Calibri" w:hAnsiTheme="minorHAnsi" w:cstheme="minorHAnsi"/>
            <w:i w:val="0"/>
            <w:iCs/>
            <w:sz w:val="24"/>
            <w:szCs w:val="24"/>
          </w:rPr>
          <w:t>91/15</w:t>
        </w:r>
      </w:hyperlink>
      <w:r w:rsidRPr="00C66453">
        <w:rPr>
          <w:rFonts w:asciiTheme="minorHAnsi" w:eastAsia="Calibri" w:hAnsiTheme="minorHAnsi" w:cstheme="minorHAnsi"/>
          <w:i w:val="0"/>
          <w:iCs/>
          <w:sz w:val="24"/>
          <w:szCs w:val="24"/>
        </w:rPr>
        <w:t xml:space="preserve">, </w:t>
      </w:r>
      <w:hyperlink r:id="rId50" w:tgtFrame="_blank" w:tooltip="Zakon o spremembah in dopolnitvah Zakona o javnem naročanju (ZJN-3A)" w:history="1">
        <w:r w:rsidRPr="00C66453">
          <w:rPr>
            <w:rFonts w:asciiTheme="minorHAnsi" w:eastAsia="Calibri" w:hAnsiTheme="minorHAnsi" w:cstheme="minorHAnsi"/>
            <w:i w:val="0"/>
            <w:iCs/>
            <w:sz w:val="24"/>
            <w:szCs w:val="24"/>
          </w:rPr>
          <w:t>14/18</w:t>
        </w:r>
      </w:hyperlink>
      <w:r w:rsidRPr="00C66453">
        <w:rPr>
          <w:rFonts w:asciiTheme="minorHAnsi" w:eastAsia="Calibri" w:hAnsiTheme="minorHAnsi" w:cstheme="minorHAnsi"/>
          <w:i w:val="0"/>
          <w:iCs/>
          <w:sz w:val="24"/>
          <w:szCs w:val="24"/>
        </w:rPr>
        <w:t xml:space="preserve">, </w:t>
      </w:r>
      <w:hyperlink r:id="rId51" w:tgtFrame="_blank" w:tooltip="Zakon o spremembah in dopolnitvah Zakona o javnem naročanju (ZJN-3B)" w:history="1">
        <w:r w:rsidRPr="00C66453">
          <w:rPr>
            <w:rFonts w:asciiTheme="minorHAnsi" w:eastAsia="Calibri" w:hAnsiTheme="minorHAnsi" w:cstheme="minorHAnsi"/>
            <w:i w:val="0"/>
            <w:iCs/>
            <w:sz w:val="24"/>
            <w:szCs w:val="24"/>
          </w:rPr>
          <w:t>121/21</w:t>
        </w:r>
      </w:hyperlink>
      <w:r w:rsidRPr="00C66453">
        <w:rPr>
          <w:rFonts w:asciiTheme="minorHAnsi" w:eastAsia="Calibri" w:hAnsiTheme="minorHAnsi" w:cstheme="minorHAnsi"/>
          <w:i w:val="0"/>
          <w:iCs/>
          <w:sz w:val="24"/>
          <w:szCs w:val="24"/>
        </w:rPr>
        <w:t xml:space="preserve">, </w:t>
      </w:r>
      <w:hyperlink r:id="rId52" w:tgtFrame="_blank" w:tooltip="Zakon o spremembah in dopolnitvah Zakona o javnem naročanju (ZJN-3C)" w:history="1">
        <w:r w:rsidRPr="00C66453">
          <w:rPr>
            <w:rFonts w:asciiTheme="minorHAnsi" w:eastAsia="Calibri" w:hAnsiTheme="minorHAnsi" w:cstheme="minorHAnsi"/>
            <w:i w:val="0"/>
            <w:iCs/>
            <w:sz w:val="24"/>
            <w:szCs w:val="24"/>
          </w:rPr>
          <w:t>10/22</w:t>
        </w:r>
      </w:hyperlink>
      <w:r w:rsidRPr="00C66453">
        <w:rPr>
          <w:rFonts w:asciiTheme="minorHAnsi" w:eastAsia="Calibri" w:hAnsiTheme="minorHAnsi" w:cstheme="minorHAnsi"/>
          <w:i w:val="0"/>
          <w:iCs/>
          <w:sz w:val="24"/>
          <w:szCs w:val="24"/>
        </w:rPr>
        <w:t xml:space="preserve">, </w:t>
      </w:r>
      <w:hyperlink r:id="rId53" w:tgtFrame="_blank" w:tooltip="Odločba o ugotovitvi, da je točka b) četrtega odstavka 75. člena in točka c) drugega odstavka v zvezi s petim odstavkom 67.a člena Zakona o javnem naročanju v neskladju z Ustavo" w:history="1">
        <w:r w:rsidRPr="00C66453">
          <w:rPr>
            <w:rFonts w:asciiTheme="minorHAnsi" w:eastAsia="Calibri" w:hAnsiTheme="minorHAnsi" w:cstheme="minorHAnsi"/>
            <w:i w:val="0"/>
            <w:iCs/>
            <w:sz w:val="24"/>
            <w:szCs w:val="24"/>
          </w:rPr>
          <w:t>74/22</w:t>
        </w:r>
      </w:hyperlink>
      <w:r w:rsidRPr="00C66453">
        <w:rPr>
          <w:rFonts w:asciiTheme="minorHAnsi" w:eastAsia="Calibri" w:hAnsiTheme="minorHAnsi" w:cstheme="minorHAnsi"/>
          <w:i w:val="0"/>
          <w:iCs/>
          <w:sz w:val="24"/>
          <w:szCs w:val="24"/>
        </w:rPr>
        <w:t xml:space="preserve"> – odl. US, </w:t>
      </w:r>
      <w:hyperlink r:id="rId54" w:tgtFrame="_blank" w:tooltip="Zakon o nujnih ukrepih za zagotovitev stabilnosti zdravstvenega sistema (ZNUZSZS)" w:history="1">
        <w:r w:rsidRPr="00C66453">
          <w:rPr>
            <w:rFonts w:asciiTheme="minorHAnsi" w:eastAsia="Calibri" w:hAnsiTheme="minorHAnsi" w:cstheme="minorHAnsi"/>
            <w:i w:val="0"/>
            <w:iCs/>
            <w:sz w:val="24"/>
            <w:szCs w:val="24"/>
          </w:rPr>
          <w:t>100/22</w:t>
        </w:r>
      </w:hyperlink>
      <w:r w:rsidRPr="00C66453">
        <w:rPr>
          <w:rFonts w:asciiTheme="minorHAnsi" w:eastAsia="Calibri" w:hAnsiTheme="minorHAnsi" w:cstheme="minorHAnsi"/>
          <w:i w:val="0"/>
          <w:iCs/>
          <w:sz w:val="24"/>
          <w:szCs w:val="24"/>
        </w:rPr>
        <w:t xml:space="preserve"> – ZNUZSZS, </w:t>
      </w:r>
      <w:hyperlink r:id="rId55" w:tgtFrame="_blank" w:tooltip="Zakon o spremembah in dopolnitvah Zakona o javnem naročanju (ZJN-3D)" w:history="1">
        <w:r w:rsidRPr="00C66453">
          <w:rPr>
            <w:rFonts w:asciiTheme="minorHAnsi" w:eastAsia="Calibri" w:hAnsiTheme="minorHAnsi" w:cstheme="minorHAnsi"/>
            <w:i w:val="0"/>
            <w:iCs/>
            <w:sz w:val="24"/>
            <w:szCs w:val="24"/>
          </w:rPr>
          <w:t>28/23</w:t>
        </w:r>
      </w:hyperlink>
      <w:r w:rsidRPr="00C66453">
        <w:rPr>
          <w:rFonts w:asciiTheme="minorHAnsi" w:eastAsia="Calibri" w:hAnsiTheme="minorHAnsi" w:cstheme="minorHAnsi"/>
          <w:i w:val="0"/>
          <w:iCs/>
          <w:sz w:val="24"/>
          <w:szCs w:val="24"/>
        </w:rPr>
        <w:t xml:space="preserve"> in </w:t>
      </w:r>
      <w:hyperlink r:id="rId56" w:tgtFrame="_blank" w:tooltip="Zakon o spremembah in dopolnitvah Zakona o odpravi posledic naravnih nesreč (ZOPNN-F)" w:history="1">
        <w:r w:rsidRPr="00C66453">
          <w:rPr>
            <w:rFonts w:asciiTheme="minorHAnsi" w:eastAsia="Calibri" w:hAnsiTheme="minorHAnsi" w:cstheme="minorHAnsi"/>
            <w:i w:val="0"/>
            <w:iCs/>
            <w:sz w:val="24"/>
            <w:szCs w:val="24"/>
          </w:rPr>
          <w:t>88/23</w:t>
        </w:r>
      </w:hyperlink>
      <w:r w:rsidRPr="00C66453">
        <w:rPr>
          <w:rFonts w:asciiTheme="minorHAnsi" w:eastAsia="Calibri" w:hAnsiTheme="minorHAnsi" w:cstheme="minorHAnsi"/>
          <w:i w:val="0"/>
          <w:iCs/>
          <w:sz w:val="24"/>
          <w:szCs w:val="24"/>
        </w:rPr>
        <w:t xml:space="preserve"> – ZOPNN-F; v nadaljevanju ZJN-3) izvedel javno naročilo po odprtem postopku »</w:t>
      </w:r>
      <w:r w:rsidR="001306BB" w:rsidRPr="001306BB">
        <w:rPr>
          <w:rFonts w:asciiTheme="minorHAnsi" w:eastAsia="Calibri" w:hAnsiTheme="minorHAnsi" w:cstheme="minorHAnsi"/>
          <w:i w:val="0"/>
          <w:iCs/>
          <w:sz w:val="24"/>
          <w:szCs w:val="24"/>
        </w:rPr>
        <w:t xml:space="preserve"> DOBAVA MEDICINSKIH PRIPOMOČKOV IN OPREME</w:t>
      </w:r>
      <w:r w:rsidRPr="00C66453">
        <w:rPr>
          <w:rFonts w:asciiTheme="minorHAnsi" w:eastAsia="Calibri" w:hAnsiTheme="minorHAnsi" w:cstheme="minorHAnsi"/>
          <w:i w:val="0"/>
          <w:iCs/>
          <w:sz w:val="24"/>
          <w:szCs w:val="24"/>
        </w:rPr>
        <w:t>«, ki je bilo objavljeno na Portalu javnih naročil dne _______________ pod oznako ________________;</w:t>
      </w:r>
    </w:p>
    <w:p w14:paraId="311841AF" w14:textId="77777777" w:rsidR="004E19F6" w:rsidRPr="00325506" w:rsidRDefault="004E19F6" w:rsidP="004E19F6">
      <w:pPr>
        <w:pStyle w:val="Odstavekseznama"/>
        <w:numPr>
          <w:ilvl w:val="0"/>
          <w:numId w:val="43"/>
        </w:numPr>
        <w:autoSpaceDE w:val="0"/>
        <w:spacing w:before="1"/>
        <w:ind w:left="851" w:hanging="425"/>
        <w:contextualSpacing w:val="0"/>
        <w:jc w:val="both"/>
        <w:rPr>
          <w:rFonts w:asciiTheme="minorHAnsi" w:hAnsiTheme="minorHAnsi" w:cstheme="minorHAnsi"/>
          <w:iCs/>
        </w:rPr>
      </w:pPr>
      <w:r w:rsidRPr="00325506">
        <w:rPr>
          <w:rFonts w:asciiTheme="minorHAnsi" w:hAnsiTheme="minorHAnsi" w:cstheme="minorHAnsi"/>
          <w:iCs/>
        </w:rPr>
        <w:t xml:space="preserve">je bil dobavitelj izbran kot najugodnejši ponudnik po ponudbi št. </w:t>
      </w:r>
      <w:sdt>
        <w:sdtPr>
          <w:rPr>
            <w:rFonts w:asciiTheme="minorHAnsi" w:hAnsiTheme="minorHAnsi" w:cstheme="minorHAnsi"/>
            <w:iCs/>
          </w:rPr>
          <w:id w:val="-1483458099"/>
          <w:placeholder>
            <w:docPart w:val="64C3B0822E004D5EAC2672AE3C3F60DB"/>
          </w:placeholder>
          <w:showingPlcHdr/>
          <w:text/>
        </w:sdtPr>
        <w:sdtContent>
          <w:r w:rsidRPr="00325506">
            <w:rPr>
              <w:rStyle w:val="Besedilooznabemesta"/>
              <w:rFonts w:asciiTheme="minorHAnsi" w:eastAsiaTheme="majorEastAsia" w:hAnsiTheme="minorHAnsi" w:cstheme="minorHAnsi"/>
              <w:iCs/>
            </w:rPr>
            <w:t>Kliknite ali tapnite tukaj, če želite vnesti besedilo.</w:t>
          </w:r>
        </w:sdtContent>
      </w:sdt>
      <w:r>
        <w:rPr>
          <w:rFonts w:asciiTheme="minorHAnsi" w:hAnsiTheme="minorHAnsi" w:cstheme="minorHAnsi"/>
          <w:iCs/>
        </w:rPr>
        <w:t xml:space="preserve"> </w:t>
      </w:r>
      <w:r w:rsidRPr="00325506">
        <w:rPr>
          <w:rFonts w:asciiTheme="minorHAnsi" w:hAnsiTheme="minorHAnsi" w:cstheme="minorHAnsi"/>
          <w:iCs/>
        </w:rPr>
        <w:t>z dne</w:t>
      </w:r>
      <w:sdt>
        <w:sdtPr>
          <w:rPr>
            <w:rFonts w:asciiTheme="minorHAnsi" w:hAnsiTheme="minorHAnsi" w:cstheme="minorHAnsi"/>
            <w:iCs/>
          </w:rPr>
          <w:id w:val="12812204"/>
          <w:placeholder>
            <w:docPart w:val="19612E02D6554764A262BD8FD0E2B75F"/>
          </w:placeholder>
          <w:showingPlcHdr/>
          <w:date>
            <w:dateFormat w:val="d. MM. yyyy"/>
            <w:lid w:val="sl-SI"/>
            <w:storeMappedDataAs w:val="dateTime"/>
            <w:calendar w:val="gregorian"/>
          </w:date>
        </w:sdtPr>
        <w:sdtContent>
          <w:r w:rsidRPr="00325506">
            <w:rPr>
              <w:rStyle w:val="Besedilooznabemesta"/>
              <w:rFonts w:asciiTheme="minorHAnsi" w:eastAsiaTheme="majorEastAsia" w:hAnsiTheme="minorHAnsi" w:cstheme="minorHAnsi"/>
              <w:iCs/>
            </w:rPr>
            <w:t>Kliknite ali tapnite tukaj, če želite vnesti datum.</w:t>
          </w:r>
        </w:sdtContent>
      </w:sdt>
      <w:r w:rsidRPr="00325506">
        <w:rPr>
          <w:rFonts w:asciiTheme="minorHAnsi" w:hAnsiTheme="minorHAnsi" w:cstheme="minorHAnsi"/>
          <w:iCs/>
        </w:rPr>
        <w:t>, ki je skupaj s ponudbenim predračunom priloga in sestavni del te pogodbe;</w:t>
      </w:r>
    </w:p>
    <w:p w14:paraId="0A9C95E4" w14:textId="77777777" w:rsidR="004E19F6" w:rsidRPr="00325506" w:rsidRDefault="004E19F6" w:rsidP="004E19F6">
      <w:pPr>
        <w:pStyle w:val="Telobesedila"/>
        <w:numPr>
          <w:ilvl w:val="0"/>
          <w:numId w:val="43"/>
        </w:numPr>
        <w:suppressAutoHyphens w:val="0"/>
        <w:autoSpaceDE/>
        <w:autoSpaceDN/>
        <w:ind w:left="851" w:hanging="425"/>
        <w:jc w:val="both"/>
        <w:textAlignment w:val="auto"/>
        <w:rPr>
          <w:rFonts w:asciiTheme="minorHAnsi" w:eastAsia="Calibri" w:hAnsiTheme="minorHAnsi" w:cstheme="minorHAnsi"/>
          <w:i w:val="0"/>
          <w:iCs/>
          <w:sz w:val="24"/>
          <w:szCs w:val="24"/>
        </w:rPr>
      </w:pPr>
      <w:r w:rsidRPr="00325506">
        <w:rPr>
          <w:rFonts w:asciiTheme="minorHAnsi" w:eastAsia="Calibri" w:hAnsiTheme="minorHAnsi" w:cstheme="minorHAnsi"/>
          <w:i w:val="0"/>
          <w:iCs/>
          <w:sz w:val="24"/>
          <w:szCs w:val="24"/>
        </w:rPr>
        <w:t xml:space="preserve">da je sestavni del te pogodbe Razpisna dokumentacija za oddajo javnega naročila z oznako </w:t>
      </w:r>
      <w:r>
        <w:rPr>
          <w:rFonts w:asciiTheme="minorHAnsi" w:eastAsia="Calibri" w:hAnsiTheme="minorHAnsi" w:cstheme="minorHAnsi"/>
          <w:i w:val="0"/>
          <w:iCs/>
          <w:sz w:val="24"/>
          <w:szCs w:val="24"/>
        </w:rPr>
        <w:t>BL-1/2025</w:t>
      </w:r>
      <w:r w:rsidRPr="00325506">
        <w:rPr>
          <w:rFonts w:asciiTheme="minorHAnsi" w:eastAsia="Calibri" w:hAnsiTheme="minorHAnsi" w:cstheme="minorHAnsi"/>
          <w:i w:val="0"/>
          <w:iCs/>
          <w:sz w:val="24"/>
          <w:szCs w:val="24"/>
        </w:rPr>
        <w:t xml:space="preserve"> (v nadaljevanju: razpisna dokumentacija), ki se uporablja pri razlagi vprašanj, ki s to pogodbo niso posebej urejena;</w:t>
      </w:r>
    </w:p>
    <w:p w14:paraId="6981A5EF" w14:textId="77777777" w:rsidR="004E19F6" w:rsidRDefault="004E19F6" w:rsidP="004E19F6">
      <w:pPr>
        <w:contextualSpacing/>
        <w:rPr>
          <w:rFonts w:asciiTheme="minorHAnsi" w:hAnsiTheme="minorHAnsi" w:cstheme="minorHAnsi"/>
          <w:bCs/>
        </w:rPr>
      </w:pPr>
    </w:p>
    <w:p w14:paraId="5F455F77" w14:textId="77777777" w:rsidR="004E19F6" w:rsidRPr="00812EE1" w:rsidRDefault="004E19F6" w:rsidP="005D2819">
      <w:pPr>
        <w:numPr>
          <w:ilvl w:val="0"/>
          <w:numId w:val="37"/>
        </w:numPr>
        <w:ind w:left="0"/>
        <w:contextualSpacing/>
        <w:jc w:val="center"/>
        <w:rPr>
          <w:rFonts w:asciiTheme="minorHAnsi" w:hAnsiTheme="minorHAnsi" w:cstheme="minorHAnsi"/>
          <w:bCs/>
        </w:rPr>
      </w:pPr>
    </w:p>
    <w:p w14:paraId="53974C19" w14:textId="77777777" w:rsidR="005D2819" w:rsidRPr="00400682" w:rsidRDefault="005D2819" w:rsidP="005D2819">
      <w:pPr>
        <w:keepNext/>
        <w:jc w:val="center"/>
        <w:outlineLvl w:val="0"/>
        <w:rPr>
          <w:rFonts w:asciiTheme="minorHAnsi" w:hAnsiTheme="minorHAnsi" w:cstheme="minorHAnsi"/>
          <w:bCs/>
        </w:rPr>
      </w:pPr>
    </w:p>
    <w:p w14:paraId="6E4F3CB6"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Predmet pogodbe je dobava in dostava </w:t>
      </w:r>
      <w:r>
        <w:rPr>
          <w:rFonts w:asciiTheme="minorHAnsi" w:hAnsiTheme="minorHAnsi" w:cstheme="minorHAnsi"/>
        </w:rPr>
        <w:t>medicinskih pripomočkov in opreme</w:t>
      </w:r>
      <w:r w:rsidRPr="00400682">
        <w:rPr>
          <w:rFonts w:asciiTheme="minorHAnsi" w:hAnsiTheme="minorHAnsi" w:cstheme="minorHAnsi"/>
        </w:rPr>
        <w:t xml:space="preserve"> ( v nadaljevanju</w:t>
      </w:r>
      <w:r>
        <w:rPr>
          <w:rFonts w:asciiTheme="minorHAnsi" w:hAnsiTheme="minorHAnsi" w:cstheme="minorHAnsi"/>
        </w:rPr>
        <w:t xml:space="preserve"> </w:t>
      </w:r>
      <w:r>
        <w:rPr>
          <w:rFonts w:asciiTheme="minorHAnsi" w:hAnsiTheme="minorHAnsi" w:cstheme="minorHAnsi"/>
        </w:rPr>
        <w:lastRenderedPageBreak/>
        <w:t>tudi</w:t>
      </w:r>
      <w:r w:rsidRPr="00400682">
        <w:rPr>
          <w:rFonts w:asciiTheme="minorHAnsi" w:hAnsiTheme="minorHAnsi" w:cstheme="minorHAnsi"/>
        </w:rPr>
        <w:t xml:space="preserve">: blago) </w:t>
      </w:r>
      <w:r w:rsidRPr="00BA4035">
        <w:rPr>
          <w:rFonts w:asciiTheme="minorHAnsi" w:hAnsiTheme="minorHAnsi" w:cstheme="minorHAnsi"/>
        </w:rPr>
        <w:t>za naslednje sklope</w:t>
      </w:r>
      <w:r w:rsidRPr="00BA4035">
        <w:rPr>
          <w:rStyle w:val="Sprotnaopomba-sklic"/>
          <w:rFonts w:asciiTheme="minorHAnsi" w:eastAsiaTheme="majorEastAsia" w:hAnsiTheme="minorHAnsi" w:cstheme="minorHAnsi"/>
        </w:rPr>
        <w:footnoteReference w:id="6"/>
      </w:r>
      <w:r w:rsidRPr="00BA4035">
        <w:rPr>
          <w:rFonts w:asciiTheme="minorHAnsi" w:hAnsiTheme="minorHAnsi" w:cstheme="minorHAnsi"/>
        </w:rPr>
        <w:t>:</w:t>
      </w:r>
    </w:p>
    <w:p w14:paraId="70D905F4" w14:textId="77777777" w:rsidR="005D2819" w:rsidRPr="00400682" w:rsidRDefault="005D2819" w:rsidP="005D2819">
      <w:pPr>
        <w:widowControl w:val="0"/>
        <w:jc w:val="both"/>
        <w:rPr>
          <w:rFonts w:asciiTheme="minorHAnsi" w:hAnsiTheme="minorHAnsi" w:cstheme="minorHAnsi"/>
        </w:rPr>
      </w:pPr>
    </w:p>
    <w:tbl>
      <w:tblPr>
        <w:tblW w:w="9208" w:type="dxa"/>
        <w:tblInd w:w="279" w:type="dxa"/>
        <w:tblCellMar>
          <w:left w:w="70" w:type="dxa"/>
          <w:right w:w="70" w:type="dxa"/>
        </w:tblCellMar>
        <w:tblLook w:val="04A0" w:firstRow="1" w:lastRow="0" w:firstColumn="1" w:lastColumn="0" w:noHBand="0" w:noVBand="1"/>
      </w:tblPr>
      <w:tblGrid>
        <w:gridCol w:w="9208"/>
      </w:tblGrid>
      <w:tr w:rsidR="005D2819" w:rsidRPr="00400682" w14:paraId="40DB4B1C" w14:textId="77777777" w:rsidTr="00FC4854">
        <w:trPr>
          <w:trHeight w:val="300"/>
        </w:trPr>
        <w:tc>
          <w:tcPr>
            <w:tcW w:w="9208" w:type="dxa"/>
            <w:shd w:val="clear" w:color="auto" w:fill="auto"/>
            <w:vAlign w:val="center"/>
          </w:tcPr>
          <w:p w14:paraId="50C65AF3" w14:textId="77777777" w:rsidR="005D2819" w:rsidRPr="009B0985"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672080382"/>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9B0985">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Sklop 1: Pripomočki za I.V. ali S.C. aplikacijo zdravil</w:t>
            </w:r>
            <w:r w:rsidR="005D2819" w:rsidRPr="009B0985">
              <w:rPr>
                <w:rFonts w:asciiTheme="minorHAnsi" w:hAnsiTheme="minorHAnsi" w:cstheme="minorHAnsi"/>
                <w:b/>
                <w:bCs/>
                <w:i w:val="0"/>
                <w:kern w:val="0"/>
                <w:sz w:val="24"/>
                <w:szCs w:val="24"/>
                <w:lang w:val="sl-SI" w:eastAsia="sl-SI" w:bidi="ar-SA"/>
              </w:rPr>
              <w:t>;</w:t>
            </w:r>
          </w:p>
          <w:p w14:paraId="649BF91D" w14:textId="77777777" w:rsidR="005D2819" w:rsidRPr="009B0985"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650785572"/>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9B0985">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 xml:space="preserve">Sklop </w:t>
            </w:r>
            <w:r w:rsidR="005D2819" w:rsidRPr="009B0985">
              <w:rPr>
                <w:rFonts w:asciiTheme="minorHAnsi" w:hAnsiTheme="minorHAnsi" w:cstheme="minorHAnsi"/>
                <w:b/>
                <w:bCs/>
                <w:i w:val="0"/>
                <w:kern w:val="0"/>
                <w:sz w:val="24"/>
                <w:szCs w:val="24"/>
                <w:lang w:val="sl-SI" w:eastAsia="sl-SI" w:bidi="ar-SA"/>
              </w:rPr>
              <w:t>2</w:t>
            </w:r>
            <w:r w:rsidR="005D2819" w:rsidRPr="007F009A">
              <w:rPr>
                <w:rFonts w:asciiTheme="minorHAnsi" w:hAnsiTheme="minorHAnsi" w:cstheme="minorHAnsi"/>
                <w:b/>
                <w:bCs/>
                <w:i w:val="0"/>
                <w:kern w:val="0"/>
                <w:sz w:val="24"/>
                <w:szCs w:val="24"/>
                <w:lang w:val="sl-SI" w:eastAsia="sl-SI" w:bidi="ar-SA"/>
              </w:rPr>
              <w:t>: Obloge in rane</w:t>
            </w:r>
            <w:r w:rsidR="005D2819" w:rsidRPr="009B0985">
              <w:rPr>
                <w:rFonts w:asciiTheme="minorHAnsi" w:hAnsiTheme="minorHAnsi" w:cstheme="minorHAnsi"/>
                <w:b/>
                <w:bCs/>
                <w:i w:val="0"/>
                <w:kern w:val="0"/>
                <w:sz w:val="24"/>
                <w:szCs w:val="24"/>
                <w:lang w:val="sl-SI" w:eastAsia="sl-SI" w:bidi="ar-SA"/>
              </w:rPr>
              <w:t>;</w:t>
            </w:r>
          </w:p>
          <w:p w14:paraId="4EB0A966" w14:textId="77777777" w:rsidR="005D2819" w:rsidRPr="009B0985"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349258866"/>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9B0985">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 xml:space="preserve">Sklop </w:t>
            </w:r>
            <w:r w:rsidR="005D2819" w:rsidRPr="009B0985">
              <w:rPr>
                <w:rFonts w:asciiTheme="minorHAnsi" w:hAnsiTheme="minorHAnsi" w:cstheme="minorHAnsi"/>
                <w:b/>
                <w:bCs/>
                <w:i w:val="0"/>
                <w:kern w:val="0"/>
                <w:sz w:val="24"/>
                <w:szCs w:val="24"/>
                <w:lang w:val="sl-SI" w:eastAsia="sl-SI" w:bidi="ar-SA"/>
              </w:rPr>
              <w:t>3</w:t>
            </w:r>
            <w:r w:rsidR="005D2819" w:rsidRPr="007F009A">
              <w:rPr>
                <w:rFonts w:asciiTheme="minorHAnsi" w:hAnsiTheme="minorHAnsi" w:cstheme="minorHAnsi"/>
                <w:b/>
                <w:bCs/>
                <w:i w:val="0"/>
                <w:kern w:val="0"/>
                <w:sz w:val="24"/>
                <w:szCs w:val="24"/>
                <w:lang w:val="sl-SI" w:eastAsia="sl-SI" w:bidi="ar-SA"/>
              </w:rPr>
              <w:t>: Razkužila in raztopine</w:t>
            </w:r>
            <w:r w:rsidR="005D2819" w:rsidRPr="009B0985">
              <w:rPr>
                <w:rFonts w:asciiTheme="minorHAnsi" w:hAnsiTheme="minorHAnsi" w:cstheme="minorHAnsi"/>
                <w:b/>
                <w:bCs/>
                <w:i w:val="0"/>
                <w:kern w:val="0"/>
                <w:sz w:val="24"/>
                <w:szCs w:val="24"/>
                <w:lang w:val="sl-SI" w:eastAsia="sl-SI" w:bidi="ar-SA"/>
              </w:rPr>
              <w:t>;</w:t>
            </w:r>
          </w:p>
          <w:p w14:paraId="6A5F7C0E" w14:textId="77777777" w:rsidR="005D2819"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245845419"/>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9B0985">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 xml:space="preserve">Sklop </w:t>
            </w:r>
            <w:r w:rsidR="005D2819" w:rsidRPr="009B0985">
              <w:rPr>
                <w:rFonts w:asciiTheme="minorHAnsi" w:hAnsiTheme="minorHAnsi" w:cstheme="minorHAnsi"/>
                <w:b/>
                <w:bCs/>
                <w:i w:val="0"/>
                <w:kern w:val="0"/>
                <w:sz w:val="24"/>
                <w:szCs w:val="24"/>
                <w:lang w:val="sl-SI" w:eastAsia="sl-SI" w:bidi="ar-SA"/>
              </w:rPr>
              <w:t>4</w:t>
            </w:r>
            <w:r w:rsidR="005D2819" w:rsidRPr="007F009A">
              <w:rPr>
                <w:rFonts w:asciiTheme="minorHAnsi" w:hAnsiTheme="minorHAnsi" w:cstheme="minorHAnsi"/>
                <w:b/>
                <w:bCs/>
                <w:i w:val="0"/>
                <w:kern w:val="0"/>
                <w:sz w:val="24"/>
                <w:szCs w:val="24"/>
                <w:lang w:val="sl-SI" w:eastAsia="sl-SI" w:bidi="ar-SA"/>
              </w:rPr>
              <w:t>: Rokavice</w:t>
            </w:r>
            <w:r w:rsidR="005D2819">
              <w:rPr>
                <w:rFonts w:asciiTheme="minorHAnsi" w:hAnsiTheme="minorHAnsi" w:cstheme="minorHAnsi"/>
                <w:b/>
                <w:bCs/>
                <w:i w:val="0"/>
                <w:kern w:val="0"/>
                <w:sz w:val="24"/>
                <w:szCs w:val="24"/>
                <w:lang w:val="sl-SI" w:eastAsia="sl-SI" w:bidi="ar-SA"/>
              </w:rPr>
              <w:t>;</w:t>
            </w:r>
          </w:p>
          <w:p w14:paraId="6C27024B" w14:textId="51B5A27D" w:rsidR="005D2819"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075402201"/>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001142">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 xml:space="preserve">Sklop </w:t>
            </w:r>
            <w:r w:rsidR="005D2819">
              <w:rPr>
                <w:rFonts w:asciiTheme="minorHAnsi" w:hAnsiTheme="minorHAnsi" w:cstheme="minorHAnsi"/>
                <w:b/>
                <w:bCs/>
                <w:i w:val="0"/>
                <w:kern w:val="0"/>
                <w:sz w:val="24"/>
                <w:szCs w:val="24"/>
                <w:lang w:val="sl-SI" w:eastAsia="sl-SI" w:bidi="ar-SA"/>
              </w:rPr>
              <w:t>5</w:t>
            </w:r>
            <w:r w:rsidR="005D2819" w:rsidRPr="007F009A">
              <w:rPr>
                <w:rFonts w:asciiTheme="minorHAnsi" w:hAnsiTheme="minorHAnsi" w:cstheme="minorHAnsi"/>
                <w:b/>
                <w:bCs/>
                <w:i w:val="0"/>
                <w:kern w:val="0"/>
                <w:sz w:val="24"/>
                <w:szCs w:val="24"/>
                <w:lang w:val="sl-SI" w:eastAsia="sl-SI" w:bidi="ar-SA"/>
              </w:rPr>
              <w:t xml:space="preserve">: </w:t>
            </w:r>
            <w:r w:rsidR="005D2819" w:rsidRPr="00001142">
              <w:rPr>
                <w:rFonts w:asciiTheme="minorHAnsi" w:hAnsiTheme="minorHAnsi" w:cstheme="minorHAnsi"/>
                <w:b/>
                <w:bCs/>
                <w:i w:val="0"/>
                <w:kern w:val="0"/>
                <w:sz w:val="24"/>
                <w:szCs w:val="24"/>
                <w:lang w:val="sl-SI" w:eastAsia="sl-SI" w:bidi="ar-SA"/>
              </w:rPr>
              <w:t>Standardi OVO</w:t>
            </w:r>
            <w:r w:rsidR="008F6F40">
              <w:rPr>
                <w:rFonts w:asciiTheme="minorHAnsi" w:hAnsiTheme="minorHAnsi" w:cstheme="minorHAnsi"/>
                <w:b/>
                <w:bCs/>
                <w:i w:val="0"/>
                <w:kern w:val="0"/>
                <w:sz w:val="24"/>
                <w:szCs w:val="24"/>
                <w:lang w:val="sl-SI" w:eastAsia="sl-SI" w:bidi="ar-SA"/>
              </w:rPr>
              <w:t>;</w:t>
            </w:r>
          </w:p>
          <w:p w14:paraId="04B88DB5" w14:textId="1AD62530" w:rsidR="008F6F40" w:rsidRDefault="00000000" w:rsidP="008F6F40">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795124825"/>
                <w14:checkbox>
                  <w14:checked w14:val="0"/>
                  <w14:checkedState w14:val="2612" w14:font="MS Gothic"/>
                  <w14:uncheckedState w14:val="2610" w14:font="MS Gothic"/>
                </w14:checkbox>
              </w:sdtPr>
              <w:sdtContent>
                <w:r w:rsidR="008F6F40" w:rsidRPr="00001142">
                  <w:rPr>
                    <w:rFonts w:ascii="Segoe UI Symbol" w:hAnsi="Segoe UI Symbol" w:cs="Segoe UI Symbol"/>
                    <w:b/>
                    <w:bCs/>
                    <w:i w:val="0"/>
                    <w:kern w:val="0"/>
                    <w:sz w:val="24"/>
                    <w:szCs w:val="24"/>
                    <w:lang w:val="sl-SI" w:eastAsia="sl-SI" w:bidi="ar-SA"/>
                  </w:rPr>
                  <w:t>☐</w:t>
                </w:r>
              </w:sdtContent>
            </w:sdt>
            <w:r w:rsidR="008F6F40" w:rsidRPr="00001142">
              <w:rPr>
                <w:rFonts w:asciiTheme="minorHAnsi" w:hAnsiTheme="minorHAnsi" w:cstheme="minorHAnsi"/>
                <w:b/>
                <w:bCs/>
                <w:i w:val="0"/>
                <w:kern w:val="0"/>
                <w:sz w:val="24"/>
                <w:szCs w:val="24"/>
                <w:lang w:val="sl-SI" w:eastAsia="sl-SI" w:bidi="ar-SA"/>
              </w:rPr>
              <w:t xml:space="preserve"> </w:t>
            </w:r>
            <w:r w:rsidR="008F6F40" w:rsidRPr="007F009A">
              <w:rPr>
                <w:rFonts w:asciiTheme="minorHAnsi" w:hAnsiTheme="minorHAnsi" w:cstheme="minorHAnsi"/>
                <w:b/>
                <w:bCs/>
                <w:i w:val="0"/>
                <w:kern w:val="0"/>
                <w:sz w:val="24"/>
                <w:szCs w:val="24"/>
                <w:lang w:val="sl-SI" w:eastAsia="sl-SI" w:bidi="ar-SA"/>
              </w:rPr>
              <w:t xml:space="preserve">Sklop </w:t>
            </w:r>
            <w:r w:rsidR="008F6F40">
              <w:rPr>
                <w:rFonts w:asciiTheme="minorHAnsi" w:hAnsiTheme="minorHAnsi" w:cstheme="minorHAnsi"/>
                <w:b/>
                <w:bCs/>
                <w:i w:val="0"/>
                <w:kern w:val="0"/>
                <w:sz w:val="24"/>
                <w:szCs w:val="24"/>
                <w:lang w:val="sl-SI" w:eastAsia="sl-SI" w:bidi="ar-SA"/>
              </w:rPr>
              <w:t>6</w:t>
            </w:r>
            <w:r w:rsidR="008F6F40" w:rsidRPr="007F009A">
              <w:rPr>
                <w:rFonts w:asciiTheme="minorHAnsi" w:hAnsiTheme="minorHAnsi" w:cstheme="minorHAnsi"/>
                <w:b/>
                <w:bCs/>
                <w:i w:val="0"/>
                <w:kern w:val="0"/>
                <w:sz w:val="24"/>
                <w:szCs w:val="24"/>
                <w:lang w:val="sl-SI" w:eastAsia="sl-SI" w:bidi="ar-SA"/>
              </w:rPr>
              <w:t xml:space="preserve">: </w:t>
            </w:r>
            <w:r w:rsidR="008F6F40" w:rsidRPr="00431FC0">
              <w:rPr>
                <w:rFonts w:asciiTheme="minorHAnsi" w:hAnsiTheme="minorHAnsi" w:cstheme="minorHAnsi"/>
                <w:b/>
                <w:bCs/>
                <w:i w:val="0"/>
                <w:kern w:val="0"/>
                <w:sz w:val="24"/>
                <w:szCs w:val="24"/>
                <w:lang w:val="sl-SI" w:eastAsia="sl-SI" w:bidi="ar-SA"/>
              </w:rPr>
              <w:t>Enteralna</w:t>
            </w:r>
            <w:r w:rsidR="008F6F40" w:rsidRPr="00EC2F73">
              <w:rPr>
                <w:rFonts w:asciiTheme="minorHAnsi" w:hAnsiTheme="minorHAnsi" w:cstheme="minorHAnsi"/>
                <w:i w:val="0"/>
                <w:sz w:val="24"/>
                <w:szCs w:val="24"/>
                <w:lang w:val="sl-SI"/>
              </w:rPr>
              <w:t xml:space="preserve"> </w:t>
            </w:r>
            <w:r w:rsidR="008F6F40" w:rsidRPr="00431FC0">
              <w:rPr>
                <w:rFonts w:asciiTheme="minorHAnsi" w:hAnsiTheme="minorHAnsi" w:cstheme="minorHAnsi"/>
                <w:b/>
                <w:bCs/>
                <w:i w:val="0"/>
                <w:kern w:val="0"/>
                <w:sz w:val="24"/>
                <w:szCs w:val="24"/>
                <w:lang w:val="sl-SI" w:eastAsia="sl-SI" w:bidi="ar-SA"/>
              </w:rPr>
              <w:t>prehrana</w:t>
            </w:r>
            <w:r w:rsidR="008F6F40">
              <w:rPr>
                <w:rFonts w:asciiTheme="minorHAnsi" w:hAnsiTheme="minorHAnsi" w:cstheme="minorHAnsi"/>
                <w:b/>
                <w:bCs/>
                <w:i w:val="0"/>
                <w:kern w:val="0"/>
                <w:sz w:val="24"/>
                <w:szCs w:val="24"/>
                <w:lang w:val="sl-SI" w:eastAsia="sl-SI" w:bidi="ar-SA"/>
              </w:rPr>
              <w:t>.</w:t>
            </w:r>
          </w:p>
          <w:p w14:paraId="2F8FF5F3" w14:textId="77777777" w:rsidR="005D2819" w:rsidRPr="00400682" w:rsidRDefault="005D2819" w:rsidP="005A0AA5">
            <w:pPr>
              <w:pStyle w:val="Telobesedila"/>
              <w:jc w:val="both"/>
              <w:rPr>
                <w:rFonts w:asciiTheme="minorHAnsi" w:hAnsiTheme="minorHAnsi" w:cstheme="minorHAnsi"/>
                <w:sz w:val="24"/>
                <w:szCs w:val="24"/>
              </w:rPr>
            </w:pPr>
          </w:p>
        </w:tc>
      </w:tr>
    </w:tbl>
    <w:p w14:paraId="37DD573A"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Vrsta in količina blaga je razvidna iz specifikacije predračuna.</w:t>
      </w:r>
    </w:p>
    <w:p w14:paraId="41680EAF" w14:textId="77777777" w:rsidR="005D2819" w:rsidRPr="00400682" w:rsidRDefault="005D2819" w:rsidP="005D2819">
      <w:pPr>
        <w:widowControl w:val="0"/>
        <w:jc w:val="both"/>
        <w:rPr>
          <w:rFonts w:asciiTheme="minorHAnsi" w:hAnsiTheme="minorHAnsi" w:cstheme="minorHAnsi"/>
        </w:rPr>
      </w:pPr>
    </w:p>
    <w:p w14:paraId="50081568"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V času trajanja te pogodbe bo naročnik naročal tiste vrste in količine blaga iz predračuna, ki jih bo dejansko potreboval. Predvidene količine iz predračuna za naročnika niso zavezujoče. Naročnik ne odgovarja za morebitno škodo, ki bi dobavitelju nastala zaradi nedoseganja količin po predračunu. </w:t>
      </w:r>
    </w:p>
    <w:p w14:paraId="612A1BB5" w14:textId="77777777" w:rsidR="005D2819" w:rsidRPr="00400682" w:rsidRDefault="005D2819" w:rsidP="005D2819">
      <w:pPr>
        <w:widowControl w:val="0"/>
        <w:jc w:val="both"/>
        <w:rPr>
          <w:rFonts w:asciiTheme="minorHAnsi" w:hAnsiTheme="minorHAnsi" w:cstheme="minorHAnsi"/>
        </w:rPr>
      </w:pPr>
    </w:p>
    <w:p w14:paraId="2775E24C"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V kolikor se bo pri naročniku izkazala potreba po večjem obsegu dobav od predvidenih si naročnik pridržuje pravico, da z dobaviteljem sklene dodatek k pogodbi v skladu s 95. členom ZJN-3.</w:t>
      </w:r>
    </w:p>
    <w:p w14:paraId="70773487" w14:textId="77777777" w:rsidR="005D2819" w:rsidRDefault="005D2819" w:rsidP="005D2819">
      <w:pPr>
        <w:widowControl w:val="0"/>
        <w:jc w:val="both"/>
        <w:rPr>
          <w:rFonts w:asciiTheme="minorHAnsi" w:hAnsiTheme="minorHAnsi" w:cstheme="minorHAnsi"/>
        </w:rPr>
      </w:pPr>
    </w:p>
    <w:p w14:paraId="282724B8"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Naročnik si pridržuje pravico, da sklene dodatek k pogodbi </w:t>
      </w:r>
      <w:r>
        <w:rPr>
          <w:rFonts w:asciiTheme="minorHAnsi" w:hAnsiTheme="minorHAnsi" w:cstheme="minorHAnsi"/>
        </w:rPr>
        <w:t xml:space="preserve">za podaljšanje pogodbenega razmerja za največ dva meseca </w:t>
      </w:r>
      <w:r w:rsidRPr="00400682">
        <w:rPr>
          <w:rFonts w:asciiTheme="minorHAnsi" w:hAnsiTheme="minorHAnsi" w:cstheme="minorHAnsi"/>
        </w:rPr>
        <w:t>tudi v primeru, da pravočasno ne zaključi novi postopek javnega naročila pred iztekom tega pogodbenega razmerja. V tem primeru veljajo cene v skladu z veljavnim cenikom dobavitelja.</w:t>
      </w:r>
    </w:p>
    <w:p w14:paraId="00B85C1F" w14:textId="77777777" w:rsidR="005D2819" w:rsidRPr="00400682" w:rsidRDefault="005D2819" w:rsidP="005D2819">
      <w:pPr>
        <w:widowControl w:val="0"/>
        <w:jc w:val="both"/>
        <w:rPr>
          <w:rFonts w:asciiTheme="minorHAnsi" w:hAnsiTheme="minorHAnsi" w:cstheme="minorHAnsi"/>
        </w:rPr>
      </w:pPr>
    </w:p>
    <w:p w14:paraId="3BB2CA5C" w14:textId="77777777" w:rsidR="005D2819" w:rsidRPr="00400682" w:rsidRDefault="005D2819" w:rsidP="005D2819">
      <w:pPr>
        <w:numPr>
          <w:ilvl w:val="0"/>
          <w:numId w:val="37"/>
        </w:numPr>
        <w:ind w:left="0"/>
        <w:contextualSpacing/>
        <w:jc w:val="center"/>
        <w:rPr>
          <w:rFonts w:asciiTheme="minorHAnsi" w:hAnsiTheme="minorHAnsi" w:cstheme="minorHAnsi"/>
        </w:rPr>
      </w:pPr>
      <w:r w:rsidRPr="00812EE1">
        <w:rPr>
          <w:rFonts w:asciiTheme="minorHAnsi" w:hAnsiTheme="minorHAnsi" w:cstheme="minorHAnsi"/>
          <w:bCs/>
        </w:rPr>
        <w:t>člen</w:t>
      </w:r>
    </w:p>
    <w:p w14:paraId="5509EEA2" w14:textId="77777777" w:rsidR="005D2819" w:rsidRPr="00400682" w:rsidRDefault="005D2819" w:rsidP="005D2819">
      <w:pPr>
        <w:pStyle w:val="Odstavekseznama"/>
        <w:jc w:val="center"/>
        <w:rPr>
          <w:rFonts w:asciiTheme="minorHAnsi" w:hAnsiTheme="minorHAnsi" w:cstheme="minorHAnsi"/>
        </w:rPr>
      </w:pPr>
    </w:p>
    <w:p w14:paraId="79149F87" w14:textId="0873BE55"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Okvirna skupna pogodbena vrednost znaša </w:t>
      </w:r>
      <w:r w:rsidRPr="00400682">
        <w:rPr>
          <w:rFonts w:asciiTheme="minorHAnsi" w:hAnsiTheme="minorHAnsi" w:cstheme="minorHAnsi"/>
          <w:highlight w:val="lightGray"/>
        </w:rPr>
        <w:t>______________________</w:t>
      </w:r>
      <w:r w:rsidRPr="00400682">
        <w:rPr>
          <w:rFonts w:asciiTheme="minorHAnsi" w:hAnsiTheme="minorHAnsi" w:cstheme="minorHAnsi"/>
        </w:rPr>
        <w:t xml:space="preserve"> EUR brez DDV oziroma </w:t>
      </w:r>
      <w:r w:rsidRPr="00400682">
        <w:rPr>
          <w:rFonts w:asciiTheme="minorHAnsi" w:hAnsiTheme="minorHAnsi" w:cstheme="minorHAnsi"/>
          <w:highlight w:val="lightGray"/>
        </w:rPr>
        <w:t>_____________</w:t>
      </w:r>
      <w:r w:rsidRPr="00400682">
        <w:rPr>
          <w:rFonts w:asciiTheme="minorHAnsi" w:hAnsiTheme="minorHAnsi" w:cstheme="minorHAnsi"/>
        </w:rPr>
        <w:t xml:space="preserve"> EUR z DDV. </w:t>
      </w:r>
      <w:r w:rsidR="004E19F6">
        <w:rPr>
          <w:rStyle w:val="Sprotnaopomba-sklic"/>
          <w:rFonts w:asciiTheme="minorHAnsi" w:hAnsiTheme="minorHAnsi" w:cstheme="minorHAnsi"/>
        </w:rPr>
        <w:footnoteReference w:id="7"/>
      </w:r>
    </w:p>
    <w:p w14:paraId="273906B7" w14:textId="77777777" w:rsidR="005D2819" w:rsidRPr="00101850" w:rsidRDefault="005D2819" w:rsidP="005D2819">
      <w:pPr>
        <w:spacing w:before="100" w:beforeAutospacing="1" w:after="100" w:afterAutospacing="1"/>
        <w:jc w:val="both"/>
        <w:rPr>
          <w:rFonts w:asciiTheme="minorHAnsi" w:hAnsiTheme="minorHAnsi" w:cstheme="minorHAnsi"/>
        </w:rPr>
      </w:pPr>
      <w:bookmarkStart w:id="34" w:name="_Hlk143764602"/>
      <w:r w:rsidRPr="00101850">
        <w:rPr>
          <w:rFonts w:asciiTheme="minorHAnsi" w:hAnsiTheme="minorHAnsi" w:cstheme="minorHAnsi"/>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w:t>
      </w:r>
      <w:r w:rsidRPr="001943D1">
        <w:rPr>
          <w:rFonts w:asciiTheme="minorHAnsi" w:hAnsiTheme="minorHAnsi" w:cstheme="minorHAnsi"/>
        </w:rPr>
        <w:t xml:space="preserve">indeks kumulativno ponovno preseže 4% spremembo, pri čemer je izhodišče za izračun indeksa indeks, ki je uradno objavljen po zadnji spremembi cene. Za izračun indeksa se uporablja povezava: </w:t>
      </w:r>
      <w:hyperlink r:id="rId57" w:anchor="/inflation" w:history="1">
        <w:r w:rsidRPr="001943D1">
          <w:rPr>
            <w:rStyle w:val="Hiperpovezava"/>
            <w:rFonts w:asciiTheme="minorHAnsi" w:hAnsiTheme="minorHAnsi" w:cstheme="minorHAnsi"/>
          </w:rPr>
          <w:t>https://www.stat.si/inflacija#/inflation</w:t>
        </w:r>
      </w:hyperlink>
      <w:r>
        <w:t xml:space="preserve"> </w:t>
      </w:r>
    </w:p>
    <w:p w14:paraId="51C359F2" w14:textId="77777777" w:rsidR="005D2819" w:rsidRPr="00101850" w:rsidRDefault="005D2819" w:rsidP="005D2819">
      <w:pPr>
        <w:widowControl w:val="0"/>
        <w:jc w:val="both"/>
        <w:rPr>
          <w:rFonts w:asciiTheme="minorHAnsi" w:hAnsiTheme="minorHAnsi" w:cstheme="minorHAnsi"/>
        </w:rPr>
      </w:pPr>
      <w:r w:rsidRPr="00101850">
        <w:rPr>
          <w:rFonts w:asciiTheme="minorHAnsi" w:hAnsiTheme="minorHAnsi" w:cstheme="minorHAnsi"/>
        </w:rPr>
        <w:t xml:space="preserve">Cene se lahko spremenijo največ v višini 80% izračunanega indeksa. Dobavitelj mora </w:t>
      </w:r>
      <w:r>
        <w:rPr>
          <w:rFonts w:asciiTheme="minorHAnsi" w:hAnsiTheme="minorHAnsi" w:cstheme="minorHAnsi"/>
        </w:rPr>
        <w:t>naročniku</w:t>
      </w:r>
      <w:r w:rsidRPr="00101850">
        <w:rPr>
          <w:rFonts w:asciiTheme="minorHAnsi" w:hAnsiTheme="minorHAnsi" w:cstheme="minorHAnsi"/>
        </w:rPr>
        <w:t xml:space="preserve"> pisno predlagati spremembo cene, na podlagi česar </w:t>
      </w:r>
      <w:r>
        <w:rPr>
          <w:rFonts w:asciiTheme="minorHAnsi" w:hAnsiTheme="minorHAnsi" w:cstheme="minorHAnsi"/>
        </w:rPr>
        <w:t>naročnik</w:t>
      </w:r>
      <w:r w:rsidRPr="00101850">
        <w:rPr>
          <w:rFonts w:asciiTheme="minorHAnsi" w:hAnsiTheme="minorHAnsi" w:cstheme="minorHAnsi"/>
        </w:rPr>
        <w:t xml:space="preserve"> preveri upravičenost spremembe cene. V kolikor se indeks, skladno z znižanjem cen življenjskih potrebščin, zniža več kot 4%, spremembo cene dobavitelju pisno predlaga</w:t>
      </w:r>
      <w:r>
        <w:rPr>
          <w:rFonts w:asciiTheme="minorHAnsi" w:hAnsiTheme="minorHAnsi" w:cstheme="minorHAnsi"/>
        </w:rPr>
        <w:t xml:space="preserve"> naročnik</w:t>
      </w:r>
      <w:r w:rsidRPr="00101850">
        <w:rPr>
          <w:rFonts w:asciiTheme="minorHAnsi" w:hAnsiTheme="minorHAnsi" w:cstheme="minorHAnsi"/>
        </w:rPr>
        <w:t>. O spremembi cene pogodbeni stranki skleneta dodatek k  pogodbi</w:t>
      </w:r>
      <w:r w:rsidRPr="006C25A9">
        <w:rPr>
          <w:rFonts w:asciiTheme="minorHAnsi" w:hAnsiTheme="minorHAnsi" w:cstheme="minorHAnsi"/>
        </w:rPr>
        <w:t xml:space="preserve"> pri čemer sprememba začne veljati s </w:t>
      </w:r>
      <w:r w:rsidRPr="006C25A9">
        <w:rPr>
          <w:rFonts w:asciiTheme="minorHAnsi" w:hAnsiTheme="minorHAnsi" w:cstheme="minorHAnsi"/>
        </w:rPr>
        <w:lastRenderedPageBreak/>
        <w:t>podpisom dodatka.</w:t>
      </w:r>
    </w:p>
    <w:p w14:paraId="4E5E6CFC" w14:textId="77777777" w:rsidR="005D2819" w:rsidRPr="00400682" w:rsidRDefault="005D2819" w:rsidP="005D2819">
      <w:pPr>
        <w:widowControl w:val="0"/>
        <w:jc w:val="both"/>
        <w:rPr>
          <w:rFonts w:asciiTheme="minorHAnsi" w:hAnsiTheme="minorHAnsi" w:cstheme="minorHAnsi"/>
        </w:rPr>
      </w:pPr>
    </w:p>
    <w:p w14:paraId="1787D1BF" w14:textId="77777777" w:rsidR="005D2819" w:rsidRDefault="005D2819" w:rsidP="005D2819">
      <w:pPr>
        <w:widowControl w:val="0"/>
        <w:jc w:val="both"/>
        <w:rPr>
          <w:rFonts w:asciiTheme="minorHAnsi" w:hAnsiTheme="minorHAnsi" w:cstheme="minorHAnsi"/>
        </w:rPr>
      </w:pPr>
      <w:r>
        <w:rPr>
          <w:rFonts w:asciiTheme="minorHAnsi" w:hAnsiTheme="minorHAnsi" w:cstheme="minorHAnsi"/>
        </w:rPr>
        <w:t>Ne glede na določbo iz prejšnjega odstavka</w:t>
      </w:r>
      <w:r w:rsidRPr="00400682">
        <w:rPr>
          <w:rFonts w:asciiTheme="minorHAnsi" w:hAnsiTheme="minorHAnsi" w:cstheme="minorHAnsi"/>
        </w:rPr>
        <w:t xml:space="preserve"> se cene lahko spremenijo v primeru spremembe zakona, ki ureja davek na dodano vrednost in s katero se spremeni davčna stopnja za vse vrste blaga, ki so predmet te pogodbe.  </w:t>
      </w:r>
    </w:p>
    <w:bookmarkEnd w:id="34"/>
    <w:p w14:paraId="508649D4" w14:textId="77777777" w:rsidR="005D2819" w:rsidRDefault="005D2819" w:rsidP="005D2819">
      <w:pPr>
        <w:widowControl w:val="0"/>
        <w:jc w:val="both"/>
        <w:rPr>
          <w:rFonts w:asciiTheme="minorHAnsi" w:hAnsiTheme="minorHAnsi" w:cstheme="minorHAnsi"/>
        </w:rPr>
      </w:pPr>
    </w:p>
    <w:p w14:paraId="4ACB21C2" w14:textId="77777777" w:rsidR="005D2819" w:rsidRPr="00400682" w:rsidRDefault="005D2819" w:rsidP="005D2819">
      <w:pPr>
        <w:widowControl w:val="0"/>
        <w:jc w:val="both"/>
        <w:rPr>
          <w:rFonts w:asciiTheme="minorHAnsi" w:hAnsiTheme="minorHAnsi" w:cstheme="minorHAnsi"/>
        </w:rPr>
      </w:pPr>
      <w:r>
        <w:rPr>
          <w:rFonts w:asciiTheme="minorHAnsi" w:hAnsiTheme="minorHAnsi" w:cstheme="minorHAnsi"/>
        </w:rPr>
        <w:t>Blago, ki v ponudbenem predračunu ni posebej navedeno, se obračuna skladno z veljavnim cenikom dobavitelja.</w:t>
      </w:r>
    </w:p>
    <w:p w14:paraId="6DDADDD9" w14:textId="77777777" w:rsidR="005D2819" w:rsidRPr="00400682" w:rsidRDefault="005D2819" w:rsidP="005D2819">
      <w:pPr>
        <w:widowControl w:val="0"/>
        <w:jc w:val="both"/>
        <w:rPr>
          <w:rFonts w:asciiTheme="minorHAnsi" w:hAnsiTheme="minorHAnsi" w:cstheme="minorHAnsi"/>
        </w:rPr>
      </w:pPr>
    </w:p>
    <w:p w14:paraId="007DCDE4" w14:textId="77777777" w:rsidR="005D2819" w:rsidRDefault="005D2819" w:rsidP="005D2819">
      <w:pPr>
        <w:widowControl w:val="0"/>
        <w:jc w:val="both"/>
        <w:rPr>
          <w:rFonts w:asciiTheme="minorHAnsi" w:hAnsiTheme="minorHAnsi" w:cstheme="minorHAnsi"/>
        </w:rPr>
      </w:pPr>
      <w:r w:rsidRPr="00400682">
        <w:rPr>
          <w:rFonts w:asciiTheme="minorHAnsi" w:hAnsiTheme="minorHAnsi" w:cstheme="minorHAnsi"/>
        </w:rPr>
        <w:t>V primeru, da dobavitelj v okviru trajanja sklenjene pogodbe s strani proizvajalca blaga dobi dodaten popust ali izvaja prodajne akcije posameznih artiklov, mora o tem obvestiti naročnika in mu ponuditi blago po akcijski ceni v času oz. mu obračunati popust.</w:t>
      </w:r>
    </w:p>
    <w:p w14:paraId="75504146" w14:textId="77777777" w:rsidR="005D2819" w:rsidRDefault="005D2819" w:rsidP="005D2819">
      <w:pPr>
        <w:widowControl w:val="0"/>
        <w:jc w:val="both"/>
        <w:rPr>
          <w:rFonts w:asciiTheme="minorHAnsi" w:hAnsiTheme="minorHAnsi" w:cstheme="minorHAnsi"/>
        </w:rPr>
      </w:pPr>
    </w:p>
    <w:p w14:paraId="22E50308" w14:textId="77777777" w:rsidR="005D2819" w:rsidRPr="00400682" w:rsidRDefault="005D2819" w:rsidP="005D2819">
      <w:pPr>
        <w:widowControl w:val="0"/>
        <w:jc w:val="both"/>
        <w:rPr>
          <w:rFonts w:asciiTheme="minorHAnsi" w:hAnsiTheme="minorHAnsi" w:cstheme="minorHAnsi"/>
        </w:rPr>
      </w:pPr>
      <w:r>
        <w:rPr>
          <w:rFonts w:asciiTheme="minorHAnsi" w:hAnsiTheme="minorHAnsi" w:cstheme="minorHAnsi"/>
        </w:rPr>
        <w:t>V kolikor dobavitelj  ne more dobavljati artikla iz predračuna iz razloga, ker je ta umaknjen iz prodaje, ga lahko s soglasjem naročnika nadomesti z najmanj enakovrednim.</w:t>
      </w:r>
    </w:p>
    <w:p w14:paraId="46B21ECD" w14:textId="77777777" w:rsidR="005D2819" w:rsidRPr="00400682" w:rsidRDefault="005D2819" w:rsidP="005D2819">
      <w:pPr>
        <w:autoSpaceDE w:val="0"/>
        <w:adjustRightInd w:val="0"/>
        <w:jc w:val="both"/>
        <w:rPr>
          <w:rFonts w:asciiTheme="minorHAnsi" w:hAnsiTheme="minorHAnsi" w:cstheme="minorHAnsi"/>
        </w:rPr>
      </w:pPr>
    </w:p>
    <w:p w14:paraId="3A547098"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5470540E" w14:textId="77777777" w:rsidR="005D2819" w:rsidRPr="00400682" w:rsidRDefault="005D2819" w:rsidP="005D2819">
      <w:pPr>
        <w:autoSpaceDE w:val="0"/>
        <w:autoSpaceDN w:val="0"/>
        <w:spacing w:before="1"/>
        <w:jc w:val="center"/>
        <w:textAlignment w:val="baseline"/>
        <w:rPr>
          <w:rFonts w:asciiTheme="minorHAnsi" w:hAnsiTheme="minorHAnsi" w:cstheme="minorHAnsi"/>
        </w:rPr>
      </w:pPr>
    </w:p>
    <w:p w14:paraId="745578F2" w14:textId="74A9BC73" w:rsidR="005D2819" w:rsidRPr="00B63C1F" w:rsidRDefault="005D2819" w:rsidP="005D2819">
      <w:pPr>
        <w:widowControl w:val="0"/>
        <w:jc w:val="both"/>
        <w:rPr>
          <w:rFonts w:asciiTheme="minorHAnsi" w:hAnsiTheme="minorHAnsi" w:cstheme="minorHAnsi"/>
        </w:rPr>
      </w:pPr>
      <w:r w:rsidRPr="00B63C1F">
        <w:rPr>
          <w:rFonts w:asciiTheme="minorHAnsi" w:hAnsiTheme="minorHAnsi" w:cstheme="minorHAnsi"/>
        </w:rPr>
        <w:t xml:space="preserve">Naročnik bo </w:t>
      </w:r>
      <w:r w:rsidR="00935EA7">
        <w:rPr>
          <w:rFonts w:asciiTheme="minorHAnsi" w:hAnsiTheme="minorHAnsi" w:cstheme="minorHAnsi"/>
        </w:rPr>
        <w:t xml:space="preserve">blago </w:t>
      </w:r>
      <w:r w:rsidRPr="00B63C1F">
        <w:rPr>
          <w:rFonts w:asciiTheme="minorHAnsi" w:hAnsiTheme="minorHAnsi" w:cstheme="minorHAnsi"/>
        </w:rPr>
        <w:t>naročal po elektronski pošti</w:t>
      </w:r>
      <w:r w:rsidR="00935EA7">
        <w:rPr>
          <w:rFonts w:asciiTheme="minorHAnsi" w:hAnsiTheme="minorHAnsi" w:cstheme="minorHAnsi"/>
        </w:rPr>
        <w:t xml:space="preserve"> in telefonu</w:t>
      </w:r>
      <w:r w:rsidR="00F11BFF">
        <w:rPr>
          <w:rFonts w:asciiTheme="minorHAnsi" w:hAnsiTheme="minorHAnsi" w:cstheme="minorHAnsi"/>
        </w:rPr>
        <w:t>, ki jo je dobavitelj navedel v ponudbi.</w:t>
      </w:r>
    </w:p>
    <w:p w14:paraId="0E0DD048" w14:textId="77777777" w:rsidR="005D2819" w:rsidRPr="00B63C1F" w:rsidRDefault="005D2819" w:rsidP="005D2819">
      <w:pPr>
        <w:widowControl w:val="0"/>
        <w:jc w:val="both"/>
        <w:rPr>
          <w:rFonts w:asciiTheme="minorHAnsi" w:hAnsiTheme="minorHAnsi" w:cstheme="minorHAnsi"/>
        </w:rPr>
      </w:pPr>
    </w:p>
    <w:p w14:paraId="6133AEB0" w14:textId="7C88AFD8" w:rsidR="00717937" w:rsidRDefault="005D2819" w:rsidP="005D2819">
      <w:pPr>
        <w:autoSpaceDE w:val="0"/>
        <w:autoSpaceDN w:val="0"/>
        <w:spacing w:before="1"/>
        <w:jc w:val="both"/>
        <w:textAlignment w:val="baseline"/>
        <w:rPr>
          <w:rFonts w:asciiTheme="minorHAnsi" w:hAnsiTheme="minorHAnsi" w:cstheme="minorHAnsi"/>
        </w:rPr>
      </w:pPr>
      <w:r w:rsidRPr="00B63C1F">
        <w:rPr>
          <w:rFonts w:asciiTheme="minorHAnsi" w:hAnsiTheme="minorHAnsi" w:cstheme="minorHAnsi"/>
        </w:rPr>
        <w:t xml:space="preserve">Dostave se </w:t>
      </w:r>
      <w:r>
        <w:rPr>
          <w:rFonts w:asciiTheme="minorHAnsi" w:hAnsiTheme="minorHAnsi" w:cstheme="minorHAnsi"/>
        </w:rPr>
        <w:t xml:space="preserve">vršino 1x tedensko </w:t>
      </w:r>
      <w:r w:rsidRPr="00B63C1F">
        <w:rPr>
          <w:rFonts w:asciiTheme="minorHAnsi" w:hAnsiTheme="minorHAnsi" w:cstheme="minorHAnsi"/>
        </w:rPr>
        <w:t xml:space="preserve">na </w:t>
      </w:r>
      <w:r>
        <w:rPr>
          <w:rFonts w:asciiTheme="minorHAnsi" w:hAnsiTheme="minorHAnsi" w:cstheme="minorHAnsi"/>
        </w:rPr>
        <w:t>naročnikove enote</w:t>
      </w:r>
      <w:r w:rsidR="00717937">
        <w:rPr>
          <w:rFonts w:asciiTheme="minorHAnsi" w:hAnsiTheme="minorHAnsi" w:cstheme="minorHAnsi"/>
        </w:rPr>
        <w:t>,</w:t>
      </w:r>
      <w:r w:rsidRPr="00B63C1F">
        <w:rPr>
          <w:rFonts w:asciiTheme="minorHAnsi" w:hAnsiTheme="minorHAnsi" w:cstheme="minorHAnsi"/>
        </w:rPr>
        <w:t xml:space="preserve"> </w:t>
      </w:r>
      <w:r w:rsidR="00717937">
        <w:rPr>
          <w:rFonts w:asciiTheme="minorHAnsi" w:hAnsiTheme="minorHAnsi" w:cstheme="minorHAnsi"/>
        </w:rPr>
        <w:t>vsak teden praviloma ob torkih,</w:t>
      </w:r>
      <w:r w:rsidRPr="00B63C1F">
        <w:rPr>
          <w:rFonts w:asciiTheme="minorHAnsi" w:hAnsiTheme="minorHAnsi" w:cstheme="minorHAnsi"/>
        </w:rPr>
        <w:t xml:space="preserve"> od</w:t>
      </w:r>
      <w:r>
        <w:rPr>
          <w:rFonts w:asciiTheme="minorHAnsi" w:hAnsiTheme="minorHAnsi" w:cstheme="minorHAnsi"/>
        </w:rPr>
        <w:t xml:space="preserve"> 8</w:t>
      </w:r>
      <w:r w:rsidRPr="00B63C1F">
        <w:rPr>
          <w:rFonts w:asciiTheme="minorHAnsi" w:hAnsiTheme="minorHAnsi" w:cstheme="minorHAnsi"/>
        </w:rPr>
        <w:t>.00 ure do 1</w:t>
      </w:r>
      <w:r>
        <w:rPr>
          <w:rFonts w:asciiTheme="minorHAnsi" w:hAnsiTheme="minorHAnsi" w:cstheme="minorHAnsi"/>
        </w:rPr>
        <w:t>1</w:t>
      </w:r>
      <w:r w:rsidRPr="00B63C1F">
        <w:rPr>
          <w:rFonts w:asciiTheme="minorHAnsi" w:hAnsiTheme="minorHAnsi" w:cstheme="minorHAnsi"/>
        </w:rPr>
        <w:t>.</w:t>
      </w:r>
      <w:r>
        <w:rPr>
          <w:rFonts w:asciiTheme="minorHAnsi" w:hAnsiTheme="minorHAnsi" w:cstheme="minorHAnsi"/>
        </w:rPr>
        <w:t>3</w:t>
      </w:r>
      <w:r w:rsidRPr="00B63C1F">
        <w:rPr>
          <w:rFonts w:asciiTheme="minorHAnsi" w:hAnsiTheme="minorHAnsi" w:cstheme="minorHAnsi"/>
        </w:rPr>
        <w:t>0 ure (fco naročnik skladišče razloženo – Incoterms 2010).</w:t>
      </w:r>
    </w:p>
    <w:p w14:paraId="5B280B93" w14:textId="77777777" w:rsidR="005D2819" w:rsidRPr="00B63C1F" w:rsidRDefault="005D2819" w:rsidP="005D2819">
      <w:pPr>
        <w:autoSpaceDE w:val="0"/>
        <w:autoSpaceDN w:val="0"/>
        <w:spacing w:before="1"/>
        <w:jc w:val="both"/>
        <w:textAlignment w:val="baseline"/>
        <w:rPr>
          <w:rFonts w:asciiTheme="minorHAnsi" w:hAnsiTheme="minorHAnsi" w:cstheme="minorHAnsi"/>
        </w:rPr>
      </w:pPr>
    </w:p>
    <w:p w14:paraId="2A50E20B" w14:textId="77777777" w:rsidR="005D2819" w:rsidRPr="00B63C1F" w:rsidRDefault="005D2819" w:rsidP="005D2819">
      <w:pPr>
        <w:autoSpaceDE w:val="0"/>
        <w:autoSpaceDN w:val="0"/>
        <w:spacing w:before="1"/>
        <w:jc w:val="both"/>
        <w:textAlignment w:val="baseline"/>
        <w:rPr>
          <w:rFonts w:asciiTheme="minorHAnsi" w:hAnsiTheme="minorHAnsi" w:cstheme="minorHAnsi"/>
        </w:rPr>
      </w:pPr>
      <w:r>
        <w:rPr>
          <w:rFonts w:asciiTheme="minorHAnsi" w:hAnsiTheme="minorHAnsi" w:cstheme="minorHAnsi"/>
        </w:rPr>
        <w:t>E</w:t>
      </w:r>
      <w:r w:rsidRPr="00B63C1F">
        <w:rPr>
          <w:rFonts w:asciiTheme="minorHAnsi" w:hAnsiTheme="minorHAnsi" w:cstheme="minorHAnsi"/>
        </w:rPr>
        <w:t xml:space="preserve">note </w:t>
      </w:r>
      <w:r>
        <w:rPr>
          <w:rFonts w:asciiTheme="minorHAnsi" w:hAnsiTheme="minorHAnsi" w:cstheme="minorHAnsi"/>
        </w:rPr>
        <w:t xml:space="preserve">naročnika </w:t>
      </w:r>
      <w:r w:rsidRPr="00B63C1F">
        <w:rPr>
          <w:rFonts w:asciiTheme="minorHAnsi" w:hAnsiTheme="minorHAnsi" w:cstheme="minorHAnsi"/>
        </w:rPr>
        <w:t>se nahajajo na naslednjih lokacijah:</w:t>
      </w:r>
    </w:p>
    <w:p w14:paraId="7BFC7917" w14:textId="77777777" w:rsidR="005D2819" w:rsidRPr="00B63C1F" w:rsidRDefault="005D2819" w:rsidP="005D2819">
      <w:pPr>
        <w:autoSpaceDE w:val="0"/>
        <w:autoSpaceDN w:val="0"/>
        <w:spacing w:before="1"/>
        <w:jc w:val="both"/>
        <w:textAlignment w:val="baseline"/>
        <w:rPr>
          <w:rFonts w:asciiTheme="minorHAnsi" w:hAnsiTheme="minorHAnsi" w:cstheme="minorHAnsi"/>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5D2819" w:rsidRPr="0090093F" w14:paraId="633391C0" w14:textId="77777777" w:rsidTr="00FC4854">
        <w:tc>
          <w:tcPr>
            <w:tcW w:w="9067" w:type="dxa"/>
          </w:tcPr>
          <w:p w14:paraId="1FBE50EF" w14:textId="77777777" w:rsidR="005D2819" w:rsidRPr="00EB2F3A" w:rsidRDefault="005D2819" w:rsidP="005D2819">
            <w:pPr>
              <w:pStyle w:val="Odstavekseznama"/>
              <w:numPr>
                <w:ilvl w:val="0"/>
                <w:numId w:val="42"/>
              </w:numPr>
              <w:rPr>
                <w:rFonts w:asciiTheme="minorHAnsi" w:hAnsiTheme="minorHAnsi" w:cstheme="minorHAnsi"/>
              </w:rPr>
            </w:pPr>
            <w:r w:rsidRPr="00EB2F3A">
              <w:rPr>
                <w:rFonts w:asciiTheme="minorHAnsi" w:hAnsiTheme="minorHAnsi" w:cstheme="minorHAnsi"/>
              </w:rPr>
              <w:t xml:space="preserve">UL. DR. VRBNJAKA 1, RAKIČAN, </w:t>
            </w:r>
            <w:r>
              <w:rPr>
                <w:rFonts w:asciiTheme="minorHAnsi" w:hAnsiTheme="minorHAnsi" w:cstheme="minorHAnsi"/>
              </w:rPr>
              <w:t xml:space="preserve">9000 </w:t>
            </w:r>
            <w:r w:rsidRPr="00EB2F3A">
              <w:rPr>
                <w:rFonts w:asciiTheme="minorHAnsi" w:hAnsiTheme="minorHAnsi" w:cstheme="minorHAnsi"/>
              </w:rPr>
              <w:t>M. SOBOTA</w:t>
            </w:r>
            <w:r>
              <w:rPr>
                <w:rFonts w:asciiTheme="minorHAnsi" w:hAnsiTheme="minorHAnsi" w:cstheme="minorHAnsi"/>
              </w:rPr>
              <w:t>;</w:t>
            </w:r>
          </w:p>
        </w:tc>
      </w:tr>
      <w:tr w:rsidR="005D2819" w:rsidRPr="0090093F" w14:paraId="795FA235" w14:textId="77777777" w:rsidTr="00FC4854">
        <w:tc>
          <w:tcPr>
            <w:tcW w:w="9067" w:type="dxa"/>
          </w:tcPr>
          <w:p w14:paraId="4C6B640B" w14:textId="77777777" w:rsidR="005D2819" w:rsidRDefault="005D2819" w:rsidP="005D2819">
            <w:pPr>
              <w:pStyle w:val="Odstavekseznama"/>
              <w:numPr>
                <w:ilvl w:val="0"/>
                <w:numId w:val="42"/>
              </w:numPr>
              <w:rPr>
                <w:rFonts w:asciiTheme="minorHAnsi" w:hAnsiTheme="minorHAnsi" w:cstheme="minorHAnsi"/>
              </w:rPr>
            </w:pPr>
            <w:r w:rsidRPr="00EB2F3A">
              <w:rPr>
                <w:rFonts w:asciiTheme="minorHAnsi" w:hAnsiTheme="minorHAnsi" w:cstheme="minorHAnsi"/>
              </w:rPr>
              <w:t xml:space="preserve">GREGORČIČEVA UL. 24B, </w:t>
            </w:r>
            <w:r>
              <w:rPr>
                <w:rFonts w:asciiTheme="minorHAnsi" w:hAnsiTheme="minorHAnsi" w:cstheme="minorHAnsi"/>
              </w:rPr>
              <w:t xml:space="preserve">9000 </w:t>
            </w:r>
            <w:r w:rsidRPr="00EB2F3A">
              <w:rPr>
                <w:rFonts w:asciiTheme="minorHAnsi" w:hAnsiTheme="minorHAnsi" w:cstheme="minorHAnsi"/>
              </w:rPr>
              <w:t>M. SOBOTA</w:t>
            </w:r>
            <w:r>
              <w:rPr>
                <w:rFonts w:asciiTheme="minorHAnsi" w:hAnsiTheme="minorHAnsi" w:cstheme="minorHAnsi"/>
              </w:rPr>
              <w:t>;</w:t>
            </w:r>
          </w:p>
          <w:p w14:paraId="4EE9C60C" w14:textId="77777777" w:rsidR="005D2819" w:rsidRPr="00EB2F3A" w:rsidRDefault="005D2819" w:rsidP="005D2819">
            <w:pPr>
              <w:pStyle w:val="Odstavekseznama"/>
              <w:numPr>
                <w:ilvl w:val="0"/>
                <w:numId w:val="42"/>
              </w:numPr>
              <w:rPr>
                <w:rFonts w:asciiTheme="minorHAnsi" w:hAnsiTheme="minorHAnsi" w:cstheme="minorHAnsi"/>
              </w:rPr>
            </w:pPr>
            <w:r w:rsidRPr="00660976">
              <w:rPr>
                <w:rFonts w:asciiTheme="minorHAnsi" w:hAnsiTheme="minorHAnsi" w:cstheme="minorHAnsi"/>
              </w:rPr>
              <w:t>ENOTA ELIZABETA; SVETI JURIJ 7B, 9262 ROGAŠOVCI</w:t>
            </w:r>
            <w:r>
              <w:rPr>
                <w:rFonts w:asciiTheme="minorHAnsi" w:hAnsiTheme="minorHAnsi" w:cstheme="minorHAnsi"/>
              </w:rPr>
              <w:t>.</w:t>
            </w:r>
          </w:p>
        </w:tc>
      </w:tr>
    </w:tbl>
    <w:p w14:paraId="64DEC203" w14:textId="77777777" w:rsidR="005D2819" w:rsidRPr="00B63C1F" w:rsidRDefault="005D2819" w:rsidP="005D2819">
      <w:pPr>
        <w:spacing w:before="100" w:beforeAutospacing="1" w:after="100" w:afterAutospacing="1"/>
        <w:jc w:val="both"/>
        <w:rPr>
          <w:rFonts w:asciiTheme="minorHAnsi" w:hAnsiTheme="minorHAnsi" w:cstheme="minorHAnsi"/>
        </w:rPr>
      </w:pPr>
      <w:r w:rsidRPr="00B63C1F">
        <w:rPr>
          <w:rFonts w:asciiTheme="minorHAnsi" w:hAnsiTheme="minorHAnsi" w:cstheme="minorHAnsi"/>
        </w:rPr>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materiala ugotovi, da posamezno blago ni zahtevane kvalitete oz. da dejansko dostavljena količina ni enaka tisti, ki je zapisana na spremnem dokumentu – dobavnici, ga naročnik, po pošti ali z lastnim prevzemom ponudnika, vrne ponudniku skupaj z reklamacijskim zapisnikom. Dobavitelj je dolžan reklamirano blago nadomestiti z novim oz. dostaviti manjkajoče blago, v roku 3 delovnih dni od prejete reklamacije na lastne stroške.</w:t>
      </w:r>
    </w:p>
    <w:p w14:paraId="50C5E98C" w14:textId="77777777" w:rsidR="005D2819" w:rsidRPr="00B63C1F" w:rsidRDefault="005D2819" w:rsidP="005D2819">
      <w:pPr>
        <w:spacing w:before="100" w:beforeAutospacing="1" w:after="100" w:afterAutospacing="1"/>
        <w:jc w:val="both"/>
        <w:rPr>
          <w:rFonts w:asciiTheme="minorHAnsi" w:hAnsiTheme="minorHAnsi" w:cstheme="minorHAnsi"/>
        </w:rPr>
      </w:pPr>
      <w:r w:rsidRPr="00B63C1F">
        <w:rPr>
          <w:rFonts w:asciiTheme="minorHAnsi" w:hAnsiTheme="minorHAnsi" w:cstheme="minorHAnsi"/>
        </w:rPr>
        <w:t>Vsako dostavo mora spremljati dokument - dobavnica, na kateri mora biti jasno zapisano ime dobavitelja, vrsta in količina materiala, ME, cena brez DDV, eventualni popust in končna cena materiala, v katero je vključen DDV. Vse postavke na dobavnici se morajo ujemati s tistimi na prejetem e-računu.</w:t>
      </w:r>
    </w:p>
    <w:p w14:paraId="539D6E62" w14:textId="77777777" w:rsidR="005D2819" w:rsidRPr="00400682" w:rsidRDefault="005D2819" w:rsidP="000A22DC">
      <w:pPr>
        <w:numPr>
          <w:ilvl w:val="0"/>
          <w:numId w:val="37"/>
        </w:numPr>
        <w:ind w:left="0"/>
        <w:contextualSpacing/>
        <w:jc w:val="center"/>
        <w:rPr>
          <w:rFonts w:asciiTheme="minorHAnsi" w:hAnsiTheme="minorHAnsi" w:cstheme="minorHAnsi"/>
        </w:rPr>
      </w:pPr>
      <w:r w:rsidRPr="000A22DC">
        <w:rPr>
          <w:rFonts w:asciiTheme="minorHAnsi" w:hAnsiTheme="minorHAnsi" w:cstheme="minorHAnsi"/>
          <w:bCs/>
        </w:rPr>
        <w:t>člen</w:t>
      </w:r>
    </w:p>
    <w:p w14:paraId="59A08D3A" w14:textId="77777777" w:rsidR="005D2819" w:rsidRPr="00400682" w:rsidRDefault="005D2819" w:rsidP="005D2819">
      <w:pPr>
        <w:jc w:val="both"/>
        <w:rPr>
          <w:rFonts w:asciiTheme="minorHAnsi" w:hAnsiTheme="minorHAnsi" w:cstheme="minorHAnsi"/>
        </w:rPr>
      </w:pPr>
    </w:p>
    <w:p w14:paraId="7F56CBEC"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Naročnik se zavezuje, da bo za vsako pravilno (količinsko in kvalitetno) dobavo dobavitelju </w:t>
      </w:r>
      <w:r w:rsidRPr="00400682">
        <w:rPr>
          <w:rFonts w:asciiTheme="minorHAnsi" w:hAnsiTheme="minorHAnsi" w:cstheme="minorHAnsi"/>
        </w:rPr>
        <w:lastRenderedPageBreak/>
        <w:t>plačal pogodbeno vrednost skladno s to pogodbo na transakcijski račun v roku 30 dni od datuma prejema pravilno izstavljenega računa z dobavnicami.</w:t>
      </w:r>
    </w:p>
    <w:p w14:paraId="3FDA257B" w14:textId="77777777" w:rsidR="005D2819" w:rsidRPr="00400682" w:rsidRDefault="005D2819" w:rsidP="005D2819">
      <w:pPr>
        <w:spacing w:before="100" w:beforeAutospacing="1" w:after="100" w:afterAutospacing="1"/>
        <w:jc w:val="both"/>
        <w:rPr>
          <w:rFonts w:asciiTheme="minorHAnsi" w:hAnsiTheme="minorHAnsi" w:cstheme="minorHAnsi"/>
        </w:rPr>
      </w:pPr>
      <w:r w:rsidRPr="00400682">
        <w:rPr>
          <w:rFonts w:asciiTheme="minorHAnsi" w:hAnsiTheme="minorHAnsi" w:cstheme="minorHAnsi"/>
        </w:rPr>
        <w:t>Fakturiranje za izdobavljen</w:t>
      </w:r>
      <w:r>
        <w:rPr>
          <w:rFonts w:asciiTheme="minorHAnsi" w:hAnsiTheme="minorHAnsi" w:cstheme="minorHAnsi"/>
        </w:rPr>
        <w:t>o blago po tej pogodbi</w:t>
      </w:r>
      <w:r w:rsidRPr="00400682">
        <w:rPr>
          <w:rFonts w:asciiTheme="minorHAnsi" w:hAnsiTheme="minorHAnsi" w:cstheme="minorHAnsi"/>
        </w:rPr>
        <w:t xml:space="preserve"> se  izvaja zbirno, enkrat mesečno v roku treh delovnih dni za pretekli mesec. Račun mora biti poslan v e-obliki. Vsaka dobavnica in račun morata vsebovati številko naročilnice, po kateri je bil dostavljen material.</w:t>
      </w:r>
    </w:p>
    <w:p w14:paraId="2EDCA631"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V kolikor naročnik računa ne poravna v dogovorjenem roku, ima dobavitelj pravico zaračunati zakonsko določene zamudne obresti. </w:t>
      </w:r>
      <w:r w:rsidRPr="00400682">
        <w:rPr>
          <w:rFonts w:asciiTheme="minorHAnsi" w:hAnsiTheme="minorHAnsi" w:cstheme="minorHAnsi"/>
          <w:lang w:eastAsia="en-US"/>
        </w:rPr>
        <w:t> </w:t>
      </w:r>
    </w:p>
    <w:p w14:paraId="61E07CB7" w14:textId="77777777" w:rsidR="005D2819" w:rsidRPr="00400682" w:rsidRDefault="005D2819" w:rsidP="005D2819">
      <w:pPr>
        <w:widowControl w:val="0"/>
        <w:jc w:val="both"/>
        <w:rPr>
          <w:rFonts w:asciiTheme="minorHAnsi" w:hAnsiTheme="minorHAnsi" w:cstheme="minorHAnsi"/>
        </w:rPr>
      </w:pPr>
    </w:p>
    <w:p w14:paraId="7C1D6D4A"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0FF6B6E8" w14:textId="77777777" w:rsidR="005D2819" w:rsidRPr="00400682" w:rsidRDefault="005D2819" w:rsidP="005D2819">
      <w:pPr>
        <w:autoSpaceDE w:val="0"/>
        <w:adjustRightInd w:val="0"/>
        <w:jc w:val="both"/>
        <w:rPr>
          <w:rFonts w:asciiTheme="minorHAnsi" w:hAnsiTheme="minorHAnsi" w:cstheme="minorHAnsi"/>
          <w:b/>
        </w:rPr>
      </w:pPr>
    </w:p>
    <w:p w14:paraId="06D3A20D" w14:textId="77777777" w:rsidR="005D2819" w:rsidRPr="00400682" w:rsidRDefault="005D2819" w:rsidP="005D2819">
      <w:pPr>
        <w:autoSpaceDE w:val="0"/>
        <w:adjustRightInd w:val="0"/>
        <w:jc w:val="both"/>
        <w:rPr>
          <w:rFonts w:asciiTheme="minorHAnsi" w:hAnsiTheme="minorHAnsi" w:cstheme="minorHAnsi"/>
        </w:rPr>
      </w:pPr>
      <w:r w:rsidRPr="00400682">
        <w:rPr>
          <w:rFonts w:asciiTheme="minorHAnsi" w:hAnsiTheme="minorHAnsi" w:cstheme="minorHAnsi"/>
        </w:rPr>
        <w:t>Dobavitelj zagotavlja, da:</w:t>
      </w:r>
    </w:p>
    <w:p w14:paraId="7FFC6FEF" w14:textId="77777777" w:rsidR="005D2819" w:rsidRPr="00400682" w:rsidRDefault="005D2819" w:rsidP="005D2819">
      <w:pPr>
        <w:autoSpaceDE w:val="0"/>
        <w:adjustRightInd w:val="0"/>
        <w:jc w:val="both"/>
        <w:rPr>
          <w:rFonts w:asciiTheme="minorHAnsi" w:hAnsiTheme="minorHAnsi" w:cstheme="minorHAnsi"/>
        </w:rPr>
      </w:pPr>
    </w:p>
    <w:p w14:paraId="125F3244" w14:textId="77777777" w:rsidR="005D2819"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je blago skladno z vsemi veljavnimi predpisi, normativi in standardi, ki veljajo v Republiki Sloveniji ter izpolnjuje bistvene zahteve za varnost, zdravje in varovanje okolja, kot jih določa zakonodaja Evropske unije (certificiranje s CE);</w:t>
      </w:r>
    </w:p>
    <w:p w14:paraId="691819B7" w14:textId="77777777" w:rsidR="005D2819" w:rsidRPr="00EB2F3A" w:rsidRDefault="005D2819" w:rsidP="005D2819">
      <w:pPr>
        <w:pStyle w:val="Telobesedila"/>
        <w:numPr>
          <w:ilvl w:val="0"/>
          <w:numId w:val="40"/>
        </w:numPr>
        <w:autoSpaceDE/>
        <w:autoSpaceDN/>
        <w:jc w:val="both"/>
        <w:textAlignment w:val="auto"/>
        <w:rPr>
          <w:rFonts w:asciiTheme="minorHAnsi" w:hAnsiTheme="minorHAnsi" w:cstheme="minorHAnsi"/>
          <w:i w:val="0"/>
          <w:kern w:val="0"/>
          <w:sz w:val="24"/>
          <w:szCs w:val="24"/>
          <w:lang w:val="sl-SI" w:eastAsia="sl-SI" w:bidi="ar-SA"/>
        </w:rPr>
      </w:pPr>
      <w:r w:rsidRPr="00EB2F3A">
        <w:rPr>
          <w:rFonts w:asciiTheme="minorHAnsi" w:hAnsiTheme="minorHAnsi" w:cstheme="minorHAnsi"/>
          <w:i w:val="0"/>
          <w:kern w:val="0"/>
          <w:sz w:val="24"/>
          <w:szCs w:val="24"/>
          <w:lang w:val="sl-SI" w:eastAsia="sl-SI" w:bidi="ar-SA"/>
        </w:rPr>
        <w:t>ima blago ustrezna dovoljenja za promet v EU;</w:t>
      </w:r>
    </w:p>
    <w:p w14:paraId="5C9F7877"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za ponujeno blago na poziv naročnika posredoval varnostne in tehnične liste v slovenskem jeziku v elektronski obliki (v pdf formatu ali v Word-u);</w:t>
      </w:r>
    </w:p>
    <w:p w14:paraId="6CDD5827"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blago pakiral ločeno v skladu z navodili naročnika;</w:t>
      </w:r>
    </w:p>
    <w:p w14:paraId="028BB1BB"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rok uporabe posameznega izdelka ob dobavi ne bo krajši od 12 mesecev;</w:t>
      </w:r>
    </w:p>
    <w:p w14:paraId="442DF33A"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blago v celoti ustreza zahtevam, karakteristikam in specifikacijam v razpisni dokumentaciji in ponudbeni dokumentaciji;</w:t>
      </w:r>
    </w:p>
    <w:p w14:paraId="31D8DCED"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na zahtevo naročnika predal ustrezno dokumentacijo, ki dokazuje ustreznost zahtevam iz predhodne alineje;</w:t>
      </w:r>
    </w:p>
    <w:p w14:paraId="67A04D4E"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blago naročniku dostavil najkasneje v roku 48 ur od posredovanega naročila, v nujnih primer pa v 24 urah od posredovanega naročila;</w:t>
      </w:r>
    </w:p>
    <w:p w14:paraId="0BC2A80B"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 xml:space="preserve">bo v času garancije na svoje stroške odpravil napake oziroma nadomestil izdelek z napako z novim izdelkom; </w:t>
      </w:r>
    </w:p>
    <w:p w14:paraId="45B56764"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naročniku, v kolikor posameznega artikla iz ponudbenega predračuna ne bo imel na zalogi, v celoti kril stroške nakupa pri drugem dobavitelju;</w:t>
      </w:r>
    </w:p>
    <w:p w14:paraId="5B4C4669"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razpolaga z  ustreznimi strokovnimi, kadrovskimi in tehničnimi kapacitetami za dobavo blaga;</w:t>
      </w:r>
    </w:p>
    <w:p w14:paraId="1836173E"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pooblaščeno osebo naročnika nemudoma obveščal o nastopu okoliščin, ki bi lahko vplivale vsebinsko in časovno izvedbo dobav.</w:t>
      </w:r>
    </w:p>
    <w:p w14:paraId="6E266AFB" w14:textId="77777777" w:rsidR="005D2819" w:rsidRPr="00400682" w:rsidRDefault="005D2819" w:rsidP="005D2819">
      <w:pPr>
        <w:widowControl w:val="0"/>
        <w:spacing w:line="280" w:lineRule="atLeast"/>
        <w:ind w:left="720"/>
        <w:jc w:val="both"/>
        <w:rPr>
          <w:rFonts w:asciiTheme="minorHAnsi" w:hAnsiTheme="minorHAnsi" w:cstheme="minorHAnsi"/>
        </w:rPr>
      </w:pPr>
    </w:p>
    <w:p w14:paraId="52E307A2"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6AA8B3C8" w14:textId="77777777" w:rsidR="005D2819" w:rsidRPr="00400682" w:rsidRDefault="005D2819" w:rsidP="005D2819">
      <w:pPr>
        <w:autoSpaceDE w:val="0"/>
        <w:adjustRightInd w:val="0"/>
        <w:jc w:val="both"/>
        <w:rPr>
          <w:rFonts w:asciiTheme="minorHAnsi" w:hAnsiTheme="minorHAnsi" w:cstheme="minorHAnsi"/>
        </w:rPr>
      </w:pPr>
    </w:p>
    <w:p w14:paraId="6505E901" w14:textId="77777777" w:rsidR="005D2819" w:rsidRPr="00400682" w:rsidRDefault="005D2819" w:rsidP="005D2819">
      <w:pPr>
        <w:autoSpaceDE w:val="0"/>
        <w:adjustRightInd w:val="0"/>
        <w:jc w:val="both"/>
        <w:rPr>
          <w:rFonts w:asciiTheme="minorHAnsi" w:hAnsiTheme="minorHAnsi" w:cstheme="minorHAnsi"/>
        </w:rPr>
      </w:pPr>
      <w:r w:rsidRPr="00400682">
        <w:rPr>
          <w:rFonts w:asciiTheme="minorHAnsi" w:hAnsiTheme="minorHAnsi" w:cstheme="minorHAnsi"/>
        </w:rPr>
        <w:t>Naročnik zagotavlja, da:</w:t>
      </w:r>
    </w:p>
    <w:p w14:paraId="2EC8B40A" w14:textId="77777777" w:rsidR="005D2819" w:rsidRPr="00400682" w:rsidRDefault="005D2819" w:rsidP="005D2819">
      <w:pPr>
        <w:autoSpaceDE w:val="0"/>
        <w:adjustRightInd w:val="0"/>
        <w:jc w:val="both"/>
        <w:rPr>
          <w:rFonts w:asciiTheme="minorHAnsi" w:hAnsiTheme="minorHAnsi" w:cstheme="minorHAnsi"/>
        </w:rPr>
      </w:pPr>
    </w:p>
    <w:p w14:paraId="64AFB3F4"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bo nudil dobavitelju vse potrebne informacije, podatke in dokumente, ki potrebni za dobavo blaga po tej pogodbi;</w:t>
      </w:r>
    </w:p>
    <w:p w14:paraId="43978D0E"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bo vsakršno količinsko ali kakovostno pomanjkljivost na blagu pisno grajal najkasneje v roku dveh delovnih dni od trenutka, ko so bile te ugotovljene;</w:t>
      </w:r>
    </w:p>
    <w:p w14:paraId="280B1DC4"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sodeloval s pooblaščenim predstavnikom dobavitelja;</w:t>
      </w:r>
    </w:p>
    <w:p w14:paraId="4D81AD36"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lastRenderedPageBreak/>
        <w:t>posredoval svoje zahteve dobavitelju v roku, ki bo omogočal normalno izvedbo pogodbenih obveznosti,</w:t>
      </w:r>
    </w:p>
    <w:p w14:paraId="02DED5A0"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dobavitelju posredoval podatke, da bo ta lahko opravil dobavo blaga v skladu z zahtevami te pogodbe;</w:t>
      </w:r>
    </w:p>
    <w:p w14:paraId="39B608E8"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obveščal dobavitelja o vseh morebitnih spremembah in novo nastalih situacijah, ki bi lahko vplivale na izvršitev prevzetih obveznosti;</w:t>
      </w:r>
    </w:p>
    <w:p w14:paraId="17808573"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blago naročala le za to pooblaščena oseba;</w:t>
      </w:r>
    </w:p>
    <w:p w14:paraId="388C5D1A"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bo dobavitelju zagotovil vse pogoje za nemoteno realizacijo svojih obveznosti po tej pogodbi;</w:t>
      </w:r>
    </w:p>
    <w:p w14:paraId="7BDC7D7E"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bo dobavitelju poravnal vse obveznosti v skladu s to pogodbo.</w:t>
      </w:r>
    </w:p>
    <w:p w14:paraId="54C73CD0" w14:textId="77777777" w:rsidR="005D2819" w:rsidRPr="00400682" w:rsidRDefault="005D2819" w:rsidP="005D2819">
      <w:pPr>
        <w:autoSpaceDE w:val="0"/>
        <w:adjustRightInd w:val="0"/>
        <w:jc w:val="both"/>
        <w:rPr>
          <w:rFonts w:asciiTheme="minorHAnsi" w:hAnsiTheme="minorHAnsi" w:cstheme="minorHAnsi"/>
          <w:b/>
        </w:rPr>
      </w:pPr>
    </w:p>
    <w:p w14:paraId="7A74E315"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 xml:space="preserve">člen </w:t>
      </w:r>
    </w:p>
    <w:p w14:paraId="71388F91" w14:textId="77777777" w:rsidR="005D2819" w:rsidRPr="00400682" w:rsidRDefault="005D2819" w:rsidP="005D2819">
      <w:pPr>
        <w:widowControl w:val="0"/>
        <w:jc w:val="both"/>
        <w:rPr>
          <w:rFonts w:asciiTheme="minorHAnsi" w:hAnsiTheme="minorHAnsi" w:cstheme="minorHAnsi"/>
        </w:rPr>
      </w:pPr>
    </w:p>
    <w:p w14:paraId="21E8A018" w14:textId="77777777"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Dobavitelj mora v 8 dneh po </w:t>
      </w:r>
      <w:r>
        <w:rPr>
          <w:rFonts w:asciiTheme="minorHAnsi" w:hAnsiTheme="minorHAnsi" w:cstheme="minorHAnsi"/>
        </w:rPr>
        <w:t>sklenitvi okvirnega sporazuma</w:t>
      </w:r>
      <w:r w:rsidRPr="00400682">
        <w:rPr>
          <w:rFonts w:asciiTheme="minorHAnsi" w:hAnsiTheme="minorHAnsi" w:cstheme="minorHAnsi"/>
        </w:rPr>
        <w:t xml:space="preserve"> naročniku predložiti </w:t>
      </w:r>
      <w:r>
        <w:rPr>
          <w:rFonts w:asciiTheme="minorHAnsi" w:hAnsiTheme="minorHAnsi" w:cstheme="minorHAnsi"/>
        </w:rPr>
        <w:t>menično izjavo z bianco menico (2x)</w:t>
      </w:r>
      <w:r w:rsidRPr="00400682">
        <w:rPr>
          <w:rFonts w:asciiTheme="minorHAnsi" w:hAnsiTheme="minorHAnsi" w:cstheme="minorHAnsi"/>
        </w:rPr>
        <w:t xml:space="preserve"> za dobro izvedbo pogodbenih obveznosti v višini 5 % od skupne </w:t>
      </w:r>
      <w:r>
        <w:rPr>
          <w:rFonts w:asciiTheme="minorHAnsi" w:hAnsiTheme="minorHAnsi" w:cstheme="minorHAnsi"/>
        </w:rPr>
        <w:t xml:space="preserve">pogodbene </w:t>
      </w:r>
      <w:r w:rsidRPr="007D44BE">
        <w:rPr>
          <w:rFonts w:asciiTheme="minorHAnsi" w:hAnsiTheme="minorHAnsi" w:cstheme="minorHAnsi"/>
        </w:rPr>
        <w:t>vrednosti brez DDV</w:t>
      </w:r>
      <w:r>
        <w:rPr>
          <w:rFonts w:asciiTheme="minorHAnsi" w:hAnsiTheme="minorHAnsi" w:cstheme="minorHAnsi"/>
        </w:rPr>
        <w:t xml:space="preserve"> iz 3. člena te pogodbe</w:t>
      </w:r>
      <w:r w:rsidRPr="00400682">
        <w:rPr>
          <w:rFonts w:asciiTheme="minorHAnsi" w:hAnsiTheme="minorHAnsi" w:cstheme="minorHAnsi"/>
        </w:rPr>
        <w:t>, ki jo je mogoče unovčiti še 30 dni po poteku pogodbenega razmerja.</w:t>
      </w:r>
    </w:p>
    <w:p w14:paraId="74527A47" w14:textId="77777777" w:rsidR="005D2819" w:rsidRPr="00400682" w:rsidRDefault="005D2819" w:rsidP="005D2819">
      <w:pPr>
        <w:widowControl w:val="0"/>
        <w:spacing w:line="280" w:lineRule="atLeast"/>
        <w:jc w:val="both"/>
        <w:rPr>
          <w:rFonts w:asciiTheme="minorHAnsi" w:hAnsiTheme="minorHAnsi" w:cstheme="minorHAnsi"/>
        </w:rPr>
      </w:pPr>
    </w:p>
    <w:p w14:paraId="1B29F386" w14:textId="307D8B6C"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Naročnik ima pravico unovčiti instrument za zavarovanje dobre izvedbe pogodbenih obveznosti in odstopiti od pogodbe v primeru nepravilne izpolnitve ali neizpolnitve pogodbenih obveznosti dobavitelja v skladu </w:t>
      </w:r>
      <w:r w:rsidR="00F31134">
        <w:rPr>
          <w:rFonts w:asciiTheme="minorHAnsi" w:hAnsiTheme="minorHAnsi" w:cstheme="minorHAnsi"/>
        </w:rPr>
        <w:t>z 10</w:t>
      </w:r>
      <w:r w:rsidRPr="00400682">
        <w:rPr>
          <w:rFonts w:asciiTheme="minorHAnsi" w:hAnsiTheme="minorHAnsi" w:cstheme="minorHAnsi"/>
        </w:rPr>
        <w:t>. členom te pogodbe.</w:t>
      </w:r>
    </w:p>
    <w:p w14:paraId="33702DBA" w14:textId="77777777" w:rsidR="005D2819" w:rsidRPr="00400682" w:rsidRDefault="005D2819" w:rsidP="005D2819">
      <w:pPr>
        <w:jc w:val="both"/>
        <w:rPr>
          <w:rFonts w:asciiTheme="minorHAnsi" w:hAnsiTheme="minorHAnsi" w:cstheme="minorHAnsi"/>
          <w:i/>
        </w:rPr>
      </w:pPr>
    </w:p>
    <w:p w14:paraId="71970E6F"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4B11BEAC" w14:textId="77777777" w:rsidR="005D2819" w:rsidRPr="00400682" w:rsidRDefault="005D2819" w:rsidP="005D2819">
      <w:pPr>
        <w:widowControl w:val="0"/>
        <w:autoSpaceDE w:val="0"/>
        <w:adjustRightInd w:val="0"/>
        <w:jc w:val="both"/>
        <w:rPr>
          <w:rFonts w:asciiTheme="minorHAnsi" w:hAnsiTheme="minorHAnsi" w:cstheme="minorHAnsi"/>
        </w:rPr>
      </w:pPr>
    </w:p>
    <w:p w14:paraId="02CC9A30" w14:textId="77777777"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V primeru, da dobavitelj zamuja z dobavo blaga iz razlogov, ki niso na strani naročnika ter ne gre za opravičeno zamudo, je dolžan plačati pogodbeno kazen v višini 0,5 % od pogodbene vrednosti z DDV za vsak dan zamude, vendar največ do 10 % pogodbene vrednosti z DDV. </w:t>
      </w:r>
    </w:p>
    <w:p w14:paraId="7E43E4C6" w14:textId="77777777" w:rsidR="005D2819" w:rsidRPr="00400682" w:rsidRDefault="005D2819" w:rsidP="005D2819">
      <w:pPr>
        <w:widowControl w:val="0"/>
        <w:spacing w:line="280" w:lineRule="atLeast"/>
        <w:jc w:val="both"/>
        <w:rPr>
          <w:rFonts w:asciiTheme="minorHAnsi" w:hAnsiTheme="minorHAnsi" w:cstheme="minorHAnsi"/>
        </w:rPr>
      </w:pPr>
    </w:p>
    <w:p w14:paraId="0DAC68C3" w14:textId="77777777"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V primeru, da zamuda ali napake pri izvedbi onemogočajo namen posla, lahko naročnik razdre pogodbo in zahteva odškodnino.</w:t>
      </w:r>
    </w:p>
    <w:p w14:paraId="2A3BA961" w14:textId="77777777" w:rsidR="005D2819" w:rsidRPr="00400682" w:rsidRDefault="005D2819" w:rsidP="005D2819">
      <w:pPr>
        <w:widowControl w:val="0"/>
        <w:spacing w:line="280" w:lineRule="atLeast"/>
        <w:jc w:val="both"/>
        <w:rPr>
          <w:rFonts w:asciiTheme="minorHAnsi" w:hAnsiTheme="minorHAnsi" w:cstheme="minorHAnsi"/>
        </w:rPr>
      </w:pPr>
    </w:p>
    <w:p w14:paraId="4DDDABFB" w14:textId="77777777"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V primeru, da dobavitelj pogodbene kazni ne plača, ima naročnik pravico, da jo odšteje od še neplačanih obveznosti, ki jih ima do dobavitelja po tej pogodbi.</w:t>
      </w:r>
    </w:p>
    <w:p w14:paraId="4C1B896F" w14:textId="77777777" w:rsidR="005D2819" w:rsidRPr="00400682" w:rsidRDefault="005D2819" w:rsidP="005D2819">
      <w:pPr>
        <w:widowControl w:val="0"/>
        <w:spacing w:line="280" w:lineRule="atLeast"/>
        <w:jc w:val="both"/>
        <w:rPr>
          <w:rFonts w:asciiTheme="minorHAnsi" w:hAnsiTheme="minorHAnsi" w:cstheme="minorHAnsi"/>
        </w:rPr>
      </w:pPr>
    </w:p>
    <w:p w14:paraId="57744B94" w14:textId="77777777" w:rsidR="005D2819" w:rsidRPr="00400682" w:rsidRDefault="005D2819" w:rsidP="005D2819">
      <w:pPr>
        <w:autoSpaceDE w:val="0"/>
        <w:adjustRightInd w:val="0"/>
        <w:jc w:val="both"/>
        <w:rPr>
          <w:rFonts w:asciiTheme="minorHAnsi" w:hAnsiTheme="minorHAnsi" w:cstheme="minorHAnsi"/>
        </w:rPr>
      </w:pPr>
      <w:r w:rsidRPr="00400682">
        <w:rPr>
          <w:rFonts w:asciiTheme="minorHAnsi" w:hAnsiTheme="minorHAnsi" w:cstheme="minorHAnsi"/>
        </w:rPr>
        <w:t>Če je škoda, ki jo utrpi naročnik zaradi zamude pogodbeno dogovorjenega roka za dokončanje prevzetih obveznosti večja od pogodbene kazni, mora dobavitelj naročniku povrniti razliko do popolne.</w:t>
      </w:r>
    </w:p>
    <w:p w14:paraId="238447F5" w14:textId="77777777" w:rsidR="005D2819" w:rsidRPr="00400682" w:rsidRDefault="005D2819" w:rsidP="005D2819">
      <w:pPr>
        <w:autoSpaceDE w:val="0"/>
        <w:adjustRightInd w:val="0"/>
        <w:ind w:left="1080"/>
        <w:rPr>
          <w:rFonts w:asciiTheme="minorHAnsi" w:hAnsiTheme="minorHAnsi" w:cstheme="minorHAnsi"/>
          <w:b/>
        </w:rPr>
      </w:pPr>
    </w:p>
    <w:p w14:paraId="24C937A8"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5668DD9B" w14:textId="77777777" w:rsidR="005D2819" w:rsidRPr="00400682" w:rsidRDefault="005D2819" w:rsidP="005D2819">
      <w:pPr>
        <w:pStyle w:val="Odstavekseznama"/>
        <w:jc w:val="center"/>
        <w:rPr>
          <w:rFonts w:asciiTheme="minorHAnsi" w:hAnsiTheme="minorHAnsi" w:cstheme="minorHAnsi"/>
        </w:rPr>
      </w:pPr>
    </w:p>
    <w:p w14:paraId="100A5848" w14:textId="77777777" w:rsidR="005D2819" w:rsidRPr="00400682" w:rsidRDefault="005D2819" w:rsidP="005D2819">
      <w:pPr>
        <w:widowControl w:val="0"/>
        <w:autoSpaceDE w:val="0"/>
        <w:snapToGrid w:val="0"/>
        <w:jc w:val="both"/>
        <w:rPr>
          <w:rFonts w:asciiTheme="minorHAnsi" w:hAnsiTheme="minorHAnsi" w:cstheme="minorHAnsi"/>
        </w:rPr>
      </w:pPr>
      <w:r w:rsidRPr="00400682">
        <w:rPr>
          <w:rFonts w:asciiTheme="minorHAnsi" w:hAnsiTheme="minorHAnsi" w:cstheme="minorHAnsi"/>
        </w:rPr>
        <w:t>Naročnik ima pravico odstopiti od pogodbe in zahtevati povrnitev morebitno nastale škode, če dobavitelj:</w:t>
      </w:r>
    </w:p>
    <w:p w14:paraId="77E974E1" w14:textId="77777777" w:rsidR="005D2819" w:rsidRPr="00400682" w:rsidRDefault="005D2819" w:rsidP="005D2819">
      <w:pPr>
        <w:jc w:val="both"/>
        <w:rPr>
          <w:rFonts w:asciiTheme="minorHAnsi" w:hAnsiTheme="minorHAnsi" w:cstheme="minorHAnsi"/>
        </w:rPr>
      </w:pPr>
    </w:p>
    <w:p w14:paraId="5235DAD1" w14:textId="77777777" w:rsidR="005D2819" w:rsidRPr="00400682" w:rsidRDefault="005D2819" w:rsidP="005D2819">
      <w:pPr>
        <w:numPr>
          <w:ilvl w:val="0"/>
          <w:numId w:val="39"/>
        </w:numPr>
        <w:jc w:val="both"/>
        <w:rPr>
          <w:rFonts w:asciiTheme="minorHAnsi" w:hAnsiTheme="minorHAnsi" w:cstheme="minorHAnsi"/>
        </w:rPr>
      </w:pPr>
      <w:r>
        <w:rPr>
          <w:rFonts w:asciiTheme="minorHAnsi" w:hAnsiTheme="minorHAnsi" w:cstheme="minorHAnsi"/>
        </w:rPr>
        <w:t>dvakrat</w:t>
      </w:r>
      <w:r w:rsidRPr="00400682">
        <w:rPr>
          <w:rFonts w:asciiTheme="minorHAnsi" w:hAnsiTheme="minorHAnsi" w:cstheme="minorHAnsi"/>
        </w:rPr>
        <w:t xml:space="preserve"> ne izpolni predmetnega javnega naročila v pogodbeno dogovorjenem roku,</w:t>
      </w:r>
    </w:p>
    <w:p w14:paraId="77186029" w14:textId="77777777" w:rsidR="005D2819" w:rsidRPr="00400682" w:rsidRDefault="005D2819" w:rsidP="005D2819">
      <w:pPr>
        <w:numPr>
          <w:ilvl w:val="0"/>
          <w:numId w:val="39"/>
        </w:numPr>
        <w:jc w:val="both"/>
        <w:rPr>
          <w:rFonts w:asciiTheme="minorHAnsi" w:hAnsiTheme="minorHAnsi" w:cstheme="minorHAnsi"/>
        </w:rPr>
      </w:pPr>
      <w:r w:rsidRPr="00400682">
        <w:rPr>
          <w:rFonts w:asciiTheme="minorHAnsi" w:hAnsiTheme="minorHAnsi" w:cstheme="minorHAnsi"/>
        </w:rPr>
        <w:t>neutemeljeno zavrne naročilo, odstopi od naročenega načina dobave ali nekvalitetno oz. nepravilno opravi dobavo,</w:t>
      </w:r>
    </w:p>
    <w:p w14:paraId="7D2DF5BC" w14:textId="77777777" w:rsidR="005D2819" w:rsidRPr="00400682" w:rsidRDefault="005D2819" w:rsidP="005D2819">
      <w:pPr>
        <w:numPr>
          <w:ilvl w:val="0"/>
          <w:numId w:val="39"/>
        </w:numPr>
        <w:jc w:val="both"/>
        <w:rPr>
          <w:rFonts w:asciiTheme="minorHAnsi" w:hAnsiTheme="minorHAnsi" w:cstheme="minorHAnsi"/>
        </w:rPr>
      </w:pPr>
      <w:r w:rsidRPr="00400682">
        <w:rPr>
          <w:rFonts w:asciiTheme="minorHAnsi" w:hAnsiTheme="minorHAnsi" w:cstheme="minorHAnsi"/>
        </w:rPr>
        <w:t>ne izpolnjuje oziroma ne spoštuje pogojev, določenih s to pogodbo.</w:t>
      </w:r>
    </w:p>
    <w:p w14:paraId="67391C6A" w14:textId="77777777" w:rsidR="005D2819" w:rsidRPr="00400682" w:rsidRDefault="005D2819" w:rsidP="005D2819">
      <w:pPr>
        <w:widowControl w:val="0"/>
        <w:autoSpaceDE w:val="0"/>
        <w:snapToGrid w:val="0"/>
        <w:jc w:val="both"/>
        <w:rPr>
          <w:rFonts w:asciiTheme="minorHAnsi" w:hAnsiTheme="minorHAnsi" w:cstheme="minorHAnsi"/>
        </w:rPr>
      </w:pPr>
    </w:p>
    <w:p w14:paraId="1503F6BC" w14:textId="77777777" w:rsidR="005D2819" w:rsidRPr="00400682" w:rsidRDefault="005D2819" w:rsidP="005D2819">
      <w:pPr>
        <w:widowControl w:val="0"/>
        <w:autoSpaceDE w:val="0"/>
        <w:snapToGrid w:val="0"/>
        <w:jc w:val="both"/>
        <w:rPr>
          <w:rFonts w:asciiTheme="minorHAnsi" w:hAnsiTheme="minorHAnsi" w:cstheme="minorHAnsi"/>
        </w:rPr>
      </w:pPr>
      <w:r w:rsidRPr="00400682">
        <w:rPr>
          <w:rFonts w:asciiTheme="minorHAnsi" w:hAnsiTheme="minorHAnsi" w:cstheme="minorHAnsi"/>
        </w:rPr>
        <w:t xml:space="preserve">Naročnik si pridržuje pravico, da ob neizpolnjevanju obveznosti s strani dobavitelja pogodbo razdre, o čemer mora pisno obvestiti dobavitelja. Pogodba se razdre z dnem, ko dobavitelj prejme obvestilo o odpovedi pogodbe ali z dnem unovčenja finančnega zavarovanja. </w:t>
      </w:r>
    </w:p>
    <w:p w14:paraId="541D572C" w14:textId="77777777" w:rsidR="005D2819" w:rsidRPr="00400682" w:rsidRDefault="005D2819" w:rsidP="005D2819">
      <w:pPr>
        <w:widowControl w:val="0"/>
        <w:autoSpaceDE w:val="0"/>
        <w:snapToGrid w:val="0"/>
        <w:jc w:val="both"/>
        <w:rPr>
          <w:rFonts w:asciiTheme="minorHAnsi" w:hAnsiTheme="minorHAnsi" w:cstheme="minorHAnsi"/>
        </w:rPr>
      </w:pPr>
    </w:p>
    <w:p w14:paraId="04A61AC4" w14:textId="77777777" w:rsidR="005D2819" w:rsidRPr="00400682" w:rsidRDefault="005D2819" w:rsidP="005D2819">
      <w:pPr>
        <w:widowControl w:val="0"/>
        <w:autoSpaceDE w:val="0"/>
        <w:snapToGrid w:val="0"/>
        <w:jc w:val="both"/>
        <w:rPr>
          <w:rFonts w:asciiTheme="minorHAnsi" w:hAnsiTheme="minorHAnsi" w:cstheme="minorHAnsi"/>
        </w:rPr>
      </w:pPr>
      <w:r w:rsidRPr="00400682">
        <w:rPr>
          <w:rFonts w:asciiTheme="minorHAnsi" w:hAnsiTheme="minorHAnsi" w:cstheme="minorHAnsi"/>
        </w:rPr>
        <w:t>Nobena od pogodbenih strank ni odgovorna za neizpolnitev katerekoli izmed svojih obveznosti iz razlogov, ki so izven njenega nadzora (višja sila).</w:t>
      </w:r>
    </w:p>
    <w:p w14:paraId="735D7444" w14:textId="77777777" w:rsidR="005D2819" w:rsidRPr="00400682" w:rsidRDefault="005D2819" w:rsidP="005D2819">
      <w:pPr>
        <w:widowControl w:val="0"/>
        <w:autoSpaceDE w:val="0"/>
        <w:snapToGrid w:val="0"/>
        <w:jc w:val="both"/>
        <w:rPr>
          <w:rFonts w:asciiTheme="minorHAnsi" w:hAnsiTheme="minorHAnsi" w:cstheme="minorHAnsi"/>
        </w:rPr>
      </w:pPr>
    </w:p>
    <w:p w14:paraId="63425534"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 xml:space="preserve"> člen</w:t>
      </w:r>
    </w:p>
    <w:p w14:paraId="02CB9984" w14:textId="77777777" w:rsidR="005D2819" w:rsidRDefault="005D2819" w:rsidP="005D2819">
      <w:pPr>
        <w:autoSpaceDE w:val="0"/>
        <w:autoSpaceDN w:val="0"/>
        <w:spacing w:before="1"/>
        <w:jc w:val="center"/>
        <w:textAlignment w:val="baseline"/>
        <w:rPr>
          <w:rFonts w:asciiTheme="minorHAnsi" w:hAnsiTheme="minorHAnsi" w:cstheme="minorHAnsi"/>
        </w:rPr>
      </w:pPr>
    </w:p>
    <w:p w14:paraId="57CD0676" w14:textId="77777777" w:rsidR="005D2819" w:rsidRPr="00CE720A" w:rsidRDefault="005D2819" w:rsidP="005D2819">
      <w:pPr>
        <w:widowControl w:val="0"/>
        <w:autoSpaceDE w:val="0"/>
        <w:snapToGrid w:val="0"/>
        <w:jc w:val="both"/>
        <w:rPr>
          <w:rFonts w:asciiTheme="minorHAnsi" w:hAnsiTheme="minorHAnsi" w:cstheme="minorHAnsi"/>
        </w:rPr>
      </w:pPr>
      <w:r w:rsidRPr="00CE720A">
        <w:rPr>
          <w:rFonts w:asciiTheme="minorHAnsi" w:hAnsiTheme="minorHAnsi" w:cstheme="minorHAnsi"/>
        </w:rPr>
        <w:t xml:space="preserve">Če dobavitelj ne dobavi naročenega blaga v dogovorjenem roku, vrsti, količini ali kakovosti, sme naročnik brez predhodnega opomina naročiti </w:t>
      </w:r>
      <w:r>
        <w:rPr>
          <w:rFonts w:asciiTheme="minorHAnsi" w:hAnsiTheme="minorHAnsi" w:cstheme="minorHAnsi"/>
        </w:rPr>
        <w:t>blago</w:t>
      </w:r>
      <w:r w:rsidRPr="00CE720A">
        <w:rPr>
          <w:rFonts w:asciiTheme="minorHAnsi" w:hAnsiTheme="minorHAnsi" w:cstheme="minorHAnsi"/>
        </w:rPr>
        <w:t xml:space="preserve"> pri drugem dobavitelju</w:t>
      </w:r>
      <w:r>
        <w:rPr>
          <w:rFonts w:asciiTheme="minorHAnsi" w:hAnsiTheme="minorHAnsi" w:cstheme="minorHAnsi"/>
        </w:rPr>
        <w:t>.</w:t>
      </w:r>
    </w:p>
    <w:p w14:paraId="6F7DCED5" w14:textId="77777777" w:rsidR="005D2819" w:rsidRPr="00CE720A" w:rsidRDefault="005D2819" w:rsidP="005D2819">
      <w:pPr>
        <w:widowControl w:val="0"/>
        <w:autoSpaceDE w:val="0"/>
        <w:snapToGrid w:val="0"/>
        <w:jc w:val="both"/>
        <w:rPr>
          <w:rFonts w:asciiTheme="minorHAnsi" w:hAnsiTheme="minorHAnsi" w:cstheme="minorHAnsi"/>
        </w:rPr>
      </w:pPr>
    </w:p>
    <w:p w14:paraId="4874BCC9" w14:textId="77777777" w:rsidR="005D2819" w:rsidRPr="00CE720A" w:rsidRDefault="005D2819" w:rsidP="005D2819">
      <w:pPr>
        <w:widowControl w:val="0"/>
        <w:autoSpaceDE w:val="0"/>
        <w:snapToGrid w:val="0"/>
        <w:jc w:val="both"/>
        <w:rPr>
          <w:rFonts w:asciiTheme="minorHAnsi" w:hAnsiTheme="minorHAnsi" w:cstheme="minorHAnsi"/>
        </w:rPr>
      </w:pPr>
      <w:r w:rsidRPr="00CE720A">
        <w:rPr>
          <w:rFonts w:asciiTheme="minorHAnsi" w:hAnsiTheme="minorHAnsi" w:cstheme="minorHAnsi"/>
        </w:rPr>
        <w:t xml:space="preserve">Dobavitelj mu mora na poziv poravnati morebitno razliko med ceno, določeno na podlagi </w:t>
      </w:r>
      <w:r>
        <w:rPr>
          <w:rFonts w:asciiTheme="minorHAnsi" w:hAnsiTheme="minorHAnsi" w:cstheme="minorHAnsi"/>
        </w:rPr>
        <w:t>te pogodbe</w:t>
      </w:r>
      <w:r w:rsidRPr="00CE720A">
        <w:rPr>
          <w:rFonts w:asciiTheme="minorHAnsi" w:hAnsiTheme="minorHAnsi" w:cstheme="minorHAnsi"/>
        </w:rPr>
        <w:t xml:space="preserve"> in ceno opravljenega kritnega nakupa ter morebitne druge stroške, vezane na dobavo blaga.</w:t>
      </w:r>
    </w:p>
    <w:p w14:paraId="417B4B27" w14:textId="77777777" w:rsidR="005D2819" w:rsidRPr="00CE720A" w:rsidRDefault="005D2819" w:rsidP="005D2819">
      <w:pPr>
        <w:autoSpaceDE w:val="0"/>
        <w:autoSpaceDN w:val="0"/>
        <w:spacing w:before="1"/>
        <w:jc w:val="center"/>
        <w:textAlignment w:val="baseline"/>
        <w:rPr>
          <w:rFonts w:asciiTheme="minorHAnsi" w:hAnsiTheme="minorHAnsi" w:cstheme="minorHAnsi"/>
        </w:rPr>
      </w:pPr>
    </w:p>
    <w:p w14:paraId="31FEF2BB"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1CB2C86D" w14:textId="77777777" w:rsidR="005D2819" w:rsidRPr="00400682" w:rsidRDefault="005D2819" w:rsidP="005D2819">
      <w:pPr>
        <w:widowControl w:val="0"/>
        <w:autoSpaceDE w:val="0"/>
        <w:snapToGrid w:val="0"/>
        <w:jc w:val="both"/>
        <w:rPr>
          <w:rFonts w:asciiTheme="minorHAnsi" w:hAnsiTheme="minorHAnsi" w:cstheme="minorHAnsi"/>
        </w:rPr>
      </w:pPr>
    </w:p>
    <w:p w14:paraId="11BFC4EF" w14:textId="77777777" w:rsidR="005D2819" w:rsidRPr="00306E77" w:rsidRDefault="005D2819" w:rsidP="005D2819">
      <w:pPr>
        <w:widowControl w:val="0"/>
        <w:autoSpaceDE w:val="0"/>
        <w:snapToGrid w:val="0"/>
        <w:jc w:val="both"/>
        <w:rPr>
          <w:rFonts w:asciiTheme="minorHAnsi" w:hAnsiTheme="minorHAnsi" w:cstheme="minorHAnsi"/>
        </w:rPr>
      </w:pPr>
      <w:r w:rsidRPr="00306E77">
        <w:rPr>
          <w:rFonts w:asciiTheme="minorHAnsi" w:hAnsiTheme="minorHAnsi" w:cstheme="minorHAnsi"/>
        </w:rPr>
        <w:t>Vsaka pogodbena stranka je dolžna najpozneje v osmih (8) dneh od sklenitve te pogodbe drugi pogodbeni stranki pisno sporočiti kontaktne podatke osebe, ki bo odgovorna za izvajanje pogodbenih obveznosti po tej pogodbi.</w:t>
      </w:r>
    </w:p>
    <w:p w14:paraId="04F2B54F" w14:textId="77777777" w:rsidR="005D2819" w:rsidRPr="00306E77" w:rsidRDefault="005D2819" w:rsidP="005D2819">
      <w:pPr>
        <w:widowControl w:val="0"/>
        <w:autoSpaceDE w:val="0"/>
        <w:snapToGrid w:val="0"/>
        <w:jc w:val="both"/>
        <w:rPr>
          <w:rFonts w:asciiTheme="minorHAnsi" w:hAnsiTheme="minorHAnsi" w:cstheme="minorHAnsi"/>
        </w:rPr>
      </w:pPr>
    </w:p>
    <w:p w14:paraId="6E2238D1" w14:textId="77777777" w:rsidR="005D2819" w:rsidRPr="00306E77" w:rsidRDefault="005D2819" w:rsidP="005D2819">
      <w:pPr>
        <w:widowControl w:val="0"/>
        <w:autoSpaceDE w:val="0"/>
        <w:snapToGrid w:val="0"/>
        <w:jc w:val="both"/>
        <w:rPr>
          <w:rFonts w:asciiTheme="minorHAnsi" w:hAnsiTheme="minorHAnsi" w:cstheme="minorHAnsi"/>
        </w:rPr>
      </w:pPr>
      <w:r w:rsidRPr="00306E77">
        <w:rPr>
          <w:rFonts w:asciiTheme="minorHAnsi" w:hAnsiTheme="minorHAnsi" w:cstheme="minorHAnsi"/>
        </w:rPr>
        <w:t>Vsaka sprememba odgovorne osebe mora biti drugi pogodbeni stranki pisno sporočena najpozneje v treh (3) dneh od nastanka spremembe.</w:t>
      </w:r>
    </w:p>
    <w:p w14:paraId="31EA8EB5" w14:textId="77777777" w:rsidR="005D2819" w:rsidRPr="00400682" w:rsidRDefault="005D2819" w:rsidP="005D2819">
      <w:pPr>
        <w:autoSpaceDE w:val="0"/>
        <w:adjustRightInd w:val="0"/>
        <w:contextualSpacing/>
        <w:rPr>
          <w:rFonts w:asciiTheme="minorHAnsi" w:hAnsiTheme="minorHAnsi" w:cstheme="minorHAnsi"/>
          <w:b/>
        </w:rPr>
      </w:pPr>
    </w:p>
    <w:p w14:paraId="0E717512" w14:textId="77777777" w:rsidR="005D2819" w:rsidRPr="00400682" w:rsidRDefault="005D2819" w:rsidP="000A22DC">
      <w:pPr>
        <w:numPr>
          <w:ilvl w:val="0"/>
          <w:numId w:val="37"/>
        </w:numPr>
        <w:ind w:left="0"/>
        <w:contextualSpacing/>
        <w:jc w:val="center"/>
        <w:rPr>
          <w:rFonts w:asciiTheme="minorHAnsi" w:hAnsiTheme="minorHAnsi" w:cstheme="minorHAnsi"/>
        </w:rPr>
      </w:pPr>
      <w:r w:rsidRPr="00400682">
        <w:rPr>
          <w:rFonts w:asciiTheme="minorHAnsi" w:hAnsiTheme="minorHAnsi" w:cstheme="minorHAnsi"/>
        </w:rPr>
        <w:t>člen</w:t>
      </w:r>
    </w:p>
    <w:p w14:paraId="31A4F9AC" w14:textId="77777777" w:rsidR="005D2819" w:rsidRPr="00400682" w:rsidRDefault="005D2819" w:rsidP="005D2819">
      <w:pPr>
        <w:pStyle w:val="Odstavekseznama"/>
        <w:jc w:val="center"/>
        <w:rPr>
          <w:rFonts w:asciiTheme="minorHAnsi" w:hAnsiTheme="minorHAnsi" w:cstheme="minorHAnsi"/>
        </w:rPr>
      </w:pPr>
    </w:p>
    <w:p w14:paraId="210B15ED" w14:textId="77777777" w:rsidR="005D2819" w:rsidRPr="00400682" w:rsidRDefault="005D2819" w:rsidP="005D2819">
      <w:pPr>
        <w:autoSpaceDE w:val="0"/>
        <w:adjustRightInd w:val="0"/>
        <w:jc w:val="both"/>
        <w:rPr>
          <w:rFonts w:asciiTheme="minorHAnsi" w:hAnsiTheme="minorHAnsi" w:cstheme="minorHAnsi"/>
          <w:bCs/>
          <w:iCs/>
        </w:rPr>
      </w:pPr>
      <w:r w:rsidRPr="00400682">
        <w:rPr>
          <w:rFonts w:asciiTheme="minorHAnsi" w:hAnsiTheme="minorHAnsi" w:cstheme="minorHAnsi"/>
          <w:bCs/>
          <w:iCs/>
        </w:rPr>
        <w:t>Pogodba, pri kateri kdo v imenu ali na račun druge pogodbene stranke, naročniku, predstavniku ali predsedniku organa ali organizacije iz javnega sektorja obljubi, ponudi ali da kakšno nedovoljeno korist za:</w:t>
      </w:r>
    </w:p>
    <w:p w14:paraId="4154E1CA" w14:textId="77777777" w:rsidR="005D2819" w:rsidRPr="00400682" w:rsidRDefault="005D2819" w:rsidP="005D2819">
      <w:pPr>
        <w:numPr>
          <w:ilvl w:val="0"/>
          <w:numId w:val="38"/>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pridobitev posla ali</w:t>
      </w:r>
    </w:p>
    <w:p w14:paraId="7066E12A" w14:textId="77777777" w:rsidR="005D2819" w:rsidRPr="00400682" w:rsidRDefault="005D2819" w:rsidP="005D2819">
      <w:pPr>
        <w:numPr>
          <w:ilvl w:val="0"/>
          <w:numId w:val="38"/>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za sklenitev posla pod ugodnejšimi pogoji ali</w:t>
      </w:r>
    </w:p>
    <w:p w14:paraId="35D8FFD8" w14:textId="77777777" w:rsidR="005D2819" w:rsidRPr="00400682" w:rsidRDefault="005D2819" w:rsidP="005D2819">
      <w:pPr>
        <w:numPr>
          <w:ilvl w:val="0"/>
          <w:numId w:val="38"/>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 xml:space="preserve">za opustitev dolžnega nadzora nad izvajanjem pogodbenih obveznosti ali </w:t>
      </w:r>
    </w:p>
    <w:p w14:paraId="60DBD769" w14:textId="77777777" w:rsidR="005D2819" w:rsidRPr="00400682" w:rsidRDefault="005D2819" w:rsidP="005D2819">
      <w:pPr>
        <w:numPr>
          <w:ilvl w:val="0"/>
          <w:numId w:val="38"/>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6CE3BE18" w14:textId="77777777" w:rsidR="005D2819" w:rsidRPr="00400682" w:rsidRDefault="005D2819" w:rsidP="005D2819">
      <w:pPr>
        <w:autoSpaceDE w:val="0"/>
        <w:adjustRightInd w:val="0"/>
        <w:ind w:left="360"/>
        <w:jc w:val="both"/>
        <w:rPr>
          <w:rFonts w:asciiTheme="minorHAnsi" w:hAnsiTheme="minorHAnsi" w:cstheme="minorHAnsi"/>
          <w:bCs/>
          <w:iCs/>
        </w:rPr>
      </w:pPr>
    </w:p>
    <w:p w14:paraId="78008E95"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486AF1AD" w14:textId="77777777" w:rsidR="005D2819" w:rsidRPr="00400682" w:rsidRDefault="005D2819" w:rsidP="005D2819">
      <w:pPr>
        <w:pStyle w:val="Odstavekseznama"/>
        <w:jc w:val="center"/>
        <w:rPr>
          <w:rFonts w:asciiTheme="minorHAnsi" w:hAnsiTheme="minorHAnsi" w:cstheme="minorHAnsi"/>
        </w:rPr>
      </w:pPr>
    </w:p>
    <w:p w14:paraId="49C643F4" w14:textId="77777777" w:rsidR="005D2819" w:rsidRPr="00B63C1F" w:rsidRDefault="005D2819" w:rsidP="005D2819">
      <w:pPr>
        <w:jc w:val="both"/>
        <w:rPr>
          <w:rFonts w:asciiTheme="minorHAnsi" w:hAnsiTheme="minorHAnsi" w:cstheme="minorHAnsi"/>
        </w:rPr>
      </w:pPr>
      <w:r w:rsidRPr="00B63C1F">
        <w:rPr>
          <w:rFonts w:asciiTheme="minorHAnsi" w:hAnsiTheme="minorHAnsi" w:cstheme="minorHAnsi"/>
        </w:rPr>
        <w:t>Ta pogodba je sklenjena pod razveznim pogojem, ki se uresniči v primeru izpolnitve ene od naslednjih okoliščin:</w:t>
      </w:r>
    </w:p>
    <w:p w14:paraId="5629B3C4" w14:textId="77777777" w:rsidR="005D2819" w:rsidRPr="00B63C1F" w:rsidRDefault="005D2819" w:rsidP="005D2819">
      <w:pPr>
        <w:pStyle w:val="Odstavekseznama"/>
        <w:numPr>
          <w:ilvl w:val="0"/>
          <w:numId w:val="7"/>
        </w:numPr>
        <w:jc w:val="both"/>
        <w:rPr>
          <w:rFonts w:asciiTheme="minorHAnsi" w:hAnsiTheme="minorHAnsi" w:cstheme="minorHAnsi"/>
        </w:rPr>
      </w:pPr>
      <w:r w:rsidRPr="00B63C1F">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18E25506" w14:textId="77777777" w:rsidR="005D2819" w:rsidRPr="00B63C1F" w:rsidRDefault="005D2819" w:rsidP="005D2819">
      <w:pPr>
        <w:pStyle w:val="Odstavekseznama"/>
        <w:numPr>
          <w:ilvl w:val="0"/>
          <w:numId w:val="7"/>
        </w:numPr>
        <w:jc w:val="both"/>
        <w:rPr>
          <w:rFonts w:asciiTheme="minorHAnsi" w:hAnsiTheme="minorHAnsi" w:cstheme="minorHAnsi"/>
        </w:rPr>
      </w:pPr>
      <w:r w:rsidRPr="00B63C1F">
        <w:rPr>
          <w:rFonts w:asciiTheme="minorHAnsi" w:hAnsiTheme="minorHAnsi" w:cstheme="minorHAnsi"/>
        </w:rPr>
        <w:t>če bo naročnik seznanjen, da je pristojni državni organ pri izvajalcu ali podizvajalcu v času izvajanja pogodbe ugotovil najmanj dve kršitvi v zvezi s:</w:t>
      </w:r>
    </w:p>
    <w:p w14:paraId="3DE49375"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lastRenderedPageBreak/>
        <w:t xml:space="preserve">plačilom za delo, </w:t>
      </w:r>
    </w:p>
    <w:p w14:paraId="04F9C5E6"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t xml:space="preserve">delovnim časom, </w:t>
      </w:r>
    </w:p>
    <w:p w14:paraId="7D29CC96"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t xml:space="preserve">počitki, </w:t>
      </w:r>
    </w:p>
    <w:p w14:paraId="479A93FF"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t xml:space="preserve">opravljanjem dela na podlagi pogodb civilnega prava kljub obstoju elementov delovnega razmerja ali </w:t>
      </w:r>
    </w:p>
    <w:p w14:paraId="102C8112"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t xml:space="preserve">v zvezi z zaposlovanjem na črno </w:t>
      </w:r>
    </w:p>
    <w:p w14:paraId="16604471" w14:textId="77777777" w:rsidR="005D2819" w:rsidRPr="00B63C1F" w:rsidRDefault="005D2819" w:rsidP="005D2819">
      <w:pPr>
        <w:jc w:val="both"/>
        <w:rPr>
          <w:rFonts w:asciiTheme="minorHAnsi" w:eastAsiaTheme="minorHAnsi" w:hAnsiTheme="minorHAnsi" w:cstheme="minorHAnsi"/>
        </w:rPr>
      </w:pPr>
      <w:r w:rsidRPr="00B63C1F">
        <w:rPr>
          <w:rFonts w:asciiTheme="minorHAnsi" w:hAnsiTheme="minorHAnsi" w:cstheme="minorHAnsi"/>
        </w:rPr>
        <w:t>in za kateri mu je bila s pravnomočno odločitvijo ali več pravnomočnimi odločitvami izrečena globa za prekršek.</w:t>
      </w:r>
    </w:p>
    <w:p w14:paraId="062E5FAC" w14:textId="77777777" w:rsidR="005D2819" w:rsidRPr="00B63C1F" w:rsidRDefault="005D2819" w:rsidP="005D2819">
      <w:pPr>
        <w:jc w:val="both"/>
        <w:rPr>
          <w:rFonts w:asciiTheme="minorHAnsi" w:eastAsiaTheme="minorHAnsi" w:hAnsiTheme="minorHAnsi" w:cstheme="minorHAnsi"/>
          <w:lang w:eastAsia="en-US"/>
        </w:rPr>
      </w:pPr>
      <w:r w:rsidRPr="00B63C1F">
        <w:rPr>
          <w:rFonts w:asciiTheme="minorHAnsi" w:eastAsiaTheme="minorHAnsi" w:hAnsiTheme="minorHAnsi" w:cstheme="minorHAnsi"/>
          <w:lang w:eastAsia="en-US"/>
        </w:rPr>
        <w:t xml:space="preserve">V primeru seznanitve naročnika s kršitvijo bo naročnik o tem obvestil izvajalca v desetih dneh. </w:t>
      </w:r>
    </w:p>
    <w:p w14:paraId="3C18FAF0" w14:textId="77777777" w:rsidR="005D2819" w:rsidRPr="00B63C1F" w:rsidRDefault="005D2819" w:rsidP="005D2819">
      <w:pPr>
        <w:jc w:val="both"/>
        <w:rPr>
          <w:rFonts w:asciiTheme="minorHAnsi" w:eastAsiaTheme="minorHAnsi" w:hAnsiTheme="minorHAnsi" w:cstheme="minorHAnsi"/>
          <w:lang w:eastAsia="en-US"/>
        </w:rPr>
      </w:pPr>
      <w:r w:rsidRPr="00B63C1F">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55F9E88" w14:textId="77777777" w:rsidR="005D2819" w:rsidRPr="00B63C1F" w:rsidRDefault="005D2819" w:rsidP="005D2819">
      <w:pPr>
        <w:jc w:val="both"/>
        <w:rPr>
          <w:rFonts w:asciiTheme="minorHAnsi" w:eastAsiaTheme="minorHAnsi" w:hAnsiTheme="minorHAnsi" w:cstheme="minorHAnsi"/>
          <w:lang w:eastAsia="en-US"/>
        </w:rPr>
      </w:pPr>
      <w:r w:rsidRPr="00B63C1F">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60519CF9" w14:textId="77777777" w:rsidR="005D2819" w:rsidRPr="00B63C1F" w:rsidRDefault="005D2819" w:rsidP="005D2819">
      <w:pPr>
        <w:jc w:val="both"/>
        <w:rPr>
          <w:rFonts w:asciiTheme="minorHAnsi" w:eastAsiaTheme="minorHAnsi" w:hAnsiTheme="minorHAnsi" w:cstheme="minorHAnsi"/>
          <w:lang w:eastAsia="en-US"/>
        </w:rPr>
      </w:pPr>
      <w:r w:rsidRPr="00B63C1F">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35FFE6EE" w14:textId="77777777" w:rsidR="005D2819" w:rsidRPr="00B63C1F" w:rsidRDefault="005D2819" w:rsidP="005D2819">
      <w:pPr>
        <w:numPr>
          <w:ilvl w:val="12"/>
          <w:numId w:val="0"/>
        </w:numPr>
        <w:jc w:val="both"/>
        <w:rPr>
          <w:rFonts w:asciiTheme="minorHAnsi" w:hAnsiTheme="minorHAnsi" w:cstheme="minorHAnsi"/>
        </w:rPr>
      </w:pPr>
    </w:p>
    <w:p w14:paraId="354B1692" w14:textId="77777777" w:rsidR="005D2819" w:rsidRPr="00B63C1F" w:rsidRDefault="005D2819" w:rsidP="005D2819">
      <w:pPr>
        <w:autoSpaceDE w:val="0"/>
        <w:adjustRightInd w:val="0"/>
        <w:jc w:val="both"/>
        <w:rPr>
          <w:rFonts w:asciiTheme="minorHAnsi" w:hAnsiTheme="minorHAnsi" w:cstheme="minorHAnsi"/>
          <w:bCs/>
          <w:iCs/>
        </w:rPr>
      </w:pPr>
      <w:r w:rsidRPr="00B63C1F">
        <w:rPr>
          <w:rFonts w:asciiTheme="minorHAnsi" w:hAnsiTheme="minorHAnsi" w:cstheme="minorHAnsi"/>
        </w:rPr>
        <w:t>V primeru, da so izpolnjeni pogoji za predčasno prenehanje pogodbe po prejšnjem odstavku, naročnik odstopi od pogodbe</w:t>
      </w:r>
    </w:p>
    <w:p w14:paraId="1CADBE47" w14:textId="77777777" w:rsidR="005D2819" w:rsidRPr="00400682" w:rsidRDefault="005D2819" w:rsidP="000A22DC">
      <w:pPr>
        <w:numPr>
          <w:ilvl w:val="0"/>
          <w:numId w:val="37"/>
        </w:numPr>
        <w:ind w:left="0"/>
        <w:contextualSpacing/>
        <w:jc w:val="center"/>
        <w:rPr>
          <w:rFonts w:asciiTheme="minorHAnsi" w:hAnsiTheme="minorHAnsi" w:cstheme="minorHAnsi"/>
        </w:rPr>
      </w:pPr>
      <w:r w:rsidRPr="000A22DC">
        <w:rPr>
          <w:rFonts w:asciiTheme="minorHAnsi" w:hAnsiTheme="minorHAnsi" w:cstheme="minorHAnsi"/>
          <w:bCs/>
        </w:rPr>
        <w:t>člen</w:t>
      </w:r>
    </w:p>
    <w:p w14:paraId="50695819" w14:textId="77777777" w:rsidR="005D2819" w:rsidRPr="00400682" w:rsidRDefault="005D2819" w:rsidP="005D2819">
      <w:pPr>
        <w:autoSpaceDE w:val="0"/>
        <w:adjustRightInd w:val="0"/>
        <w:ind w:left="360"/>
        <w:jc w:val="both"/>
        <w:rPr>
          <w:rFonts w:asciiTheme="minorHAnsi" w:hAnsiTheme="minorHAnsi" w:cstheme="minorHAnsi"/>
          <w:bCs/>
          <w:iCs/>
        </w:rPr>
      </w:pPr>
      <w:r w:rsidRPr="00400682">
        <w:rPr>
          <w:rFonts w:asciiTheme="minorHAnsi" w:hAnsiTheme="minorHAnsi" w:cstheme="minorHAnsi"/>
          <w:bCs/>
          <w:iCs/>
        </w:rPr>
        <w:t xml:space="preserve"> </w:t>
      </w:r>
    </w:p>
    <w:p w14:paraId="74659AA9" w14:textId="77777777" w:rsidR="005D2819" w:rsidRDefault="005D2819" w:rsidP="005D2819">
      <w:pPr>
        <w:jc w:val="both"/>
        <w:rPr>
          <w:rFonts w:asciiTheme="minorHAnsi" w:hAnsiTheme="minorHAnsi" w:cstheme="minorHAnsi"/>
        </w:rPr>
      </w:pPr>
      <w:r w:rsidRPr="00400682">
        <w:rPr>
          <w:rFonts w:asciiTheme="minorHAnsi" w:hAnsiTheme="minorHAnsi" w:cstheme="minorHAnsi"/>
        </w:rPr>
        <w:t>Pogodba je sklenjena za z dnem podpisa obeh pogodbenih strank</w:t>
      </w:r>
      <w:r>
        <w:rPr>
          <w:rFonts w:asciiTheme="minorHAnsi" w:hAnsiTheme="minorHAnsi" w:cstheme="minorHAnsi"/>
        </w:rPr>
        <w:t xml:space="preserve"> in se uporablja za obdobje, ki je navedeno v 2. členu razpisne dokumentacije</w:t>
      </w:r>
      <w:r w:rsidRPr="00400682">
        <w:rPr>
          <w:rFonts w:asciiTheme="minorHAnsi" w:hAnsiTheme="minorHAnsi" w:cstheme="minorHAnsi"/>
        </w:rPr>
        <w:t xml:space="preserve"> ob pogoju, da dobavitelj naročniku predloži finančno zavarovanje za zavarovanje dobre izvedbo pogodbenih obveznosti</w:t>
      </w:r>
      <w:r>
        <w:rPr>
          <w:rFonts w:asciiTheme="minorHAnsi" w:hAnsiTheme="minorHAnsi" w:cstheme="minorHAnsi"/>
        </w:rPr>
        <w:t>.</w:t>
      </w:r>
    </w:p>
    <w:p w14:paraId="78EB2E97" w14:textId="77777777" w:rsidR="005D2819" w:rsidRDefault="005D2819" w:rsidP="005D2819">
      <w:pPr>
        <w:jc w:val="both"/>
        <w:rPr>
          <w:rFonts w:asciiTheme="minorHAnsi" w:hAnsiTheme="minorHAnsi" w:cstheme="minorHAnsi"/>
        </w:rPr>
      </w:pPr>
    </w:p>
    <w:p w14:paraId="716757F4" w14:textId="77777777" w:rsidR="005D2819" w:rsidRPr="00400682" w:rsidRDefault="005D2819" w:rsidP="005D2819">
      <w:pPr>
        <w:jc w:val="both"/>
        <w:rPr>
          <w:rFonts w:asciiTheme="minorHAnsi" w:hAnsiTheme="minorHAnsi" w:cstheme="minorHAnsi"/>
        </w:rPr>
      </w:pPr>
      <w:r w:rsidRPr="00CE656D">
        <w:rPr>
          <w:rFonts w:asciiTheme="minorHAnsi" w:hAnsiTheme="minorHAnsi" w:cstheme="minorHAnsi"/>
        </w:rPr>
        <w:t>Naročnik si pridržuje pravico, da za največ 2 meseca podaljša pogodbo</w:t>
      </w:r>
      <w:r>
        <w:rPr>
          <w:rFonts w:asciiTheme="minorHAnsi" w:hAnsiTheme="minorHAnsi" w:cstheme="minorHAnsi"/>
        </w:rPr>
        <w:t xml:space="preserve"> v primeru, da do poteka pogodbenega razmerja pravočasno ne izvede oz. zaključi novega postopka javnega naročila za blago, ki je predmet te pogodbe.</w:t>
      </w:r>
    </w:p>
    <w:p w14:paraId="24A62AA5" w14:textId="77777777" w:rsidR="005D2819" w:rsidRPr="00400682" w:rsidRDefault="005D2819" w:rsidP="005D2819">
      <w:pPr>
        <w:autoSpaceDE w:val="0"/>
        <w:adjustRightInd w:val="0"/>
        <w:jc w:val="both"/>
        <w:rPr>
          <w:rFonts w:asciiTheme="minorHAnsi" w:hAnsiTheme="minorHAnsi" w:cstheme="minorHAnsi"/>
          <w:b/>
        </w:rPr>
      </w:pPr>
    </w:p>
    <w:p w14:paraId="15BED14A"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546FB316" w14:textId="77777777" w:rsidR="005D2819" w:rsidRPr="00400682" w:rsidRDefault="005D2819" w:rsidP="005D2819">
      <w:pPr>
        <w:autoSpaceDE w:val="0"/>
        <w:adjustRightInd w:val="0"/>
        <w:jc w:val="both"/>
        <w:rPr>
          <w:rFonts w:asciiTheme="minorHAnsi" w:hAnsiTheme="minorHAnsi" w:cstheme="minorHAnsi"/>
          <w:b/>
        </w:rPr>
      </w:pPr>
    </w:p>
    <w:p w14:paraId="5C363D77" w14:textId="77777777" w:rsidR="005D2819" w:rsidRPr="00400682" w:rsidRDefault="005D2819" w:rsidP="005D2819">
      <w:pPr>
        <w:jc w:val="both"/>
        <w:rPr>
          <w:rFonts w:asciiTheme="minorHAnsi" w:hAnsiTheme="minorHAnsi" w:cstheme="minorHAnsi"/>
        </w:rPr>
      </w:pPr>
      <w:r w:rsidRPr="00400682">
        <w:rPr>
          <w:rFonts w:asciiTheme="minorHAnsi" w:hAnsiTheme="minorHAnsi" w:cstheme="minorHAnsi"/>
        </w:rPr>
        <w:t xml:space="preserve">Pogodbeni stranki se dogovorita, da bosta poskušali vse spore iz te pogodbe rešiti sporazumno. V ostalih  primerih je pristojno sodišče v Murski Soboti. </w:t>
      </w:r>
    </w:p>
    <w:p w14:paraId="27E0DC58" w14:textId="77777777" w:rsidR="005D2819" w:rsidRPr="00400682" w:rsidRDefault="005D2819" w:rsidP="005D2819">
      <w:pPr>
        <w:autoSpaceDE w:val="0"/>
        <w:adjustRightInd w:val="0"/>
        <w:jc w:val="both"/>
        <w:rPr>
          <w:rFonts w:asciiTheme="minorHAnsi" w:hAnsiTheme="minorHAnsi" w:cstheme="minorHAnsi"/>
        </w:rPr>
      </w:pPr>
    </w:p>
    <w:p w14:paraId="7871D4D6" w14:textId="77777777" w:rsidR="005D2819" w:rsidRPr="00400682" w:rsidRDefault="005D2819" w:rsidP="000A22DC">
      <w:pPr>
        <w:numPr>
          <w:ilvl w:val="0"/>
          <w:numId w:val="37"/>
        </w:numPr>
        <w:ind w:left="0"/>
        <w:contextualSpacing/>
        <w:jc w:val="center"/>
        <w:rPr>
          <w:rFonts w:asciiTheme="minorHAnsi" w:hAnsiTheme="minorHAnsi" w:cstheme="minorHAnsi"/>
        </w:rPr>
      </w:pPr>
      <w:r w:rsidRPr="000A22DC">
        <w:rPr>
          <w:rFonts w:asciiTheme="minorHAnsi" w:hAnsiTheme="minorHAnsi" w:cstheme="minorHAnsi"/>
          <w:bCs/>
        </w:rPr>
        <w:t xml:space="preserve">člen </w:t>
      </w:r>
    </w:p>
    <w:p w14:paraId="41FF10C6" w14:textId="77777777" w:rsidR="005D2819" w:rsidRPr="00400682" w:rsidRDefault="005D2819" w:rsidP="005D2819">
      <w:pPr>
        <w:pStyle w:val="Odstavekseznama"/>
        <w:jc w:val="center"/>
        <w:rPr>
          <w:rFonts w:asciiTheme="minorHAnsi" w:hAnsiTheme="minorHAnsi" w:cstheme="minorHAnsi"/>
        </w:rPr>
      </w:pPr>
    </w:p>
    <w:p w14:paraId="71335FA8" w14:textId="77777777" w:rsidR="005D2819" w:rsidRPr="00B63C1F" w:rsidRDefault="005D2819" w:rsidP="005D2819">
      <w:pPr>
        <w:jc w:val="both"/>
        <w:rPr>
          <w:rFonts w:asciiTheme="minorHAnsi" w:hAnsiTheme="minorHAnsi" w:cstheme="minorHAnsi"/>
        </w:rPr>
      </w:pPr>
      <w:r w:rsidRPr="00B63C1F">
        <w:rPr>
          <w:rFonts w:asciiTheme="minorHAnsi" w:hAnsiTheme="minorHAnsi" w:cstheme="minorHAnsi"/>
        </w:rPr>
        <w:t xml:space="preserve">Za urejanje medsebojnih obveznosti in pravic, ki nisi posebej opredeljene to pogodbo se primarno uporabljajo določbe Dokumentacije za oddajo javnega naročila z oznako </w:t>
      </w:r>
      <w:r>
        <w:rPr>
          <w:rFonts w:asciiTheme="minorHAnsi" w:hAnsiTheme="minorHAnsi" w:cstheme="minorHAnsi"/>
        </w:rPr>
        <w:t xml:space="preserve">BL-1/2025 </w:t>
      </w:r>
      <w:r w:rsidRPr="00B63C1F">
        <w:rPr>
          <w:rFonts w:asciiTheme="minorHAnsi" w:hAnsiTheme="minorHAnsi" w:cstheme="minorHAnsi"/>
        </w:rPr>
        <w:t>in sekundarno veljavnega Obligacijskega zakonika.</w:t>
      </w:r>
    </w:p>
    <w:p w14:paraId="5AE9A72A" w14:textId="77777777" w:rsidR="005D2819" w:rsidRPr="00400682" w:rsidRDefault="005D2819" w:rsidP="005D2819">
      <w:pPr>
        <w:jc w:val="both"/>
        <w:rPr>
          <w:rFonts w:asciiTheme="minorHAnsi" w:hAnsiTheme="minorHAnsi" w:cstheme="minorHAnsi"/>
        </w:rPr>
      </w:pPr>
    </w:p>
    <w:p w14:paraId="50BEEF44" w14:textId="77777777" w:rsidR="005D2819" w:rsidRPr="00400682" w:rsidRDefault="005D2819" w:rsidP="005D2819">
      <w:pPr>
        <w:jc w:val="both"/>
        <w:rPr>
          <w:rFonts w:asciiTheme="minorHAnsi" w:hAnsiTheme="minorHAnsi" w:cstheme="minorHAnsi"/>
        </w:rPr>
      </w:pPr>
      <w:r w:rsidRPr="00400682">
        <w:rPr>
          <w:rFonts w:asciiTheme="minorHAnsi" w:hAnsiTheme="minorHAnsi" w:cstheme="minorHAnsi"/>
        </w:rPr>
        <w:t>Ta pogodba je sestavljen v dveh (2) enakih izvodih, od katerih prejme vsaka stranka po en (1) izvod.</w:t>
      </w:r>
    </w:p>
    <w:p w14:paraId="47EDEAF4" w14:textId="77777777" w:rsidR="005D2819" w:rsidRPr="0090093F" w:rsidRDefault="005D2819" w:rsidP="005D2819">
      <w:pPr>
        <w:pStyle w:val="Odstavekseznama"/>
        <w:suppressAutoHyphens/>
        <w:autoSpaceDN w:val="0"/>
        <w:jc w:val="center"/>
        <w:textAlignment w:val="baseline"/>
        <w:rPr>
          <w:rFonts w:asciiTheme="minorHAnsi" w:eastAsia="Arial Unicode MS" w:hAnsiTheme="minorHAnsi" w:cstheme="minorHAnsi"/>
          <w:b/>
        </w:rPr>
      </w:pPr>
    </w:p>
    <w:p w14:paraId="0D5B7806" w14:textId="77777777" w:rsidR="005D2819" w:rsidRPr="0090093F" w:rsidRDefault="005D2819" w:rsidP="005D2819">
      <w:pPr>
        <w:widowControl w:val="0"/>
        <w:autoSpaceDE w:val="0"/>
        <w:autoSpaceDN w:val="0"/>
        <w:adjustRightInd w:val="0"/>
        <w:jc w:val="both"/>
        <w:rPr>
          <w:rFonts w:asciiTheme="minorHAnsi" w:hAnsiTheme="minorHAnsi" w:cstheme="minorHAnsi"/>
        </w:rPr>
      </w:pPr>
    </w:p>
    <w:p w14:paraId="09182871" w14:textId="77777777" w:rsidR="005D2819" w:rsidRPr="0090093F" w:rsidRDefault="005D2819" w:rsidP="005D2819">
      <w:pPr>
        <w:widowControl w:val="0"/>
        <w:autoSpaceDE w:val="0"/>
        <w:autoSpaceDN w:val="0"/>
        <w:adjustRightInd w:val="0"/>
        <w:jc w:val="both"/>
        <w:rPr>
          <w:rFonts w:asciiTheme="minorHAnsi" w:hAnsiTheme="minorHAnsi" w:cstheme="minorHAnsi"/>
        </w:rPr>
      </w:pPr>
    </w:p>
    <w:tbl>
      <w:tblPr>
        <w:tblW w:w="0" w:type="auto"/>
        <w:tblLook w:val="01E0" w:firstRow="1" w:lastRow="1" w:firstColumn="1" w:lastColumn="1" w:noHBand="0" w:noVBand="0"/>
      </w:tblPr>
      <w:tblGrid>
        <w:gridCol w:w="4505"/>
        <w:gridCol w:w="4521"/>
      </w:tblGrid>
      <w:tr w:rsidR="005D2819" w:rsidRPr="0090093F" w14:paraId="223EEB18" w14:textId="77777777" w:rsidTr="00FC4854">
        <w:tc>
          <w:tcPr>
            <w:tcW w:w="4889" w:type="dxa"/>
            <w:shd w:val="clear" w:color="auto" w:fill="auto"/>
          </w:tcPr>
          <w:p w14:paraId="7ED43B9B"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NAROČNIK:</w:t>
            </w:r>
          </w:p>
        </w:tc>
        <w:tc>
          <w:tcPr>
            <w:tcW w:w="4890" w:type="dxa"/>
            <w:shd w:val="clear" w:color="auto" w:fill="auto"/>
          </w:tcPr>
          <w:p w14:paraId="2EFFB13B"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DOBAVITELJ:</w:t>
            </w:r>
          </w:p>
        </w:tc>
      </w:tr>
      <w:tr w:rsidR="005D2819" w:rsidRPr="0090093F" w14:paraId="48F8B162" w14:textId="77777777" w:rsidTr="00FC4854">
        <w:trPr>
          <w:trHeight w:val="124"/>
        </w:trPr>
        <w:tc>
          <w:tcPr>
            <w:tcW w:w="4889" w:type="dxa"/>
            <w:shd w:val="clear" w:color="auto" w:fill="auto"/>
          </w:tcPr>
          <w:p w14:paraId="62CDB635"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Dom starejših Rakičan</w:t>
            </w:r>
          </w:p>
        </w:tc>
        <w:tc>
          <w:tcPr>
            <w:tcW w:w="4890" w:type="dxa"/>
            <w:shd w:val="clear" w:color="auto" w:fill="auto"/>
          </w:tcPr>
          <w:p w14:paraId="08D3FBD4" w14:textId="77777777" w:rsidR="005D2819" w:rsidRPr="0090093F" w:rsidRDefault="005D2819" w:rsidP="00FC4854">
            <w:pPr>
              <w:jc w:val="center"/>
              <w:rPr>
                <w:rFonts w:asciiTheme="minorHAnsi" w:hAnsiTheme="minorHAnsi" w:cstheme="minorHAnsi"/>
              </w:rPr>
            </w:pPr>
          </w:p>
          <w:p w14:paraId="4770AF0F"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ab/>
            </w:r>
          </w:p>
        </w:tc>
      </w:tr>
      <w:tr w:rsidR="005D2819" w:rsidRPr="0090093F" w14:paraId="62E5B6D5" w14:textId="77777777" w:rsidTr="00FC4854">
        <w:trPr>
          <w:trHeight w:val="124"/>
        </w:trPr>
        <w:tc>
          <w:tcPr>
            <w:tcW w:w="4889" w:type="dxa"/>
            <w:shd w:val="clear" w:color="auto" w:fill="auto"/>
          </w:tcPr>
          <w:p w14:paraId="07B9DBC4" w14:textId="77777777" w:rsidR="005D2819" w:rsidRPr="0090093F" w:rsidRDefault="005D2819" w:rsidP="00FC4854">
            <w:pPr>
              <w:widowControl w:val="0"/>
              <w:jc w:val="center"/>
              <w:rPr>
                <w:rFonts w:asciiTheme="minorHAnsi" w:hAnsiTheme="minorHAnsi" w:cstheme="minorHAnsi"/>
              </w:rPr>
            </w:pPr>
          </w:p>
        </w:tc>
        <w:tc>
          <w:tcPr>
            <w:tcW w:w="4890" w:type="dxa"/>
            <w:shd w:val="clear" w:color="auto" w:fill="auto"/>
          </w:tcPr>
          <w:p w14:paraId="0030958B" w14:textId="77777777" w:rsidR="005D2819" w:rsidRPr="0090093F" w:rsidRDefault="005D2819" w:rsidP="00FC4854">
            <w:pPr>
              <w:widowControl w:val="0"/>
              <w:jc w:val="center"/>
              <w:rPr>
                <w:rFonts w:asciiTheme="minorHAnsi" w:hAnsiTheme="minorHAnsi" w:cstheme="minorHAnsi"/>
              </w:rPr>
            </w:pPr>
          </w:p>
        </w:tc>
      </w:tr>
      <w:tr w:rsidR="005D2819" w:rsidRPr="0090093F" w14:paraId="377A7F41" w14:textId="77777777" w:rsidTr="00FC4854">
        <w:tc>
          <w:tcPr>
            <w:tcW w:w="4889" w:type="dxa"/>
            <w:shd w:val="clear" w:color="auto" w:fill="auto"/>
          </w:tcPr>
          <w:p w14:paraId="21A3F235"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Direktor:</w:t>
            </w:r>
          </w:p>
        </w:tc>
        <w:tc>
          <w:tcPr>
            <w:tcW w:w="4890" w:type="dxa"/>
            <w:shd w:val="clear" w:color="auto" w:fill="auto"/>
          </w:tcPr>
          <w:p w14:paraId="298FA18A"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 xml:space="preserve">Direktor/ica: </w:t>
            </w:r>
          </w:p>
          <w:p w14:paraId="0634ED26" w14:textId="77777777" w:rsidR="005D2819" w:rsidRPr="0090093F" w:rsidRDefault="005D2819" w:rsidP="00FC4854">
            <w:pPr>
              <w:widowControl w:val="0"/>
              <w:jc w:val="center"/>
              <w:rPr>
                <w:rFonts w:asciiTheme="minorHAnsi" w:hAnsiTheme="minorHAnsi" w:cstheme="minorHAnsi"/>
              </w:rPr>
            </w:pPr>
          </w:p>
        </w:tc>
      </w:tr>
      <w:tr w:rsidR="005D2819" w:rsidRPr="0090093F" w14:paraId="37550F05" w14:textId="77777777" w:rsidTr="00FC4854">
        <w:tc>
          <w:tcPr>
            <w:tcW w:w="4889" w:type="dxa"/>
            <w:shd w:val="clear" w:color="auto" w:fill="auto"/>
          </w:tcPr>
          <w:p w14:paraId="7170C025"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Zoran Hoblaj</w:t>
            </w:r>
          </w:p>
        </w:tc>
        <w:tc>
          <w:tcPr>
            <w:tcW w:w="4890" w:type="dxa"/>
            <w:shd w:val="clear" w:color="auto" w:fill="auto"/>
          </w:tcPr>
          <w:p w14:paraId="0D883BFD" w14:textId="77777777" w:rsidR="005D2819" w:rsidRPr="0090093F" w:rsidRDefault="005D2819" w:rsidP="00FC4854">
            <w:pPr>
              <w:jc w:val="center"/>
              <w:rPr>
                <w:rFonts w:asciiTheme="minorHAnsi" w:hAnsiTheme="minorHAnsi" w:cstheme="minorHAnsi"/>
              </w:rPr>
            </w:pPr>
          </w:p>
          <w:p w14:paraId="3E7205CB" w14:textId="77777777" w:rsidR="005D2819" w:rsidRPr="0090093F" w:rsidRDefault="005D2819" w:rsidP="00FC4854">
            <w:pPr>
              <w:widowControl w:val="0"/>
              <w:jc w:val="center"/>
              <w:rPr>
                <w:rFonts w:asciiTheme="minorHAnsi" w:hAnsiTheme="minorHAnsi" w:cstheme="minorHAnsi"/>
              </w:rPr>
            </w:pPr>
          </w:p>
        </w:tc>
      </w:tr>
    </w:tbl>
    <w:p w14:paraId="7601CFF9" w14:textId="77777777" w:rsidR="00AD77EE" w:rsidRPr="00D9163A" w:rsidRDefault="00AD77EE" w:rsidP="00AD77EE">
      <w:pPr>
        <w:pageBreakBefore/>
        <w:autoSpaceDE w:val="0"/>
        <w:rPr>
          <w:rFonts w:asciiTheme="minorHAnsi" w:hAnsiTheme="minorHAnsi" w:cstheme="minorHAnsi"/>
        </w:rPr>
      </w:pPr>
      <w:r w:rsidRPr="00D9163A">
        <w:rPr>
          <w:rFonts w:asciiTheme="minorHAnsi" w:hAnsiTheme="minorHAnsi" w:cstheme="minorHAnsi"/>
          <w:b/>
        </w:rPr>
        <w:lastRenderedPageBreak/>
        <w:t>OBR - 5</w:t>
      </w:r>
    </w:p>
    <w:p w14:paraId="3E947413" w14:textId="77777777" w:rsidR="00AD77EE" w:rsidRPr="00D9163A" w:rsidRDefault="00AD77EE" w:rsidP="00AD77EE">
      <w:pPr>
        <w:tabs>
          <w:tab w:val="left" w:pos="2694"/>
          <w:tab w:val="left" w:pos="2977"/>
        </w:tabs>
        <w:ind w:right="1"/>
        <w:rPr>
          <w:rFonts w:asciiTheme="minorHAnsi" w:hAnsiTheme="minorHAnsi" w:cstheme="minorHAnsi"/>
          <w:b/>
          <w:i/>
          <w:sz w:val="14"/>
          <w:szCs w:val="14"/>
        </w:rPr>
      </w:pPr>
    </w:p>
    <w:p w14:paraId="0C87882E" w14:textId="77777777" w:rsidR="00AD77EE" w:rsidRPr="00AD77EE" w:rsidRDefault="00AD77EE" w:rsidP="00AD77EE">
      <w:pPr>
        <w:tabs>
          <w:tab w:val="left" w:pos="2694"/>
          <w:tab w:val="left" w:pos="2977"/>
        </w:tabs>
        <w:ind w:right="1"/>
        <w:jc w:val="center"/>
        <w:rPr>
          <w:rFonts w:asciiTheme="minorHAnsi" w:hAnsiTheme="minorHAnsi" w:cstheme="minorHAnsi"/>
          <w:b/>
        </w:rPr>
      </w:pPr>
      <w:r w:rsidRPr="00AD77EE">
        <w:rPr>
          <w:rFonts w:asciiTheme="minorHAnsi" w:hAnsiTheme="minorHAnsi" w:cstheme="minorHAnsi"/>
          <w:b/>
        </w:rPr>
        <w:t>I Z J A V A</w:t>
      </w:r>
    </w:p>
    <w:p w14:paraId="4680159E" w14:textId="77777777" w:rsidR="00AD77EE" w:rsidRPr="00AD77EE" w:rsidRDefault="00AD77EE" w:rsidP="00AD77EE">
      <w:pPr>
        <w:ind w:right="1"/>
        <w:jc w:val="center"/>
        <w:rPr>
          <w:rFonts w:asciiTheme="minorHAnsi" w:hAnsiTheme="minorHAnsi" w:cstheme="minorHAnsi"/>
          <w:b/>
        </w:rPr>
      </w:pPr>
      <w:r w:rsidRPr="00AD77EE">
        <w:rPr>
          <w:rFonts w:asciiTheme="minorHAnsi" w:hAnsiTheme="minorHAnsi" w:cstheme="minorHAnsi"/>
          <w:b/>
        </w:rPr>
        <w:t>O UDELEŽBI FIZIČNIH IN PRAVNIH OSEB V LASTNIŠTVU PONUDNIKA</w:t>
      </w:r>
    </w:p>
    <w:p w14:paraId="3ACA1E1F" w14:textId="77777777" w:rsidR="00AD77EE" w:rsidRPr="00D9163A" w:rsidRDefault="00AD77EE" w:rsidP="00AD77EE">
      <w:pPr>
        <w:tabs>
          <w:tab w:val="left" w:pos="284"/>
        </w:tabs>
        <w:rPr>
          <w:rFonts w:asciiTheme="minorHAnsi" w:hAnsiTheme="minorHAnsi" w:cstheme="minorHAnsi"/>
          <w:sz w:val="14"/>
          <w:szCs w:val="14"/>
        </w:rPr>
      </w:pPr>
    </w:p>
    <w:p w14:paraId="76F26F4A"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Podatki o pravni osebi (gospodarski subjekt):</w:t>
      </w:r>
    </w:p>
    <w:p w14:paraId="4DA45687"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Polno ime podjetja:</w:t>
      </w:r>
      <w:sdt>
        <w:sdtPr>
          <w:rPr>
            <w:rFonts w:asciiTheme="minorHAnsi" w:hAnsiTheme="minorHAnsi" w:cstheme="minorHAnsi"/>
          </w:rPr>
          <w:id w:val="-167178504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34986192"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 xml:space="preserve">Sedež podjetja: </w:t>
      </w:r>
      <w:sdt>
        <w:sdtPr>
          <w:rPr>
            <w:rFonts w:asciiTheme="minorHAnsi" w:hAnsiTheme="minorHAnsi" w:cstheme="minorHAnsi"/>
          </w:rPr>
          <w:id w:val="-183337205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54E3E06D"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Matična številka podjetja:</w:t>
      </w:r>
      <w:sdt>
        <w:sdtPr>
          <w:rPr>
            <w:rFonts w:asciiTheme="minorHAnsi" w:hAnsiTheme="minorHAnsi" w:cstheme="minorHAnsi"/>
          </w:rPr>
          <w:id w:val="1686398818"/>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45258CE4"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ID ZA DDV:</w:t>
      </w:r>
      <w:sdt>
        <w:sdtPr>
          <w:rPr>
            <w:rFonts w:asciiTheme="minorHAnsi" w:hAnsiTheme="minorHAnsi" w:cstheme="minorHAnsi"/>
          </w:rPr>
          <w:id w:val="-171634288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4C9AD1C2" w14:textId="77777777" w:rsidR="00AD77EE" w:rsidRPr="00D9163A" w:rsidRDefault="00AD77EE" w:rsidP="00AD77EE">
      <w:pPr>
        <w:ind w:right="1"/>
        <w:jc w:val="both"/>
        <w:rPr>
          <w:rFonts w:asciiTheme="minorHAnsi" w:hAnsiTheme="minorHAnsi" w:cstheme="minorHAnsi"/>
          <w:sz w:val="14"/>
          <w:szCs w:val="14"/>
        </w:rPr>
      </w:pPr>
    </w:p>
    <w:p w14:paraId="6A6DCB8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 podlagi šestega odstavka 14. in 35. člena Zakona o integriteti in preprečevanju korupcije (Uradni list RS, št. </w:t>
      </w:r>
      <w:hyperlink r:id="rId58" w:tgtFrame="_blank" w:tooltip="Zakon o integriteti in preprečevanju korupcije (uradno prečiščeno besedilo) (ZIntPK-UPB2)" w:history="1">
        <w:r w:rsidRPr="00743C06">
          <w:rPr>
            <w:rFonts w:asciiTheme="minorHAnsi" w:hAnsiTheme="minorHAnsi" w:cstheme="minorHAnsi"/>
          </w:rPr>
          <w:t>69/11</w:t>
        </w:r>
      </w:hyperlink>
      <w:r w:rsidRPr="00AD77EE">
        <w:rPr>
          <w:rFonts w:asciiTheme="minorHAnsi" w:hAnsiTheme="minorHAnsi" w:cstheme="minorHAnsi"/>
        </w:rPr>
        <w:t xml:space="preserve"> – uradno prečiščeno besedilo, </w:t>
      </w:r>
      <w:hyperlink r:id="rId59" w:tgtFrame="_blank" w:tooltip="Zakon o spremembah in dopolnitvah Zakona o integriteti in preprečevanju korupcije (ZIntPK-C)" w:history="1">
        <w:r w:rsidRPr="00743C06">
          <w:rPr>
            <w:rFonts w:asciiTheme="minorHAnsi" w:hAnsiTheme="minorHAnsi" w:cstheme="minorHAnsi"/>
          </w:rPr>
          <w:t>158/20</w:t>
        </w:r>
      </w:hyperlink>
      <w:r w:rsidRPr="00AD77EE">
        <w:rPr>
          <w:rFonts w:asciiTheme="minorHAnsi" w:hAnsiTheme="minorHAnsi" w:cstheme="minorHAnsi"/>
        </w:rPr>
        <w:t xml:space="preserve">, </w:t>
      </w:r>
      <w:hyperlink r:id="rId60" w:tgtFrame="_blank" w:tooltip="Zakon o debirokratizaciji (ZDeb)" w:history="1">
        <w:r w:rsidRPr="00743C06">
          <w:rPr>
            <w:rFonts w:asciiTheme="minorHAnsi" w:hAnsiTheme="minorHAnsi" w:cstheme="minorHAnsi"/>
          </w:rPr>
          <w:t>3/22</w:t>
        </w:r>
      </w:hyperlink>
      <w:r w:rsidRPr="00AD77EE">
        <w:rPr>
          <w:rFonts w:asciiTheme="minorHAnsi" w:hAnsiTheme="minorHAnsi" w:cstheme="minorHAnsi"/>
        </w:rPr>
        <w:t xml:space="preserve"> – ZDeb in </w:t>
      </w:r>
      <w:hyperlink r:id="rId61" w:tgtFrame="_blank" w:tooltip="Zakon o zaščiti prijaviteljev (ZZPri)" w:history="1">
        <w:r w:rsidRPr="00743C06">
          <w:rPr>
            <w:rFonts w:asciiTheme="minorHAnsi" w:hAnsiTheme="minorHAnsi" w:cstheme="minorHAnsi"/>
          </w:rPr>
          <w:t>16/23</w:t>
        </w:r>
      </w:hyperlink>
      <w:r w:rsidRPr="00AD77EE">
        <w:rPr>
          <w:rFonts w:asciiTheme="minorHAnsi" w:hAnsiTheme="minorHAnsi" w:cstheme="minorHAnsi"/>
        </w:rPr>
        <w:t xml:space="preserve"> – ZZPri; v nadaljevanju ZIntPK), vam v zvezi z javnim naročilom:</w:t>
      </w:r>
    </w:p>
    <w:p w14:paraId="1125E1E6" w14:textId="77777777" w:rsidR="00AD77EE" w:rsidRPr="00D9163A" w:rsidRDefault="00AD77EE" w:rsidP="00AD77EE">
      <w:pPr>
        <w:jc w:val="both"/>
        <w:rPr>
          <w:rFonts w:asciiTheme="minorHAnsi" w:hAnsiTheme="minorHAnsi" w:cstheme="minorHAnsi"/>
          <w:sz w:val="14"/>
          <w:szCs w:val="14"/>
        </w:rPr>
      </w:pPr>
    </w:p>
    <w:p w14:paraId="7557DE96" w14:textId="4794A929" w:rsidR="00AD77EE" w:rsidRPr="00AD77EE" w:rsidRDefault="00AD77EE" w:rsidP="00743C06">
      <w:pPr>
        <w:shd w:val="clear" w:color="auto" w:fill="FFFFFF"/>
        <w:spacing w:line="300" w:lineRule="atLeast"/>
        <w:jc w:val="both"/>
        <w:rPr>
          <w:rFonts w:asciiTheme="minorHAnsi" w:hAnsiTheme="minorHAnsi" w:cstheme="minorHAnsi"/>
          <w:b/>
        </w:rPr>
      </w:pPr>
      <w:r w:rsidRPr="00AD77EE">
        <w:rPr>
          <w:rFonts w:asciiTheme="minorHAnsi" w:hAnsiTheme="minorHAnsi" w:cstheme="minorHAnsi"/>
          <w:b/>
        </w:rPr>
        <w:t>»</w:t>
      </w:r>
      <w:r w:rsidR="00421A29" w:rsidRPr="00B8110F">
        <w:rPr>
          <w:rFonts w:asciiTheme="minorHAnsi" w:hAnsiTheme="minorHAnsi" w:cstheme="minorHAnsi"/>
          <w:bCs/>
        </w:rPr>
        <w:t>DOBAVA MEDICINSKIH PRIPOMOČKOV IN OPREME</w:t>
      </w:r>
      <w:r w:rsidRPr="00AD77EE">
        <w:rPr>
          <w:rFonts w:asciiTheme="minorHAnsi" w:hAnsiTheme="minorHAnsi" w:cstheme="minorHAnsi"/>
          <w:b/>
        </w:rPr>
        <w:t>«</w:t>
      </w:r>
    </w:p>
    <w:p w14:paraId="47031CDF" w14:textId="77777777" w:rsidR="00AD77EE" w:rsidRPr="00D9163A" w:rsidRDefault="00AD77EE" w:rsidP="00AD77EE">
      <w:pPr>
        <w:jc w:val="both"/>
        <w:rPr>
          <w:rFonts w:asciiTheme="minorHAnsi" w:hAnsiTheme="minorHAnsi" w:cstheme="minorHAnsi"/>
          <w:sz w:val="14"/>
          <w:szCs w:val="14"/>
        </w:rPr>
      </w:pPr>
    </w:p>
    <w:p w14:paraId="5D7784EE" w14:textId="77777777" w:rsidR="00AD77EE" w:rsidRPr="00AD77EE" w:rsidRDefault="00AD77EE" w:rsidP="00D9163A">
      <w:pPr>
        <w:pStyle w:val="Odstavekseznama"/>
        <w:numPr>
          <w:ilvl w:val="0"/>
          <w:numId w:val="10"/>
        </w:numPr>
        <w:ind w:left="284" w:hanging="284"/>
        <w:jc w:val="both"/>
        <w:rPr>
          <w:rFonts w:asciiTheme="minorHAnsi" w:hAnsiTheme="minorHAnsi" w:cstheme="minorHAnsi"/>
          <w:b/>
          <w:bCs/>
        </w:rPr>
      </w:pPr>
      <w:r w:rsidRPr="00AD77EE">
        <w:rPr>
          <w:rFonts w:asciiTheme="minorHAnsi" w:hAnsiTheme="minorHAnsi" w:cstheme="minorHAnsi"/>
          <w:b/>
          <w:bCs/>
        </w:rPr>
        <w:t>posredujemo podatke o udeležbi fizičnih in pravnih oseb v lastništvu ponudnika, vključno z udeležbo tihih družbenikov</w:t>
      </w:r>
      <w:r w:rsidRPr="00AD77EE">
        <w:rPr>
          <w:rStyle w:val="Sprotnaopomba-sklic"/>
          <w:rFonts w:asciiTheme="minorHAnsi" w:hAnsiTheme="minorHAnsi" w:cstheme="minorHAnsi"/>
          <w:b/>
          <w:bCs/>
        </w:rPr>
        <w:footnoteReference w:id="8"/>
      </w:r>
      <w:r w:rsidRPr="00AD77EE">
        <w:rPr>
          <w:rFonts w:asciiTheme="minorHAnsi" w:hAnsiTheme="minorHAnsi" w:cstheme="minorHAnsi"/>
          <w:b/>
          <w:bCs/>
        </w:rPr>
        <w:t>, ter gospodarskih subjektih, za katere se glede na določbe zakona, ki ureja gospodarske družbe šteje, da so povezane družbe s ponudnikom.</w:t>
      </w:r>
    </w:p>
    <w:p w14:paraId="4D338A35" w14:textId="77777777" w:rsidR="00AD77EE" w:rsidRPr="00D9163A" w:rsidRDefault="00AD77EE" w:rsidP="00AD77EE">
      <w:pPr>
        <w:jc w:val="both"/>
        <w:rPr>
          <w:rFonts w:asciiTheme="minorHAnsi" w:hAnsiTheme="minorHAnsi" w:cstheme="minorHAnsi"/>
          <w:sz w:val="14"/>
          <w:szCs w:val="14"/>
        </w:rPr>
      </w:pPr>
    </w:p>
    <w:p w14:paraId="4D49F4BC" w14:textId="77777777" w:rsidR="00AD77EE" w:rsidRPr="00AD77EE" w:rsidRDefault="00AD77EE" w:rsidP="00AD77EE">
      <w:pPr>
        <w:jc w:val="both"/>
        <w:rPr>
          <w:rFonts w:asciiTheme="minorHAnsi" w:hAnsiTheme="minorHAnsi" w:cstheme="minorHAnsi"/>
          <w:i/>
          <w:iCs/>
        </w:rPr>
      </w:pPr>
      <w:r w:rsidRPr="00AD77E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AD77EE"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Št.</w:t>
            </w:r>
          </w:p>
        </w:tc>
        <w:tc>
          <w:tcPr>
            <w:tcW w:w="2934" w:type="dxa"/>
            <w:shd w:val="clear" w:color="auto" w:fill="DEEAF6" w:themeFill="accent5" w:themeFillTint="33"/>
            <w:vAlign w:val="center"/>
          </w:tcPr>
          <w:p w14:paraId="65E09D90"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Ime in priimek/Naziv:</w:t>
            </w:r>
          </w:p>
        </w:tc>
        <w:tc>
          <w:tcPr>
            <w:tcW w:w="3035" w:type="dxa"/>
            <w:shd w:val="clear" w:color="auto" w:fill="DEEAF6" w:themeFill="accent5" w:themeFillTint="33"/>
            <w:vAlign w:val="center"/>
          </w:tcPr>
          <w:p w14:paraId="750991C0"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Naslov stalnega bivališča/Sedež:</w:t>
            </w:r>
          </w:p>
        </w:tc>
        <w:tc>
          <w:tcPr>
            <w:tcW w:w="3036" w:type="dxa"/>
            <w:shd w:val="clear" w:color="auto" w:fill="DEEAF6" w:themeFill="accent5" w:themeFillTint="33"/>
            <w:vAlign w:val="center"/>
          </w:tcPr>
          <w:p w14:paraId="0B2956EF"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Delež lastništva v %</w:t>
            </w:r>
          </w:p>
        </w:tc>
      </w:tr>
      <w:tr w:rsidR="00AD77EE" w:rsidRPr="00AD77EE"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1</w:t>
            </w:r>
          </w:p>
        </w:tc>
        <w:sdt>
          <w:sdtPr>
            <w:rPr>
              <w:rFonts w:asciiTheme="minorHAnsi" w:hAnsiTheme="minorHAnsi" w:cstheme="minorHAnsi"/>
              <w:sz w:val="18"/>
              <w:szCs w:val="18"/>
            </w:rPr>
            <w:id w:val="472798380"/>
            <w:placeholder>
              <w:docPart w:val="F5BB0AABB0C040F4B58DEDAC39CE6B72"/>
            </w:placeholder>
            <w:showingPlcHdr/>
            <w:text/>
          </w:sdtPr>
          <w:sdtContent>
            <w:tc>
              <w:tcPr>
                <w:tcW w:w="2934" w:type="dxa"/>
                <w:shd w:val="clear" w:color="auto" w:fill="auto"/>
                <w:vAlign w:val="center"/>
              </w:tcPr>
              <w:p w14:paraId="3BB0586C"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2046405F7762428685E86C25244E7FDE"/>
            </w:placeholder>
            <w:showingPlcHdr/>
            <w:text/>
          </w:sdtPr>
          <w:sdtContent>
            <w:tc>
              <w:tcPr>
                <w:tcW w:w="3035" w:type="dxa"/>
                <w:shd w:val="clear" w:color="auto" w:fill="auto"/>
                <w:vAlign w:val="center"/>
              </w:tcPr>
              <w:p w14:paraId="773D0019"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181DD98F68DF422E95C587BBD9C4CDB0"/>
            </w:placeholder>
            <w:showingPlcHdr/>
            <w:text/>
          </w:sdtPr>
          <w:sdtContent>
            <w:tc>
              <w:tcPr>
                <w:tcW w:w="3036" w:type="dxa"/>
                <w:shd w:val="clear" w:color="auto" w:fill="auto"/>
                <w:vAlign w:val="center"/>
              </w:tcPr>
              <w:p w14:paraId="7A39A941"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2</w:t>
            </w:r>
          </w:p>
        </w:tc>
        <w:sdt>
          <w:sdtPr>
            <w:rPr>
              <w:rFonts w:asciiTheme="minorHAnsi" w:hAnsiTheme="minorHAnsi" w:cstheme="minorHAnsi"/>
              <w:sz w:val="18"/>
              <w:szCs w:val="18"/>
            </w:rPr>
            <w:id w:val="-217674606"/>
            <w:placeholder>
              <w:docPart w:val="6A3BEFBB4171457B8AF1647EC6D79C65"/>
            </w:placeholder>
            <w:showingPlcHdr/>
            <w:text/>
          </w:sdtPr>
          <w:sdtContent>
            <w:tc>
              <w:tcPr>
                <w:tcW w:w="2934" w:type="dxa"/>
                <w:shd w:val="clear" w:color="auto" w:fill="auto"/>
                <w:vAlign w:val="center"/>
              </w:tcPr>
              <w:p w14:paraId="108F2E2D"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4FD2E48995FB487D906ABB730B3B2E79"/>
            </w:placeholder>
            <w:showingPlcHdr/>
            <w:text/>
          </w:sdtPr>
          <w:sdtContent>
            <w:tc>
              <w:tcPr>
                <w:tcW w:w="3035" w:type="dxa"/>
                <w:shd w:val="clear" w:color="auto" w:fill="auto"/>
                <w:vAlign w:val="center"/>
              </w:tcPr>
              <w:p w14:paraId="5FEB3BE7"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C1408DD02BD8402F88D0EF683217A5C0"/>
            </w:placeholder>
            <w:showingPlcHdr/>
            <w:text/>
          </w:sdtPr>
          <w:sdtContent>
            <w:tc>
              <w:tcPr>
                <w:tcW w:w="3036" w:type="dxa"/>
                <w:shd w:val="clear" w:color="auto" w:fill="auto"/>
                <w:vAlign w:val="center"/>
              </w:tcPr>
              <w:p w14:paraId="5E65F8A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3</w:t>
            </w:r>
          </w:p>
        </w:tc>
        <w:sdt>
          <w:sdtPr>
            <w:rPr>
              <w:rFonts w:asciiTheme="minorHAnsi" w:hAnsiTheme="minorHAnsi" w:cstheme="minorHAnsi"/>
              <w:sz w:val="18"/>
              <w:szCs w:val="18"/>
            </w:rPr>
            <w:id w:val="1041867328"/>
            <w:placeholder>
              <w:docPart w:val="045AAC6FEF924DB6927CD1B7040D38BF"/>
            </w:placeholder>
            <w:showingPlcHdr/>
            <w:text/>
          </w:sdtPr>
          <w:sdtContent>
            <w:tc>
              <w:tcPr>
                <w:tcW w:w="2934" w:type="dxa"/>
                <w:shd w:val="clear" w:color="auto" w:fill="auto"/>
                <w:vAlign w:val="center"/>
              </w:tcPr>
              <w:p w14:paraId="28972DD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4D52566C81D9454C867CA5AAD71017FB"/>
            </w:placeholder>
            <w:showingPlcHdr/>
            <w:text/>
          </w:sdtPr>
          <w:sdtContent>
            <w:tc>
              <w:tcPr>
                <w:tcW w:w="3035" w:type="dxa"/>
                <w:shd w:val="clear" w:color="auto" w:fill="auto"/>
                <w:vAlign w:val="center"/>
              </w:tcPr>
              <w:p w14:paraId="4AC6D245"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87B3E6873F85495985735C908F990326"/>
            </w:placeholder>
            <w:showingPlcHdr/>
            <w:text/>
          </w:sdtPr>
          <w:sdtContent>
            <w:tc>
              <w:tcPr>
                <w:tcW w:w="3036" w:type="dxa"/>
                <w:shd w:val="clear" w:color="auto" w:fill="auto"/>
                <w:vAlign w:val="center"/>
              </w:tcPr>
              <w:p w14:paraId="487D853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AD77EE" w:rsidRDefault="00AD77EE" w:rsidP="00D9163A">
            <w:pPr>
              <w:jc w:val="center"/>
              <w:rPr>
                <w:rFonts w:asciiTheme="minorHAnsi" w:hAnsiTheme="minorHAnsi" w:cstheme="minorHAnsi"/>
                <w:b/>
                <w:sz w:val="18"/>
                <w:szCs w:val="18"/>
              </w:rPr>
            </w:pPr>
            <w:r w:rsidRPr="00AD77EE">
              <w:rPr>
                <w:rFonts w:asciiTheme="minorHAnsi" w:hAnsiTheme="minorHAnsi" w:cstheme="minorHAnsi"/>
                <w:b/>
                <w:sz w:val="18"/>
                <w:szCs w:val="18"/>
              </w:rPr>
              <w:t>....</w:t>
            </w:r>
          </w:p>
        </w:tc>
        <w:tc>
          <w:tcPr>
            <w:tcW w:w="2934" w:type="dxa"/>
            <w:shd w:val="clear" w:color="auto" w:fill="auto"/>
            <w:vAlign w:val="center"/>
          </w:tcPr>
          <w:p w14:paraId="3D011E1D" w14:textId="77777777" w:rsidR="00AD77EE" w:rsidRPr="00AD77EE" w:rsidRDefault="00AD77EE" w:rsidP="00ED15E0">
            <w:pPr>
              <w:rPr>
                <w:rFonts w:asciiTheme="minorHAnsi" w:hAnsiTheme="minorHAnsi" w:cstheme="minorHAnsi"/>
                <w:sz w:val="18"/>
                <w:szCs w:val="18"/>
              </w:rPr>
            </w:pPr>
          </w:p>
        </w:tc>
        <w:tc>
          <w:tcPr>
            <w:tcW w:w="3035" w:type="dxa"/>
            <w:shd w:val="clear" w:color="auto" w:fill="auto"/>
            <w:vAlign w:val="center"/>
          </w:tcPr>
          <w:p w14:paraId="6EED1706" w14:textId="77777777" w:rsidR="00AD77EE" w:rsidRPr="00AD77EE" w:rsidRDefault="00AD77EE" w:rsidP="00ED15E0">
            <w:pPr>
              <w:rPr>
                <w:rFonts w:asciiTheme="minorHAnsi" w:hAnsiTheme="minorHAnsi" w:cstheme="minorHAnsi"/>
                <w:sz w:val="18"/>
                <w:szCs w:val="18"/>
              </w:rPr>
            </w:pPr>
          </w:p>
        </w:tc>
        <w:tc>
          <w:tcPr>
            <w:tcW w:w="3036" w:type="dxa"/>
            <w:shd w:val="clear" w:color="auto" w:fill="auto"/>
            <w:vAlign w:val="center"/>
          </w:tcPr>
          <w:p w14:paraId="18992EE1" w14:textId="77777777" w:rsidR="00AD77EE" w:rsidRPr="00AD77EE" w:rsidRDefault="00AD77EE" w:rsidP="00ED15E0">
            <w:pPr>
              <w:rPr>
                <w:rFonts w:asciiTheme="minorHAnsi" w:hAnsiTheme="minorHAnsi" w:cstheme="minorHAnsi"/>
                <w:sz w:val="18"/>
                <w:szCs w:val="18"/>
              </w:rPr>
            </w:pPr>
          </w:p>
        </w:tc>
      </w:tr>
    </w:tbl>
    <w:p w14:paraId="179C11D4" w14:textId="77777777" w:rsidR="00AD77EE" w:rsidRPr="00AD77EE" w:rsidRDefault="00AD77EE" w:rsidP="00AD77EE">
      <w:pPr>
        <w:jc w:val="both"/>
        <w:rPr>
          <w:rFonts w:asciiTheme="minorHAnsi" w:hAnsiTheme="minorHAnsi" w:cstheme="minorHAnsi"/>
          <w:sz w:val="18"/>
          <w:szCs w:val="18"/>
        </w:rPr>
      </w:pPr>
    </w:p>
    <w:p w14:paraId="5964B06E" w14:textId="77777777" w:rsidR="00AD77EE" w:rsidRPr="00AD77EE" w:rsidRDefault="00AD77EE" w:rsidP="00AD77EE">
      <w:pPr>
        <w:jc w:val="both"/>
        <w:rPr>
          <w:rFonts w:asciiTheme="minorHAnsi" w:hAnsiTheme="minorHAnsi" w:cstheme="minorHAnsi"/>
          <w:i/>
          <w:iCs/>
          <w:sz w:val="18"/>
          <w:szCs w:val="18"/>
        </w:rPr>
      </w:pPr>
      <w:r w:rsidRPr="00AD77EE">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8"/>
        <w:gridCol w:w="2977"/>
        <w:gridCol w:w="2976"/>
        <w:gridCol w:w="3119"/>
      </w:tblGrid>
      <w:tr w:rsidR="00AD77EE" w:rsidRPr="00AD77EE" w14:paraId="4D07DAFE" w14:textId="77777777" w:rsidTr="00244D0F">
        <w:trPr>
          <w:trHeight w:val="20"/>
        </w:trPr>
        <w:tc>
          <w:tcPr>
            <w:tcW w:w="568" w:type="dxa"/>
            <w:tcBorders>
              <w:bottom w:val="single" w:sz="4" w:space="0" w:color="auto"/>
            </w:tcBorders>
            <w:shd w:val="clear" w:color="auto" w:fill="DEEAF6" w:themeFill="accent5" w:themeFillTint="33"/>
            <w:vAlign w:val="center"/>
          </w:tcPr>
          <w:p w14:paraId="06D15191"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Št.</w:t>
            </w:r>
          </w:p>
        </w:tc>
        <w:tc>
          <w:tcPr>
            <w:tcW w:w="2977" w:type="dxa"/>
            <w:shd w:val="clear" w:color="auto" w:fill="DEEAF6" w:themeFill="accent5" w:themeFillTint="33"/>
            <w:vAlign w:val="center"/>
          </w:tcPr>
          <w:p w14:paraId="2732E6D8"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Naziv</w:t>
            </w:r>
          </w:p>
        </w:tc>
        <w:tc>
          <w:tcPr>
            <w:tcW w:w="2976" w:type="dxa"/>
            <w:shd w:val="clear" w:color="auto" w:fill="DEEAF6" w:themeFill="accent5" w:themeFillTint="33"/>
            <w:vAlign w:val="center"/>
          </w:tcPr>
          <w:p w14:paraId="66CEA4AA"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Sedež</w:t>
            </w:r>
          </w:p>
        </w:tc>
        <w:tc>
          <w:tcPr>
            <w:tcW w:w="3119" w:type="dxa"/>
            <w:shd w:val="clear" w:color="auto" w:fill="DEEAF6" w:themeFill="accent5" w:themeFillTint="33"/>
            <w:vAlign w:val="center"/>
          </w:tcPr>
          <w:p w14:paraId="208FF071"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Matična številka</w:t>
            </w:r>
          </w:p>
        </w:tc>
      </w:tr>
      <w:tr w:rsidR="00AD77EE" w:rsidRPr="00AD77EE" w14:paraId="401D6849" w14:textId="77777777" w:rsidTr="00244D0F">
        <w:trPr>
          <w:trHeight w:val="20"/>
        </w:trPr>
        <w:tc>
          <w:tcPr>
            <w:tcW w:w="568" w:type="dxa"/>
            <w:shd w:val="clear" w:color="auto" w:fill="DEEAF6" w:themeFill="accent5" w:themeFillTint="33"/>
            <w:vAlign w:val="center"/>
          </w:tcPr>
          <w:p w14:paraId="4169281A" w14:textId="44D565E5"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1</w:t>
            </w:r>
          </w:p>
        </w:tc>
        <w:sdt>
          <w:sdtPr>
            <w:rPr>
              <w:rFonts w:asciiTheme="minorHAnsi" w:hAnsiTheme="minorHAnsi" w:cstheme="minorHAnsi"/>
              <w:sz w:val="18"/>
              <w:szCs w:val="18"/>
            </w:rPr>
            <w:id w:val="-953249693"/>
            <w:placeholder>
              <w:docPart w:val="6736943BE64F4278ACD62CE4B13CC978"/>
            </w:placeholder>
            <w:showingPlcHdr/>
            <w:text/>
          </w:sdtPr>
          <w:sdtContent>
            <w:tc>
              <w:tcPr>
                <w:tcW w:w="2977" w:type="dxa"/>
                <w:shd w:val="clear" w:color="auto" w:fill="auto"/>
                <w:vAlign w:val="center"/>
              </w:tcPr>
              <w:p w14:paraId="7A344183"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352A967C54CD4E298E5823061180745A"/>
            </w:placeholder>
            <w:showingPlcHdr/>
            <w:text/>
          </w:sdtPr>
          <w:sdtContent>
            <w:tc>
              <w:tcPr>
                <w:tcW w:w="2976" w:type="dxa"/>
                <w:shd w:val="clear" w:color="auto" w:fill="auto"/>
                <w:vAlign w:val="center"/>
              </w:tcPr>
              <w:p w14:paraId="41C23726"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DA739027F00A4B4CBCCC9EA390AE24E0"/>
            </w:placeholder>
            <w:showingPlcHdr/>
            <w:text/>
          </w:sdtPr>
          <w:sdtContent>
            <w:tc>
              <w:tcPr>
                <w:tcW w:w="3119" w:type="dxa"/>
                <w:shd w:val="clear" w:color="auto" w:fill="auto"/>
                <w:vAlign w:val="center"/>
              </w:tcPr>
              <w:p w14:paraId="52CA90A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2B95D30F" w14:textId="77777777" w:rsidTr="00244D0F">
        <w:trPr>
          <w:trHeight w:val="20"/>
        </w:trPr>
        <w:tc>
          <w:tcPr>
            <w:tcW w:w="568" w:type="dxa"/>
            <w:shd w:val="clear" w:color="auto" w:fill="DEEAF6" w:themeFill="accent5" w:themeFillTint="33"/>
            <w:vAlign w:val="center"/>
          </w:tcPr>
          <w:p w14:paraId="433682C6" w14:textId="49B2CA7F"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2</w:t>
            </w:r>
          </w:p>
        </w:tc>
        <w:sdt>
          <w:sdtPr>
            <w:rPr>
              <w:rFonts w:asciiTheme="minorHAnsi" w:hAnsiTheme="minorHAnsi" w:cstheme="minorHAnsi"/>
              <w:sz w:val="18"/>
              <w:szCs w:val="18"/>
            </w:rPr>
            <w:id w:val="-917247528"/>
            <w:placeholder>
              <w:docPart w:val="51B72A59477547889874162C57D2AB78"/>
            </w:placeholder>
            <w:showingPlcHdr/>
            <w:text/>
          </w:sdtPr>
          <w:sdtContent>
            <w:tc>
              <w:tcPr>
                <w:tcW w:w="2977" w:type="dxa"/>
                <w:shd w:val="clear" w:color="auto" w:fill="auto"/>
                <w:vAlign w:val="center"/>
              </w:tcPr>
              <w:p w14:paraId="1D43BFF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4E0FF5BC0C9B47109A91F6B535C533A9"/>
            </w:placeholder>
            <w:showingPlcHdr/>
            <w:text/>
          </w:sdtPr>
          <w:sdtContent>
            <w:tc>
              <w:tcPr>
                <w:tcW w:w="2976" w:type="dxa"/>
                <w:shd w:val="clear" w:color="auto" w:fill="auto"/>
                <w:vAlign w:val="center"/>
              </w:tcPr>
              <w:p w14:paraId="4B2959D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26EEEEEBFA6241A7B58FD36056FF2153"/>
            </w:placeholder>
            <w:showingPlcHdr/>
            <w:text/>
          </w:sdtPr>
          <w:sdtContent>
            <w:tc>
              <w:tcPr>
                <w:tcW w:w="3119" w:type="dxa"/>
                <w:shd w:val="clear" w:color="auto" w:fill="auto"/>
                <w:vAlign w:val="center"/>
              </w:tcPr>
              <w:p w14:paraId="0C68CD3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4F0848B6" w14:textId="77777777" w:rsidTr="00244D0F">
        <w:trPr>
          <w:trHeight w:val="20"/>
        </w:trPr>
        <w:tc>
          <w:tcPr>
            <w:tcW w:w="568" w:type="dxa"/>
            <w:shd w:val="clear" w:color="auto" w:fill="DEEAF6" w:themeFill="accent5" w:themeFillTint="33"/>
            <w:vAlign w:val="center"/>
          </w:tcPr>
          <w:p w14:paraId="2DCEA7A3" w14:textId="31DE94F0"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3</w:t>
            </w:r>
          </w:p>
        </w:tc>
        <w:sdt>
          <w:sdtPr>
            <w:rPr>
              <w:rFonts w:asciiTheme="minorHAnsi" w:hAnsiTheme="minorHAnsi" w:cstheme="minorHAnsi"/>
              <w:sz w:val="18"/>
              <w:szCs w:val="18"/>
            </w:rPr>
            <w:id w:val="-674418592"/>
            <w:placeholder>
              <w:docPart w:val="C6B12DBB980346469A449490ED91115E"/>
            </w:placeholder>
            <w:showingPlcHdr/>
            <w:text/>
          </w:sdtPr>
          <w:sdtContent>
            <w:tc>
              <w:tcPr>
                <w:tcW w:w="2977" w:type="dxa"/>
                <w:shd w:val="clear" w:color="auto" w:fill="auto"/>
                <w:vAlign w:val="center"/>
              </w:tcPr>
              <w:p w14:paraId="6C01F31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63BCDB53BB8149BF87682DB58A70019D"/>
            </w:placeholder>
            <w:showingPlcHdr/>
            <w:text/>
          </w:sdtPr>
          <w:sdtContent>
            <w:tc>
              <w:tcPr>
                <w:tcW w:w="2976" w:type="dxa"/>
                <w:shd w:val="clear" w:color="auto" w:fill="auto"/>
                <w:vAlign w:val="center"/>
              </w:tcPr>
              <w:p w14:paraId="21D812F3"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252FFA1410C642F5B94DA71C4CF2063F"/>
            </w:placeholder>
            <w:showingPlcHdr/>
            <w:text/>
          </w:sdtPr>
          <w:sdtContent>
            <w:tc>
              <w:tcPr>
                <w:tcW w:w="3119" w:type="dxa"/>
                <w:shd w:val="clear" w:color="auto" w:fill="auto"/>
                <w:vAlign w:val="center"/>
              </w:tcPr>
              <w:p w14:paraId="795BBA55"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3AB40F23" w14:textId="77777777" w:rsidTr="00244D0F">
        <w:trPr>
          <w:trHeight w:val="20"/>
        </w:trPr>
        <w:tc>
          <w:tcPr>
            <w:tcW w:w="568" w:type="dxa"/>
            <w:shd w:val="clear" w:color="auto" w:fill="DEEAF6" w:themeFill="accent5" w:themeFillTint="33"/>
            <w:vAlign w:val="center"/>
          </w:tcPr>
          <w:p w14:paraId="0BDA5572"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w:t>
            </w:r>
          </w:p>
        </w:tc>
        <w:tc>
          <w:tcPr>
            <w:tcW w:w="2977" w:type="dxa"/>
            <w:shd w:val="clear" w:color="auto" w:fill="auto"/>
            <w:vAlign w:val="center"/>
          </w:tcPr>
          <w:p w14:paraId="520CBC65" w14:textId="77777777" w:rsidR="00AD77EE" w:rsidRPr="00AD77EE" w:rsidRDefault="00AD77EE" w:rsidP="00ED15E0">
            <w:pPr>
              <w:rPr>
                <w:rFonts w:asciiTheme="minorHAnsi" w:hAnsiTheme="minorHAnsi" w:cstheme="minorHAnsi"/>
                <w:sz w:val="18"/>
                <w:szCs w:val="18"/>
              </w:rPr>
            </w:pPr>
          </w:p>
        </w:tc>
        <w:tc>
          <w:tcPr>
            <w:tcW w:w="2976" w:type="dxa"/>
            <w:shd w:val="clear" w:color="auto" w:fill="auto"/>
            <w:vAlign w:val="center"/>
          </w:tcPr>
          <w:p w14:paraId="4DA4618E" w14:textId="77777777" w:rsidR="00AD77EE" w:rsidRPr="00AD77EE" w:rsidRDefault="00AD77EE" w:rsidP="00ED15E0">
            <w:pPr>
              <w:rPr>
                <w:rFonts w:asciiTheme="minorHAnsi" w:hAnsiTheme="minorHAnsi" w:cstheme="minorHAnsi"/>
                <w:sz w:val="18"/>
                <w:szCs w:val="18"/>
              </w:rPr>
            </w:pPr>
          </w:p>
        </w:tc>
        <w:tc>
          <w:tcPr>
            <w:tcW w:w="3119" w:type="dxa"/>
            <w:shd w:val="clear" w:color="auto" w:fill="auto"/>
            <w:vAlign w:val="center"/>
          </w:tcPr>
          <w:p w14:paraId="363F6FE2" w14:textId="77777777" w:rsidR="00AD77EE" w:rsidRPr="00AD77EE" w:rsidRDefault="00AD77EE" w:rsidP="00ED15E0">
            <w:pPr>
              <w:rPr>
                <w:rFonts w:asciiTheme="minorHAnsi" w:hAnsiTheme="minorHAnsi" w:cstheme="minorHAnsi"/>
                <w:sz w:val="18"/>
                <w:szCs w:val="18"/>
              </w:rPr>
            </w:pPr>
          </w:p>
        </w:tc>
      </w:tr>
    </w:tbl>
    <w:p w14:paraId="28B589FB" w14:textId="77777777" w:rsidR="00AD77EE" w:rsidRPr="00AD77EE" w:rsidRDefault="00AD77EE" w:rsidP="00AD77EE">
      <w:pPr>
        <w:jc w:val="both"/>
        <w:rPr>
          <w:rFonts w:asciiTheme="minorHAnsi" w:hAnsiTheme="minorHAnsi" w:cstheme="minorHAnsi"/>
          <w:i/>
        </w:rPr>
      </w:pPr>
      <w:r w:rsidRPr="00AD77EE">
        <w:rPr>
          <w:rFonts w:asciiTheme="minorHAnsi" w:hAnsiTheme="minorHAnsi" w:cstheme="minorHAnsi"/>
          <w:i/>
        </w:rPr>
        <w:t>*V primeru, da ponudnik ne bo izpolnil zgornje tabele, bo naročnik štel, da ponudnik izjavlja, da nima povezanih družb.</w:t>
      </w:r>
    </w:p>
    <w:p w14:paraId="577B3AF9" w14:textId="77777777" w:rsidR="00AD77EE" w:rsidRPr="00AD77EE" w:rsidRDefault="00AD77EE" w:rsidP="00AD77EE">
      <w:pPr>
        <w:jc w:val="both"/>
        <w:rPr>
          <w:rFonts w:asciiTheme="minorHAnsi" w:hAnsiTheme="minorHAnsi" w:cstheme="minorHAnsi"/>
        </w:rPr>
      </w:pPr>
    </w:p>
    <w:p w14:paraId="2D9245AA"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AD77EE" w:rsidRDefault="00AD77EE" w:rsidP="00AD77EE">
      <w:pPr>
        <w:jc w:val="both"/>
        <w:rPr>
          <w:rFonts w:asciiTheme="minorHAnsi" w:hAnsiTheme="minorHAnsi" w:cstheme="minorHAnsi"/>
        </w:rPr>
      </w:pPr>
    </w:p>
    <w:p w14:paraId="653FB4E0"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AD77EE" w:rsidRDefault="00AD77EE" w:rsidP="00AD77EE">
      <w:pPr>
        <w:jc w:val="both"/>
        <w:rPr>
          <w:rFonts w:asciiTheme="minorHAnsi" w:hAnsiTheme="minorHAnsi" w:cstheme="minorHAnsi"/>
        </w:rPr>
      </w:pPr>
    </w:p>
    <w:p w14:paraId="370345DF" w14:textId="77777777" w:rsidR="00AD77EE" w:rsidRPr="00AD77EE" w:rsidRDefault="00AD77EE" w:rsidP="00F82AE4">
      <w:pPr>
        <w:pStyle w:val="Odstavekseznama"/>
        <w:numPr>
          <w:ilvl w:val="0"/>
          <w:numId w:val="10"/>
        </w:numPr>
        <w:jc w:val="both"/>
        <w:rPr>
          <w:rFonts w:asciiTheme="minorHAnsi" w:hAnsiTheme="minorHAnsi" w:cstheme="minorHAnsi"/>
          <w:b/>
          <w:bCs/>
        </w:rPr>
      </w:pPr>
      <w:r w:rsidRPr="00AD77EE">
        <w:rPr>
          <w:rFonts w:asciiTheme="minorHAnsi" w:hAnsiTheme="minorHAnsi" w:cstheme="minorHAnsi"/>
          <w:b/>
          <w:bCs/>
        </w:rPr>
        <w:t>izjavljamo, da nismo povezani s funkcionarji naročnika predmetnega javnega naročila in, po našem vedenju, z njihovimi družinskimi člani</w:t>
      </w:r>
      <w:r w:rsidRPr="00AD77EE">
        <w:rPr>
          <w:rFonts w:asciiTheme="minorHAnsi" w:hAnsiTheme="minorHAnsi" w:cstheme="minorHAnsi"/>
          <w:b/>
          <w:bCs/>
          <w:vertAlign w:val="superscript"/>
        </w:rPr>
        <w:footnoteReference w:id="9"/>
      </w:r>
      <w:r w:rsidRPr="00AD77EE">
        <w:rPr>
          <w:rFonts w:asciiTheme="minorHAnsi" w:hAnsiTheme="minorHAnsi" w:cstheme="minorHAnsi"/>
          <w:b/>
          <w:bCs/>
        </w:rPr>
        <w:t xml:space="preserve"> na način, da bi bil funkcionar ali njegov družinski član v gospodarskem subjektu: </w:t>
      </w:r>
    </w:p>
    <w:p w14:paraId="139C42AC" w14:textId="77777777" w:rsidR="00AD77EE" w:rsidRPr="00AD77EE" w:rsidRDefault="00AD77EE" w:rsidP="00F82AE4">
      <w:pPr>
        <w:pStyle w:val="Odstavekseznama"/>
        <w:numPr>
          <w:ilvl w:val="0"/>
          <w:numId w:val="6"/>
        </w:numPr>
        <w:jc w:val="both"/>
        <w:rPr>
          <w:rFonts w:asciiTheme="minorHAnsi" w:hAnsiTheme="minorHAnsi" w:cstheme="minorHAnsi"/>
          <w:b/>
          <w:bCs/>
        </w:rPr>
      </w:pPr>
      <w:r w:rsidRPr="00AD77EE">
        <w:rPr>
          <w:rFonts w:asciiTheme="minorHAnsi" w:hAnsiTheme="minorHAnsi" w:cstheme="minorHAnsi"/>
          <w:b/>
          <w:bCs/>
        </w:rPr>
        <w:t xml:space="preserve">udeležen kot poslovodja, član poslovodstva ali zakoniti zastopnik ali </w:t>
      </w:r>
    </w:p>
    <w:p w14:paraId="6CB67EF9" w14:textId="77777777" w:rsidR="00AD77EE" w:rsidRPr="00AD77EE" w:rsidRDefault="00AD77EE" w:rsidP="00F82AE4">
      <w:pPr>
        <w:pStyle w:val="Odstavekseznama"/>
        <w:numPr>
          <w:ilvl w:val="0"/>
          <w:numId w:val="6"/>
        </w:numPr>
        <w:jc w:val="both"/>
        <w:rPr>
          <w:rFonts w:asciiTheme="minorHAnsi" w:hAnsiTheme="minorHAnsi" w:cstheme="minorHAnsi"/>
          <w:b/>
          <w:bCs/>
        </w:rPr>
      </w:pPr>
      <w:r w:rsidRPr="00AD77EE">
        <w:rPr>
          <w:rFonts w:asciiTheme="minorHAnsi" w:hAnsiTheme="minorHAnsi" w:cstheme="minorHAnsi"/>
          <w:b/>
          <w:bCs/>
        </w:rPr>
        <w:t xml:space="preserve">je neposredno ali preko drugih pravnih oseb v več kot pet odstotnem deležu udeležen pri ustanoviteljskih pravicah, upravljanju ali kapitalu. </w:t>
      </w:r>
    </w:p>
    <w:p w14:paraId="3032030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1</w:t>
      </w:r>
    </w:p>
    <w:p w14:paraId="09AB050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EC9D16" w14:textId="77777777" w:rsidR="00AD77EE" w:rsidRPr="00AD77EE" w:rsidRDefault="00AD77EE" w:rsidP="00AD77EE">
      <w:pPr>
        <w:jc w:val="both"/>
        <w:rPr>
          <w:rFonts w:asciiTheme="minorHAnsi" w:hAnsiTheme="minorHAnsi" w:cstheme="minorHAnsi"/>
        </w:rPr>
      </w:pPr>
    </w:p>
    <w:p w14:paraId="105309AC"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Zavedamo se posledice, da je pogodba nična, če je sklenjena v nasprotju z določbami 35. člena ZIntPK.</w:t>
      </w:r>
    </w:p>
    <w:p w14:paraId="5CA6B332" w14:textId="77777777" w:rsidR="00AD77EE" w:rsidRPr="00AD77EE" w:rsidRDefault="00AD77EE" w:rsidP="00AD77EE">
      <w:pPr>
        <w:jc w:val="both"/>
        <w:rPr>
          <w:rFonts w:asciiTheme="minorHAnsi" w:hAnsiTheme="minorHAnsi" w:cstheme="minorHAnsi"/>
        </w:rPr>
      </w:pPr>
    </w:p>
    <w:p w14:paraId="023574D9" w14:textId="77777777" w:rsidR="00AD77EE" w:rsidRPr="00AD77EE" w:rsidRDefault="00AD77EE" w:rsidP="00AD77EE">
      <w:pPr>
        <w:jc w:val="both"/>
        <w:rPr>
          <w:rFonts w:asciiTheme="minorHAnsi" w:hAnsiTheme="minorHAnsi" w:cstheme="minorHAnsi"/>
        </w:rPr>
      </w:pPr>
    </w:p>
    <w:p w14:paraId="57D0655F"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Vse izjave podajamo pod kazensko in materialno odgovornostjo.</w:t>
      </w:r>
    </w:p>
    <w:p w14:paraId="70CDE4B9" w14:textId="77777777" w:rsidR="00AD77EE" w:rsidRPr="00AD77EE" w:rsidRDefault="00AD77EE" w:rsidP="00AD77EE">
      <w:pPr>
        <w:jc w:val="both"/>
        <w:rPr>
          <w:rFonts w:asciiTheme="minorHAnsi" w:hAnsiTheme="minorHAnsi" w:cstheme="minorHAnsi"/>
        </w:rPr>
      </w:pPr>
    </w:p>
    <w:p w14:paraId="25CC7DAD"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1270359866"/>
        <w:placeholder>
          <w:docPart w:val="6341DE04E3154F42B50D502A27412A2F"/>
        </w:placeholder>
        <w:showingPlcHdr/>
        <w:text/>
      </w:sdtPr>
      <w:sdtContent>
        <w:p w14:paraId="30FE220D"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206D1C26"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(Kraj in datum)                                                                                     Žig            </w:t>
      </w:r>
    </w:p>
    <w:p w14:paraId="14DDA5F7" w14:textId="77777777" w:rsidR="00AD77EE" w:rsidRPr="00AD77EE" w:rsidRDefault="00AD77EE" w:rsidP="00AD77EE">
      <w:pPr>
        <w:jc w:val="both"/>
        <w:rPr>
          <w:rFonts w:asciiTheme="minorHAnsi" w:hAnsiTheme="minorHAnsi" w:cstheme="minorHAnsi"/>
        </w:rPr>
      </w:pPr>
    </w:p>
    <w:p w14:paraId="1634A523"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871494901"/>
        <w:placeholder>
          <w:docPart w:val="6341DE04E3154F42B50D502A27412A2F"/>
        </w:placeholder>
        <w:showingPlcHdr/>
        <w:text/>
      </w:sdtPr>
      <w:sdtContent>
        <w:p w14:paraId="7CAFF03A"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49FC9F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(Naziv in podpis zakonitega zastopnika ponudnika) </w:t>
      </w:r>
    </w:p>
    <w:p w14:paraId="01141453" w14:textId="77777777" w:rsidR="00AD77EE" w:rsidRPr="00AD77EE" w:rsidRDefault="00AD77EE" w:rsidP="00AD77EE">
      <w:pPr>
        <w:jc w:val="both"/>
        <w:rPr>
          <w:rFonts w:asciiTheme="minorHAnsi" w:hAnsiTheme="minorHAnsi" w:cstheme="minorHAnsi"/>
        </w:rPr>
      </w:pPr>
    </w:p>
    <w:p w14:paraId="7A5C76D6" w14:textId="77777777" w:rsidR="00AD77EE" w:rsidRPr="00AD77EE" w:rsidRDefault="00AD77EE" w:rsidP="00AD77EE">
      <w:pPr>
        <w:jc w:val="both"/>
        <w:rPr>
          <w:rFonts w:asciiTheme="minorHAnsi" w:hAnsiTheme="minorHAnsi" w:cstheme="minorHAnsi"/>
        </w:rPr>
      </w:pPr>
    </w:p>
    <w:p w14:paraId="4A9E6864" w14:textId="390F3D0B" w:rsidR="00AD77EE" w:rsidRPr="00AD77EE" w:rsidRDefault="00AD77EE" w:rsidP="00820A24">
      <w:pPr>
        <w:pageBreakBefore/>
        <w:autoSpaceDE w:val="0"/>
        <w:rPr>
          <w:rFonts w:asciiTheme="minorHAnsi" w:hAnsiTheme="minorHAnsi" w:cstheme="minorHAnsi"/>
        </w:rPr>
      </w:pPr>
      <w:r w:rsidRPr="00D9163A">
        <w:rPr>
          <w:rFonts w:asciiTheme="minorHAnsi" w:hAnsiTheme="minorHAnsi" w:cstheme="minorHAnsi"/>
          <w:b/>
        </w:rPr>
        <w:lastRenderedPageBreak/>
        <w:t>OBR-6</w:t>
      </w:r>
    </w:p>
    <w:p w14:paraId="4D4D68E2" w14:textId="77777777" w:rsidR="00244D0F" w:rsidRPr="0025779E" w:rsidRDefault="00244D0F" w:rsidP="00244D0F">
      <w:pPr>
        <w:tabs>
          <w:tab w:val="left" w:pos="2694"/>
          <w:tab w:val="left" w:pos="2977"/>
        </w:tabs>
        <w:ind w:right="1"/>
        <w:rPr>
          <w:rFonts w:asciiTheme="minorHAnsi" w:hAnsiTheme="minorHAnsi" w:cstheme="minorHAnsi"/>
          <w:bCs/>
          <w:i/>
          <w:iCs/>
        </w:rPr>
      </w:pPr>
      <w:r w:rsidRPr="0025779E">
        <w:rPr>
          <w:rFonts w:asciiTheme="minorHAnsi" w:hAnsiTheme="minorHAnsi" w:cstheme="minorHAnsi"/>
          <w:bCs/>
          <w:i/>
          <w:iCs/>
        </w:rPr>
        <w:t>OBRAZEC GARANCIJE ZA DOBRO IZVEDBO POGODBENIH OBVEZNOSTI</w:t>
      </w:r>
    </w:p>
    <w:p w14:paraId="2DBD972B" w14:textId="77777777" w:rsidR="00244D0F" w:rsidRPr="0025779E" w:rsidRDefault="00244D0F" w:rsidP="00244D0F">
      <w:pPr>
        <w:autoSpaceDE w:val="0"/>
        <w:autoSpaceDN w:val="0"/>
        <w:adjustRightInd w:val="0"/>
        <w:rPr>
          <w:rFonts w:asciiTheme="minorHAnsi" w:hAnsiTheme="minorHAnsi" w:cstheme="minorHAnsi"/>
          <w:b/>
        </w:rPr>
      </w:pPr>
    </w:p>
    <w:p w14:paraId="5D5D2A21" w14:textId="77777777" w:rsidR="00244D0F" w:rsidRPr="0025779E" w:rsidRDefault="00244D0F" w:rsidP="00244D0F">
      <w:pPr>
        <w:autoSpaceDE w:val="0"/>
        <w:autoSpaceDN w:val="0"/>
        <w:adjustRightInd w:val="0"/>
        <w:jc w:val="center"/>
        <w:rPr>
          <w:rFonts w:asciiTheme="minorHAnsi" w:hAnsiTheme="minorHAnsi" w:cstheme="minorHAnsi"/>
          <w:b/>
        </w:rPr>
      </w:pPr>
      <w:r w:rsidRPr="0025779E">
        <w:rPr>
          <w:rFonts w:asciiTheme="minorHAnsi" w:hAnsiTheme="minorHAnsi" w:cstheme="minorHAnsi"/>
          <w:b/>
        </w:rPr>
        <w:t>MENIČNA IZJAVA</w:t>
      </w:r>
    </w:p>
    <w:p w14:paraId="5A262833" w14:textId="77777777" w:rsidR="00244D0F" w:rsidRPr="0025779E" w:rsidRDefault="00244D0F" w:rsidP="00244D0F">
      <w:pPr>
        <w:autoSpaceDE w:val="0"/>
        <w:autoSpaceDN w:val="0"/>
        <w:adjustRightInd w:val="0"/>
        <w:jc w:val="center"/>
        <w:rPr>
          <w:rFonts w:asciiTheme="minorHAnsi" w:hAnsiTheme="minorHAnsi" w:cstheme="minorHAnsi"/>
        </w:rPr>
      </w:pPr>
      <w:r w:rsidRPr="0025779E">
        <w:rPr>
          <w:rFonts w:asciiTheme="minorHAnsi" w:hAnsiTheme="minorHAnsi" w:cstheme="minorHAnsi"/>
        </w:rPr>
        <w:t>s pooblastilom za unovčenje</w:t>
      </w:r>
    </w:p>
    <w:p w14:paraId="04E1222B" w14:textId="77777777" w:rsidR="00244D0F" w:rsidRPr="0025779E" w:rsidRDefault="00244D0F" w:rsidP="00244D0F">
      <w:pPr>
        <w:autoSpaceDE w:val="0"/>
        <w:autoSpaceDN w:val="0"/>
        <w:adjustRightInd w:val="0"/>
        <w:jc w:val="center"/>
        <w:rPr>
          <w:rFonts w:asciiTheme="minorHAnsi" w:hAnsiTheme="minorHAnsi" w:cstheme="minorHAnsi"/>
        </w:rPr>
      </w:pPr>
    </w:p>
    <w:p w14:paraId="4BE885D7" w14:textId="77777777" w:rsidR="00244D0F" w:rsidRPr="0025779E" w:rsidRDefault="00244D0F" w:rsidP="00244D0F">
      <w:pPr>
        <w:autoSpaceDE w:val="0"/>
        <w:autoSpaceDN w:val="0"/>
        <w:adjustRightInd w:val="0"/>
        <w:rPr>
          <w:rFonts w:asciiTheme="minorHAnsi" w:hAnsiTheme="minorHAnsi" w:cstheme="minorHAnsi"/>
        </w:rPr>
      </w:pPr>
      <w:r>
        <w:rPr>
          <w:rFonts w:asciiTheme="minorHAnsi" w:hAnsiTheme="minorHAnsi" w:cstheme="minorHAnsi"/>
        </w:rPr>
        <w:t>Dobavitelj</w:t>
      </w:r>
      <w:r w:rsidRPr="0025779E">
        <w:rPr>
          <w:rFonts w:asciiTheme="minorHAnsi" w:hAnsiTheme="minorHAnsi" w:cstheme="minorHAnsi"/>
        </w:rPr>
        <w:t xml:space="preserve">:  </w:t>
      </w:r>
      <w:sdt>
        <w:sdtPr>
          <w:rPr>
            <w:rFonts w:asciiTheme="minorHAnsi" w:hAnsiTheme="minorHAnsi" w:cstheme="minorHAnsi"/>
          </w:rPr>
          <w:id w:val="96537818"/>
          <w:placeholder>
            <w:docPart w:val="852ECFE6B1674F7C851752EDB4A22968"/>
          </w:placeholder>
          <w:showingPlcHdr/>
        </w:sdtPr>
        <w:sdtContent>
          <w:r w:rsidRPr="0025779E">
            <w:rPr>
              <w:rStyle w:val="Besedilooznabemesta"/>
              <w:rFonts w:asciiTheme="minorHAnsi" w:eastAsia="MS ??" w:hAnsiTheme="minorHAnsi" w:cstheme="minorHAnsi"/>
            </w:rPr>
            <w:t>Kliknite ali tapnite tukaj, če želite vnesti besedilo.</w:t>
          </w:r>
        </w:sdtContent>
      </w:sdt>
    </w:p>
    <w:p w14:paraId="3263681E" w14:textId="77777777" w:rsidR="00244D0F" w:rsidRPr="0025779E" w:rsidRDefault="00244D0F" w:rsidP="00244D0F">
      <w:pPr>
        <w:autoSpaceDE w:val="0"/>
        <w:autoSpaceDN w:val="0"/>
        <w:adjustRightInd w:val="0"/>
        <w:rPr>
          <w:rFonts w:asciiTheme="minorHAnsi" w:hAnsiTheme="minorHAnsi" w:cstheme="minorHAnsi"/>
        </w:rPr>
      </w:pPr>
    </w:p>
    <w:p w14:paraId="2A9E06AA" w14:textId="77777777" w:rsidR="00244D0F" w:rsidRPr="0025779E" w:rsidRDefault="00244D0F" w:rsidP="00244D0F">
      <w:pPr>
        <w:jc w:val="both"/>
        <w:rPr>
          <w:rFonts w:asciiTheme="minorHAnsi" w:hAnsiTheme="minorHAnsi" w:cstheme="minorHAnsi"/>
        </w:rPr>
      </w:pPr>
      <w:r w:rsidRPr="0025779E">
        <w:rPr>
          <w:rFonts w:asciiTheme="minorHAnsi" w:hAnsiTheme="minorHAnsi" w:cstheme="minorHAnsi"/>
        </w:rPr>
        <w:t xml:space="preserve">naročniku, </w:t>
      </w:r>
      <w:r w:rsidRPr="005E3321">
        <w:rPr>
          <w:rFonts w:asciiTheme="minorHAnsi" w:hAnsiTheme="minorHAnsi" w:cstheme="minorHAnsi"/>
        </w:rPr>
        <w:t>DOM STAREJŠIH RAKIČAN, Ulica dr. Vrbnjaka 1, Rakičan, 9000 Murska Sobota,</w:t>
      </w:r>
      <w:r w:rsidRPr="0025779E">
        <w:rPr>
          <w:rFonts w:asciiTheme="minorHAnsi" w:hAnsiTheme="minorHAnsi" w:cstheme="minorHAnsi"/>
        </w:rPr>
        <w:t xml:space="preserve"> kot garancijo za dobro izvedbo pogodbenih obveznosti v okviru izvedbe javnega naročila:</w:t>
      </w:r>
    </w:p>
    <w:p w14:paraId="0B727157" w14:textId="77777777" w:rsidR="00244D0F" w:rsidRPr="00B8110F" w:rsidRDefault="00244D0F" w:rsidP="00244D0F">
      <w:pPr>
        <w:autoSpaceDE w:val="0"/>
        <w:autoSpaceDN w:val="0"/>
        <w:adjustRightInd w:val="0"/>
        <w:jc w:val="both"/>
        <w:rPr>
          <w:rFonts w:asciiTheme="minorHAnsi" w:hAnsiTheme="minorHAnsi" w:cstheme="minorHAnsi"/>
          <w:bCs/>
        </w:rPr>
      </w:pPr>
      <w:r w:rsidRPr="00B8110F">
        <w:rPr>
          <w:rFonts w:asciiTheme="minorHAnsi" w:hAnsiTheme="minorHAnsi" w:cstheme="minorHAnsi"/>
          <w:bCs/>
        </w:rPr>
        <w:t>»DOBAVA MEDICINSKIH PRIPOMOČKOV IN OPREME«</w:t>
      </w:r>
    </w:p>
    <w:p w14:paraId="4072D851"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10E180BB" w14:textId="77777777" w:rsidR="00244D0F" w:rsidRPr="0025779E" w:rsidRDefault="00244D0F" w:rsidP="00244D0F">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244D0F" w:rsidRPr="0025779E" w14:paraId="3F341EAC" w14:textId="77777777" w:rsidTr="00FC4854">
        <w:sdt>
          <w:sdtPr>
            <w:rPr>
              <w:rFonts w:asciiTheme="minorHAnsi" w:hAnsiTheme="minorHAnsi" w:cstheme="minorHAnsi"/>
            </w:rPr>
            <w:id w:val="1202062590"/>
            <w:placeholder>
              <w:docPart w:val="22D5F848B7564EA8B00CA2957E6C94C1"/>
            </w:placeholder>
            <w:showingPlcHdr/>
            <w:text/>
          </w:sdtPr>
          <w:sdtContent>
            <w:tc>
              <w:tcPr>
                <w:tcW w:w="4786" w:type="dxa"/>
                <w:shd w:val="clear" w:color="auto" w:fill="auto"/>
              </w:tcPr>
              <w:p w14:paraId="36144F97" w14:textId="77777777" w:rsidR="00244D0F" w:rsidRPr="0025779E" w:rsidRDefault="00244D0F" w:rsidP="00FC4854">
                <w:pPr>
                  <w:autoSpaceDE w:val="0"/>
                  <w:autoSpaceDN w:val="0"/>
                  <w:adjustRightInd w:val="0"/>
                  <w:jc w:val="center"/>
                  <w:rPr>
                    <w:rFonts w:asciiTheme="minorHAnsi" w:hAnsiTheme="minorHAnsi" w:cstheme="minorHAnsi"/>
                  </w:rPr>
                </w:pPr>
                <w:r w:rsidRPr="0025779E">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443E1C89" w14:textId="77777777" w:rsidR="00244D0F" w:rsidRPr="0025779E" w:rsidRDefault="00244D0F" w:rsidP="00FC4854">
            <w:pPr>
              <w:autoSpaceDE w:val="0"/>
              <w:autoSpaceDN w:val="0"/>
              <w:adjustRightInd w:val="0"/>
              <w:rPr>
                <w:rFonts w:asciiTheme="minorHAnsi" w:hAnsiTheme="minorHAnsi" w:cstheme="minorHAnsi"/>
              </w:rPr>
            </w:pPr>
          </w:p>
        </w:tc>
        <w:sdt>
          <w:sdtPr>
            <w:rPr>
              <w:rFonts w:asciiTheme="minorHAnsi" w:hAnsiTheme="minorHAnsi" w:cstheme="minorHAnsi"/>
            </w:rPr>
            <w:id w:val="-819497421"/>
            <w:placeholder>
              <w:docPart w:val="22D5F848B7564EA8B00CA2957E6C94C1"/>
            </w:placeholder>
            <w:showingPlcHdr/>
            <w:text/>
          </w:sdtPr>
          <w:sdtContent>
            <w:tc>
              <w:tcPr>
                <w:tcW w:w="4111" w:type="dxa"/>
                <w:shd w:val="clear" w:color="auto" w:fill="auto"/>
              </w:tcPr>
              <w:p w14:paraId="1DD994F4" w14:textId="77777777" w:rsidR="00244D0F" w:rsidRPr="0025779E" w:rsidRDefault="00244D0F" w:rsidP="00FC4854">
                <w:pPr>
                  <w:autoSpaceDE w:val="0"/>
                  <w:autoSpaceDN w:val="0"/>
                  <w:adjustRightInd w:val="0"/>
                  <w:jc w:val="center"/>
                  <w:rPr>
                    <w:rFonts w:asciiTheme="minorHAnsi" w:hAnsiTheme="minorHAnsi" w:cstheme="minorHAnsi"/>
                  </w:rPr>
                </w:pPr>
                <w:r w:rsidRPr="0025779E">
                  <w:rPr>
                    <w:rStyle w:val="Besedilooznabemesta"/>
                    <w:rFonts w:asciiTheme="minorHAnsi" w:hAnsiTheme="minorHAnsi" w:cstheme="minorHAnsi"/>
                  </w:rPr>
                  <w:t>Kliknite ali tapnite tukaj, če želite vnesti besedilo.</w:t>
                </w:r>
              </w:p>
            </w:tc>
          </w:sdtContent>
        </w:sdt>
      </w:tr>
      <w:tr w:rsidR="00244D0F" w:rsidRPr="0025779E" w14:paraId="56F03B42" w14:textId="77777777" w:rsidTr="00FC4854">
        <w:tc>
          <w:tcPr>
            <w:tcW w:w="4786" w:type="dxa"/>
            <w:shd w:val="clear" w:color="auto" w:fill="auto"/>
          </w:tcPr>
          <w:p w14:paraId="4D8971A5" w14:textId="77777777" w:rsidR="00244D0F" w:rsidRPr="0025779E" w:rsidRDefault="00244D0F" w:rsidP="00FC4854">
            <w:pPr>
              <w:autoSpaceDE w:val="0"/>
              <w:autoSpaceDN w:val="0"/>
              <w:adjustRightInd w:val="0"/>
              <w:jc w:val="center"/>
              <w:rPr>
                <w:rFonts w:asciiTheme="minorHAnsi" w:hAnsiTheme="minorHAnsi" w:cstheme="minorHAnsi"/>
                <w:i/>
                <w:iCs/>
              </w:rPr>
            </w:pPr>
            <w:r w:rsidRPr="0025779E">
              <w:rPr>
                <w:rFonts w:asciiTheme="minorHAnsi" w:hAnsiTheme="minorHAnsi" w:cstheme="minorHAnsi"/>
                <w:i/>
                <w:iCs/>
              </w:rPr>
              <w:t>(ime in priimek pooblaščene osebe)</w:t>
            </w:r>
          </w:p>
        </w:tc>
        <w:tc>
          <w:tcPr>
            <w:tcW w:w="709" w:type="dxa"/>
            <w:shd w:val="clear" w:color="auto" w:fill="auto"/>
          </w:tcPr>
          <w:p w14:paraId="2CD99385" w14:textId="77777777" w:rsidR="00244D0F" w:rsidRPr="0025779E" w:rsidRDefault="00244D0F" w:rsidP="00FC4854">
            <w:pPr>
              <w:autoSpaceDE w:val="0"/>
              <w:autoSpaceDN w:val="0"/>
              <w:adjustRightInd w:val="0"/>
              <w:jc w:val="center"/>
              <w:rPr>
                <w:rFonts w:asciiTheme="minorHAnsi" w:hAnsiTheme="minorHAnsi" w:cstheme="minorHAnsi"/>
                <w:i/>
                <w:iCs/>
              </w:rPr>
            </w:pPr>
          </w:p>
        </w:tc>
        <w:tc>
          <w:tcPr>
            <w:tcW w:w="4111" w:type="dxa"/>
            <w:shd w:val="clear" w:color="auto" w:fill="auto"/>
          </w:tcPr>
          <w:p w14:paraId="31FD2138" w14:textId="77777777" w:rsidR="00244D0F" w:rsidRPr="0025779E" w:rsidRDefault="00244D0F" w:rsidP="00FC4854">
            <w:pPr>
              <w:autoSpaceDE w:val="0"/>
              <w:autoSpaceDN w:val="0"/>
              <w:adjustRightInd w:val="0"/>
              <w:jc w:val="center"/>
              <w:rPr>
                <w:rFonts w:asciiTheme="minorHAnsi" w:hAnsiTheme="minorHAnsi" w:cstheme="minorHAnsi"/>
                <w:i/>
                <w:iCs/>
              </w:rPr>
            </w:pPr>
            <w:r w:rsidRPr="0025779E">
              <w:rPr>
                <w:rFonts w:asciiTheme="minorHAnsi" w:hAnsiTheme="minorHAnsi" w:cstheme="minorHAnsi"/>
                <w:i/>
                <w:iCs/>
              </w:rPr>
              <w:t>(funkcija)</w:t>
            </w:r>
          </w:p>
        </w:tc>
      </w:tr>
      <w:tr w:rsidR="00244D0F" w:rsidRPr="0025779E" w14:paraId="2E456084" w14:textId="77777777" w:rsidTr="00FC4854">
        <w:tc>
          <w:tcPr>
            <w:tcW w:w="4786" w:type="dxa"/>
            <w:shd w:val="clear" w:color="auto" w:fill="auto"/>
          </w:tcPr>
          <w:p w14:paraId="591E2B9E" w14:textId="77777777" w:rsidR="00244D0F" w:rsidRPr="0025779E" w:rsidRDefault="00244D0F" w:rsidP="00FC4854">
            <w:pPr>
              <w:autoSpaceDE w:val="0"/>
              <w:autoSpaceDN w:val="0"/>
              <w:adjustRightInd w:val="0"/>
              <w:rPr>
                <w:rFonts w:asciiTheme="minorHAnsi" w:hAnsiTheme="minorHAnsi" w:cstheme="minorHAnsi"/>
              </w:rPr>
            </w:pPr>
          </w:p>
        </w:tc>
        <w:tc>
          <w:tcPr>
            <w:tcW w:w="709" w:type="dxa"/>
            <w:shd w:val="clear" w:color="auto" w:fill="auto"/>
          </w:tcPr>
          <w:p w14:paraId="757C21AA" w14:textId="77777777" w:rsidR="00244D0F" w:rsidRPr="0025779E" w:rsidRDefault="00244D0F" w:rsidP="00FC4854">
            <w:pPr>
              <w:autoSpaceDE w:val="0"/>
              <w:autoSpaceDN w:val="0"/>
              <w:adjustRightInd w:val="0"/>
              <w:rPr>
                <w:rFonts w:asciiTheme="minorHAnsi" w:hAnsiTheme="minorHAnsi" w:cstheme="minorHAnsi"/>
              </w:rPr>
            </w:pPr>
          </w:p>
        </w:tc>
        <w:tc>
          <w:tcPr>
            <w:tcW w:w="4111" w:type="dxa"/>
            <w:shd w:val="clear" w:color="auto" w:fill="auto"/>
          </w:tcPr>
          <w:p w14:paraId="36246BB9" w14:textId="77777777" w:rsidR="00244D0F" w:rsidRPr="0025779E" w:rsidRDefault="00244D0F" w:rsidP="00FC4854">
            <w:pPr>
              <w:autoSpaceDE w:val="0"/>
              <w:autoSpaceDN w:val="0"/>
              <w:adjustRightInd w:val="0"/>
              <w:rPr>
                <w:rFonts w:asciiTheme="minorHAnsi" w:hAnsiTheme="minorHAnsi" w:cstheme="minorHAnsi"/>
              </w:rPr>
            </w:pPr>
          </w:p>
        </w:tc>
      </w:tr>
      <w:tr w:rsidR="00244D0F" w:rsidRPr="0025779E" w14:paraId="3064624D" w14:textId="77777777" w:rsidTr="00FC4854">
        <w:tc>
          <w:tcPr>
            <w:tcW w:w="4786" w:type="dxa"/>
            <w:tcBorders>
              <w:bottom w:val="single" w:sz="4" w:space="0" w:color="auto"/>
            </w:tcBorders>
            <w:shd w:val="clear" w:color="auto" w:fill="auto"/>
          </w:tcPr>
          <w:p w14:paraId="3694664B" w14:textId="77777777" w:rsidR="00244D0F" w:rsidRPr="0025779E" w:rsidRDefault="00244D0F" w:rsidP="00FC4854">
            <w:pPr>
              <w:autoSpaceDE w:val="0"/>
              <w:autoSpaceDN w:val="0"/>
              <w:adjustRightInd w:val="0"/>
              <w:rPr>
                <w:rFonts w:asciiTheme="minorHAnsi" w:hAnsiTheme="minorHAnsi" w:cstheme="minorHAnsi"/>
              </w:rPr>
            </w:pPr>
          </w:p>
        </w:tc>
        <w:tc>
          <w:tcPr>
            <w:tcW w:w="709" w:type="dxa"/>
            <w:shd w:val="clear" w:color="auto" w:fill="auto"/>
          </w:tcPr>
          <w:p w14:paraId="762529E1" w14:textId="77777777" w:rsidR="00244D0F" w:rsidRPr="0025779E" w:rsidRDefault="00244D0F" w:rsidP="00FC4854">
            <w:pPr>
              <w:autoSpaceDE w:val="0"/>
              <w:autoSpaceDN w:val="0"/>
              <w:adjustRightInd w:val="0"/>
              <w:rPr>
                <w:rFonts w:asciiTheme="minorHAnsi" w:hAnsiTheme="minorHAnsi" w:cstheme="minorHAnsi"/>
              </w:rPr>
            </w:pPr>
          </w:p>
        </w:tc>
        <w:tc>
          <w:tcPr>
            <w:tcW w:w="4111" w:type="dxa"/>
            <w:shd w:val="clear" w:color="auto" w:fill="auto"/>
          </w:tcPr>
          <w:p w14:paraId="0AC48664" w14:textId="77777777" w:rsidR="00244D0F" w:rsidRPr="0025779E" w:rsidRDefault="00244D0F" w:rsidP="00FC4854">
            <w:pPr>
              <w:autoSpaceDE w:val="0"/>
              <w:autoSpaceDN w:val="0"/>
              <w:adjustRightInd w:val="0"/>
              <w:rPr>
                <w:rFonts w:asciiTheme="minorHAnsi" w:hAnsiTheme="minorHAnsi" w:cstheme="minorHAnsi"/>
              </w:rPr>
            </w:pPr>
          </w:p>
        </w:tc>
      </w:tr>
      <w:tr w:rsidR="00244D0F" w:rsidRPr="0025779E" w14:paraId="02754005" w14:textId="77777777" w:rsidTr="00FC4854">
        <w:tc>
          <w:tcPr>
            <w:tcW w:w="4786" w:type="dxa"/>
            <w:tcBorders>
              <w:top w:val="single" w:sz="4" w:space="0" w:color="auto"/>
            </w:tcBorders>
            <w:shd w:val="clear" w:color="auto" w:fill="auto"/>
          </w:tcPr>
          <w:p w14:paraId="161BF1C0" w14:textId="77777777" w:rsidR="00244D0F" w:rsidRPr="0025779E" w:rsidRDefault="00244D0F" w:rsidP="00FC4854">
            <w:pPr>
              <w:autoSpaceDE w:val="0"/>
              <w:autoSpaceDN w:val="0"/>
              <w:adjustRightInd w:val="0"/>
              <w:jc w:val="center"/>
              <w:rPr>
                <w:rFonts w:asciiTheme="minorHAnsi" w:hAnsiTheme="minorHAnsi" w:cstheme="minorHAnsi"/>
                <w:i/>
                <w:iCs/>
              </w:rPr>
            </w:pPr>
            <w:r w:rsidRPr="0025779E">
              <w:rPr>
                <w:rFonts w:asciiTheme="minorHAnsi" w:hAnsiTheme="minorHAnsi" w:cstheme="minorHAnsi"/>
                <w:i/>
                <w:iCs/>
              </w:rPr>
              <w:t>(podpis)</w:t>
            </w:r>
          </w:p>
        </w:tc>
        <w:tc>
          <w:tcPr>
            <w:tcW w:w="709" w:type="dxa"/>
            <w:shd w:val="clear" w:color="auto" w:fill="auto"/>
          </w:tcPr>
          <w:p w14:paraId="49161B0E" w14:textId="77777777" w:rsidR="00244D0F" w:rsidRPr="0025779E" w:rsidRDefault="00244D0F" w:rsidP="00FC4854">
            <w:pPr>
              <w:autoSpaceDE w:val="0"/>
              <w:autoSpaceDN w:val="0"/>
              <w:adjustRightInd w:val="0"/>
              <w:rPr>
                <w:rFonts w:asciiTheme="minorHAnsi" w:hAnsiTheme="minorHAnsi" w:cstheme="minorHAnsi"/>
              </w:rPr>
            </w:pPr>
          </w:p>
        </w:tc>
        <w:tc>
          <w:tcPr>
            <w:tcW w:w="4111" w:type="dxa"/>
            <w:shd w:val="clear" w:color="auto" w:fill="auto"/>
          </w:tcPr>
          <w:p w14:paraId="7018CCC9" w14:textId="77777777" w:rsidR="00244D0F" w:rsidRPr="0025779E" w:rsidRDefault="00244D0F" w:rsidP="00FC4854">
            <w:pPr>
              <w:autoSpaceDE w:val="0"/>
              <w:autoSpaceDN w:val="0"/>
              <w:adjustRightInd w:val="0"/>
              <w:rPr>
                <w:rFonts w:asciiTheme="minorHAnsi" w:hAnsiTheme="minorHAnsi" w:cstheme="minorHAnsi"/>
              </w:rPr>
            </w:pPr>
          </w:p>
        </w:tc>
      </w:tr>
    </w:tbl>
    <w:p w14:paraId="6725C32D" w14:textId="77777777" w:rsidR="00244D0F" w:rsidRPr="0025779E" w:rsidRDefault="00244D0F" w:rsidP="00244D0F">
      <w:pPr>
        <w:autoSpaceDE w:val="0"/>
        <w:autoSpaceDN w:val="0"/>
        <w:adjustRightInd w:val="0"/>
        <w:rPr>
          <w:rFonts w:asciiTheme="minorHAnsi" w:hAnsiTheme="minorHAnsi" w:cstheme="minorHAnsi"/>
        </w:rPr>
      </w:pPr>
    </w:p>
    <w:p w14:paraId="2EBD7A81" w14:textId="77777777" w:rsidR="00244D0F" w:rsidRPr="0025779E" w:rsidRDefault="00244D0F" w:rsidP="00244D0F">
      <w:pPr>
        <w:jc w:val="both"/>
        <w:rPr>
          <w:rFonts w:asciiTheme="minorHAnsi" w:hAnsiTheme="minorHAnsi" w:cstheme="minorHAnsi"/>
        </w:rPr>
      </w:pPr>
      <w:r w:rsidRPr="0025779E">
        <w:rPr>
          <w:rFonts w:asciiTheme="minorHAnsi" w:hAnsiTheme="minorHAnsi" w:cstheme="minorHAnsi"/>
        </w:rPr>
        <w:t xml:space="preserve">Naročnika, </w:t>
      </w:r>
      <w:r w:rsidRPr="0090093F">
        <w:rPr>
          <w:rFonts w:asciiTheme="minorHAnsi" w:hAnsiTheme="minorHAnsi" w:cstheme="minorHAnsi"/>
        </w:rPr>
        <w:t>DOM STAREJŠIH RAKIČAN, Ulica dr. Vrbnjaka 1, Rakičan, 9000 Murska Sobota</w:t>
      </w:r>
      <w:r w:rsidRPr="0025779E">
        <w:rPr>
          <w:rFonts w:asciiTheme="minorHAnsi" w:hAnsiTheme="minorHAnsi" w:cstheme="minorHAnsi"/>
        </w:rPr>
        <w:t xml:space="preserve">, nepreklicno pooblaščamo, da izpolni to bianco menico v znesku </w:t>
      </w:r>
      <w:sdt>
        <w:sdtPr>
          <w:rPr>
            <w:rFonts w:asciiTheme="minorHAnsi" w:hAnsiTheme="minorHAnsi" w:cstheme="minorHAnsi"/>
          </w:rPr>
          <w:id w:val="1003547787"/>
          <w:placeholder>
            <w:docPart w:val="0D3E690FF1E54A80BC37FA5E735F1FEF"/>
          </w:placeholder>
          <w:showingPlcHdr/>
          <w:text/>
        </w:sdtPr>
        <w:sdtContent>
          <w:r w:rsidRPr="0025779E">
            <w:rPr>
              <w:rStyle w:val="Besedilooznabemesta"/>
              <w:rFonts w:asciiTheme="minorHAnsi" w:hAnsiTheme="minorHAnsi" w:cstheme="minorHAnsi"/>
            </w:rPr>
            <w:t>Kliknite ali tapnite tukaj, če želite vnesti besedilo.</w:t>
          </w:r>
        </w:sdtContent>
      </w:sdt>
      <w:r w:rsidRPr="0025779E">
        <w:rPr>
          <w:rFonts w:asciiTheme="minorHAnsi" w:hAnsiTheme="minorHAnsi" w:cstheme="minorHAnsi"/>
        </w:rPr>
        <w:t xml:space="preserve"> EUR </w:t>
      </w:r>
      <w:r w:rsidRPr="0025779E">
        <w:rPr>
          <w:rFonts w:asciiTheme="minorHAnsi" w:hAnsiTheme="minorHAnsi" w:cstheme="minorHAnsi"/>
          <w:i/>
          <w:iCs/>
        </w:rPr>
        <w:t>(10% pogodbene vrednosti brez DDV)</w:t>
      </w:r>
      <w:r w:rsidRPr="0025779E">
        <w:rPr>
          <w:rFonts w:asciiTheme="minorHAnsi" w:hAnsiTheme="minorHAnsi" w:cstheme="minorHAnsi"/>
        </w:rPr>
        <w:t xml:space="preserve"> in jo unovči v primeru:</w:t>
      </w:r>
    </w:p>
    <w:p w14:paraId="36117996" w14:textId="77777777" w:rsidR="00244D0F" w:rsidRPr="001C0C00" w:rsidRDefault="00244D0F" w:rsidP="00244D0F">
      <w:pPr>
        <w:jc w:val="both"/>
        <w:rPr>
          <w:rFonts w:asciiTheme="minorHAnsi" w:hAnsiTheme="minorHAnsi" w:cstheme="minorHAnsi"/>
        </w:rPr>
      </w:pPr>
    </w:p>
    <w:p w14:paraId="57723759" w14:textId="77777777" w:rsidR="00244D0F" w:rsidRPr="001C0C00" w:rsidRDefault="00244D0F" w:rsidP="00244D0F">
      <w:pPr>
        <w:pStyle w:val="Odstavekseznama"/>
        <w:numPr>
          <w:ilvl w:val="0"/>
          <w:numId w:val="6"/>
        </w:numPr>
        <w:ind w:left="567" w:hanging="283"/>
        <w:jc w:val="both"/>
        <w:rPr>
          <w:rFonts w:asciiTheme="minorHAnsi" w:hAnsiTheme="minorHAnsi" w:cstheme="minorHAnsi"/>
        </w:rPr>
      </w:pPr>
      <w:r w:rsidRPr="001C0C00">
        <w:rPr>
          <w:rFonts w:asciiTheme="minorHAnsi" w:hAnsiTheme="minorHAnsi" w:cstheme="minorHAnsi"/>
        </w:rPr>
        <w:t xml:space="preserve">če bo dobavitelj kršil pogodbene obveznosti Pogodbe o dobavi </w:t>
      </w:r>
      <w:r>
        <w:rPr>
          <w:rFonts w:asciiTheme="minorHAnsi" w:hAnsiTheme="minorHAnsi" w:cstheme="minorHAnsi"/>
        </w:rPr>
        <w:t xml:space="preserve">medicinskih pripomočkov in opreme </w:t>
      </w:r>
      <w:r w:rsidRPr="001C0C00">
        <w:rPr>
          <w:rFonts w:asciiTheme="minorHAnsi" w:hAnsiTheme="minorHAnsi" w:cstheme="minorHAnsi"/>
        </w:rPr>
        <w:t xml:space="preserve">št. </w:t>
      </w:r>
      <w:r>
        <w:rPr>
          <w:rFonts w:asciiTheme="minorHAnsi" w:hAnsiTheme="minorHAnsi" w:cstheme="minorHAnsi"/>
        </w:rPr>
        <w:t>BL-1/2025</w:t>
      </w:r>
      <w:r w:rsidRPr="001C0C00">
        <w:rPr>
          <w:rFonts w:asciiTheme="minorHAnsi" w:hAnsiTheme="minorHAnsi" w:cstheme="minorHAnsi"/>
        </w:rPr>
        <w:t xml:space="preserve">; </w:t>
      </w:r>
    </w:p>
    <w:p w14:paraId="53C23297" w14:textId="77777777" w:rsidR="00244D0F" w:rsidRPr="0025779E" w:rsidRDefault="00244D0F" w:rsidP="00244D0F">
      <w:pPr>
        <w:pStyle w:val="Odstavekseznama"/>
        <w:numPr>
          <w:ilvl w:val="0"/>
          <w:numId w:val="6"/>
        </w:numPr>
        <w:ind w:left="567" w:hanging="283"/>
        <w:jc w:val="both"/>
        <w:rPr>
          <w:rFonts w:asciiTheme="minorHAnsi" w:hAnsiTheme="minorHAnsi" w:cstheme="minorHAnsi"/>
        </w:rPr>
      </w:pPr>
      <w:r w:rsidRPr="0025779E">
        <w:rPr>
          <w:rFonts w:asciiTheme="minorHAnsi" w:hAnsiTheme="minorHAnsi" w:cstheme="minorHAnsi"/>
        </w:rPr>
        <w:t xml:space="preserve">če bo </w:t>
      </w:r>
      <w:r>
        <w:rPr>
          <w:rFonts w:asciiTheme="minorHAnsi" w:hAnsiTheme="minorHAnsi" w:cstheme="minorHAnsi"/>
        </w:rPr>
        <w:t>naročnik</w:t>
      </w:r>
      <w:r w:rsidRPr="0025779E">
        <w:rPr>
          <w:rFonts w:asciiTheme="minorHAnsi" w:hAnsiTheme="minorHAnsi" w:cstheme="minorHAnsi"/>
        </w:rPr>
        <w:t xml:space="preserve"> razdrl zgoraj navedeno pogodbo zaradi kršitev pogodbenih obveznosti</w:t>
      </w:r>
      <w:r>
        <w:rPr>
          <w:rFonts w:asciiTheme="minorHAnsi" w:hAnsiTheme="minorHAnsi" w:cstheme="minorHAnsi"/>
        </w:rPr>
        <w:t xml:space="preserve"> dobavitelja</w:t>
      </w:r>
      <w:r w:rsidRPr="0025779E">
        <w:rPr>
          <w:rFonts w:asciiTheme="minorHAnsi" w:hAnsiTheme="minorHAnsi" w:cstheme="minorHAnsi"/>
        </w:rPr>
        <w:t xml:space="preserve">. </w:t>
      </w:r>
    </w:p>
    <w:p w14:paraId="5C1B9BDA" w14:textId="77777777" w:rsidR="00244D0F" w:rsidRPr="0025779E" w:rsidRDefault="00244D0F" w:rsidP="00244D0F">
      <w:pPr>
        <w:autoSpaceDE w:val="0"/>
        <w:autoSpaceDN w:val="0"/>
        <w:adjustRightInd w:val="0"/>
        <w:jc w:val="both"/>
        <w:rPr>
          <w:rFonts w:asciiTheme="minorHAnsi" w:hAnsiTheme="minorHAnsi" w:cstheme="minorHAnsi"/>
        </w:rPr>
      </w:pPr>
    </w:p>
    <w:p w14:paraId="2A36E199"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 xml:space="preserve">Menica je plačljiva pri banki: </w:t>
      </w:r>
      <w:sdt>
        <w:sdtPr>
          <w:rPr>
            <w:rFonts w:asciiTheme="minorHAnsi" w:hAnsiTheme="minorHAnsi" w:cstheme="minorHAnsi"/>
          </w:rPr>
          <w:id w:val="-859422301"/>
          <w:placeholder>
            <w:docPart w:val="22D5F848B7564EA8B00CA2957E6C94C1"/>
          </w:placeholder>
          <w:showingPlcHdr/>
          <w:text/>
        </w:sdtPr>
        <w:sdtContent>
          <w:r w:rsidRPr="0025779E">
            <w:rPr>
              <w:rStyle w:val="Besedilooznabemesta"/>
              <w:rFonts w:asciiTheme="minorHAnsi" w:hAnsiTheme="minorHAnsi" w:cstheme="minorHAnsi"/>
            </w:rPr>
            <w:t>Kliknite ali tapnite tukaj, če želite vnesti besedilo.</w:t>
          </w:r>
        </w:sdtContent>
      </w:sdt>
    </w:p>
    <w:p w14:paraId="16797789"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 xml:space="preserve">ki vodi naš TRR številka: </w:t>
      </w:r>
      <w:sdt>
        <w:sdtPr>
          <w:rPr>
            <w:rFonts w:asciiTheme="minorHAnsi" w:hAnsiTheme="minorHAnsi" w:cstheme="minorHAnsi"/>
          </w:rPr>
          <w:id w:val="1868176185"/>
          <w:placeholder>
            <w:docPart w:val="22D5F848B7564EA8B00CA2957E6C94C1"/>
          </w:placeholder>
          <w:showingPlcHdr/>
          <w:text/>
        </w:sdtPr>
        <w:sdtContent>
          <w:r w:rsidRPr="0025779E">
            <w:rPr>
              <w:rStyle w:val="Besedilooznabemesta"/>
              <w:rFonts w:asciiTheme="minorHAnsi" w:hAnsiTheme="minorHAnsi" w:cstheme="minorHAnsi"/>
            </w:rPr>
            <w:t>Kliknite ali tapnite tukaj, če želite vnesti besedilo.</w:t>
          </w:r>
        </w:sdtContent>
      </w:sdt>
    </w:p>
    <w:p w14:paraId="4CEB8B26" w14:textId="77777777" w:rsidR="00244D0F" w:rsidRDefault="00244D0F" w:rsidP="00244D0F">
      <w:pPr>
        <w:autoSpaceDE w:val="0"/>
        <w:autoSpaceDN w:val="0"/>
        <w:adjustRightInd w:val="0"/>
        <w:jc w:val="both"/>
        <w:rPr>
          <w:rFonts w:asciiTheme="minorHAnsi" w:hAnsiTheme="minorHAnsi" w:cstheme="minorHAnsi"/>
        </w:rPr>
      </w:pPr>
    </w:p>
    <w:p w14:paraId="03461C7B"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Menico se lahko unovči najkasneje v roku 30 dni od</w:t>
      </w:r>
      <w:r>
        <w:rPr>
          <w:rFonts w:asciiTheme="minorHAnsi" w:hAnsiTheme="minorHAnsi" w:cstheme="minorHAnsi"/>
        </w:rPr>
        <w:t xml:space="preserve"> poteka</w:t>
      </w:r>
      <w:r w:rsidRPr="0025779E">
        <w:rPr>
          <w:rFonts w:asciiTheme="minorHAnsi" w:hAnsiTheme="minorHAnsi" w:cstheme="minorHAnsi"/>
        </w:rPr>
        <w:t xml:space="preserve"> veljavnosti pogodbe.</w:t>
      </w:r>
    </w:p>
    <w:p w14:paraId="33BF4ED6"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 xml:space="preserve">                                                                                                                                                                                                                                                                </w:t>
      </w:r>
    </w:p>
    <w:p w14:paraId="4D402B67" w14:textId="77777777" w:rsidR="00244D0F" w:rsidRPr="0025779E" w:rsidRDefault="00244D0F" w:rsidP="00244D0F">
      <w:pPr>
        <w:autoSpaceDE w:val="0"/>
        <w:autoSpaceDN w:val="0"/>
        <w:adjustRightInd w:val="0"/>
        <w:jc w:val="both"/>
        <w:rPr>
          <w:rFonts w:asciiTheme="minorHAnsi" w:hAnsiTheme="minorHAnsi" w:cstheme="minorHAnsi"/>
          <w:b/>
          <w:bCs/>
        </w:rPr>
      </w:pPr>
      <w:r w:rsidRPr="0025779E">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244D0F" w:rsidRPr="0025779E" w14:paraId="36ED01EC" w14:textId="77777777" w:rsidTr="00FC4854">
        <w:tc>
          <w:tcPr>
            <w:tcW w:w="3261" w:type="dxa"/>
          </w:tcPr>
          <w:p w14:paraId="31CE0016" w14:textId="77777777" w:rsidR="00244D0F" w:rsidRPr="0025779E" w:rsidRDefault="00244D0F" w:rsidP="00FC4854">
            <w:pPr>
              <w:jc w:val="both"/>
              <w:rPr>
                <w:rFonts w:asciiTheme="minorHAnsi" w:hAnsiTheme="minorHAnsi" w:cstheme="minorHAnsi"/>
              </w:rPr>
            </w:pPr>
          </w:p>
          <w:p w14:paraId="46E61486" w14:textId="77777777" w:rsidR="00244D0F" w:rsidRPr="0025779E" w:rsidRDefault="00244D0F" w:rsidP="00FC4854">
            <w:pPr>
              <w:jc w:val="both"/>
              <w:rPr>
                <w:rFonts w:asciiTheme="minorHAnsi" w:hAnsiTheme="minorHAnsi" w:cstheme="minorHAnsi"/>
              </w:rPr>
            </w:pPr>
            <w:r w:rsidRPr="0025779E">
              <w:rPr>
                <w:rFonts w:asciiTheme="minorHAnsi" w:hAnsiTheme="minorHAnsi" w:cstheme="minorHAnsi"/>
              </w:rPr>
              <w:t xml:space="preserve">Datum: </w:t>
            </w:r>
            <w:sdt>
              <w:sdtPr>
                <w:rPr>
                  <w:rFonts w:asciiTheme="minorHAnsi" w:hAnsiTheme="minorHAnsi" w:cstheme="minorHAnsi"/>
                </w:rPr>
                <w:id w:val="-1205173601"/>
                <w:placeholder>
                  <w:docPart w:val="1C6B1F500A994D48B98BE6A743CD3666"/>
                </w:placeholder>
                <w:showingPlcHdr/>
                <w:date>
                  <w:dateFormat w:val="dd/MM/yyyy"/>
                  <w:lid w:val="sl-SI"/>
                  <w:storeMappedDataAs w:val="dateTime"/>
                  <w:calendar w:val="gregorian"/>
                </w:date>
              </w:sdtPr>
              <w:sdtContent>
                <w:r w:rsidRPr="0025779E">
                  <w:rPr>
                    <w:rStyle w:val="Besedilooznabemesta"/>
                    <w:rFonts w:asciiTheme="minorHAnsi" w:hAnsiTheme="minorHAnsi" w:cstheme="minorHAnsi"/>
                  </w:rPr>
                  <w:t>Kliknite ali tapnite tukaj, če želite vnesti datum.</w:t>
                </w:r>
              </w:sdtContent>
            </w:sdt>
          </w:p>
        </w:tc>
        <w:tc>
          <w:tcPr>
            <w:tcW w:w="2126" w:type="dxa"/>
          </w:tcPr>
          <w:p w14:paraId="03AE2BEE" w14:textId="77777777" w:rsidR="00244D0F" w:rsidRPr="0025779E" w:rsidRDefault="00244D0F" w:rsidP="00FC4854">
            <w:pPr>
              <w:jc w:val="both"/>
              <w:rPr>
                <w:rFonts w:asciiTheme="minorHAnsi" w:hAnsiTheme="minorHAnsi" w:cstheme="minorHAnsi"/>
              </w:rPr>
            </w:pPr>
          </w:p>
        </w:tc>
        <w:tc>
          <w:tcPr>
            <w:tcW w:w="4459" w:type="dxa"/>
          </w:tcPr>
          <w:p w14:paraId="4BD7F55E" w14:textId="77777777" w:rsidR="00244D0F" w:rsidRPr="0025779E" w:rsidRDefault="00244D0F" w:rsidP="00FC4854">
            <w:pPr>
              <w:jc w:val="both"/>
              <w:rPr>
                <w:rFonts w:asciiTheme="minorHAnsi" w:hAnsiTheme="minorHAnsi" w:cstheme="minorHAnsi"/>
              </w:rPr>
            </w:pPr>
          </w:p>
        </w:tc>
      </w:tr>
      <w:tr w:rsidR="00244D0F" w:rsidRPr="0025779E" w14:paraId="7CD8F9CA" w14:textId="77777777" w:rsidTr="00FC4854">
        <w:tc>
          <w:tcPr>
            <w:tcW w:w="3261" w:type="dxa"/>
          </w:tcPr>
          <w:p w14:paraId="3D6F8E5B" w14:textId="77777777" w:rsidR="00244D0F" w:rsidRPr="0025779E" w:rsidRDefault="00244D0F" w:rsidP="00FC4854">
            <w:pPr>
              <w:jc w:val="both"/>
              <w:rPr>
                <w:rFonts w:asciiTheme="minorHAnsi" w:hAnsiTheme="minorHAnsi" w:cstheme="minorHAnsi"/>
              </w:rPr>
            </w:pPr>
          </w:p>
        </w:tc>
        <w:tc>
          <w:tcPr>
            <w:tcW w:w="2126" w:type="dxa"/>
          </w:tcPr>
          <w:p w14:paraId="7BB507CE" w14:textId="77777777" w:rsidR="00244D0F" w:rsidRPr="0025779E" w:rsidRDefault="00244D0F" w:rsidP="00FC4854">
            <w:pPr>
              <w:jc w:val="both"/>
              <w:rPr>
                <w:rFonts w:asciiTheme="minorHAnsi" w:hAnsiTheme="minorHAnsi" w:cstheme="minorHAnsi"/>
              </w:rPr>
            </w:pPr>
          </w:p>
        </w:tc>
        <w:tc>
          <w:tcPr>
            <w:tcW w:w="4459" w:type="dxa"/>
          </w:tcPr>
          <w:p w14:paraId="6AF9665D" w14:textId="77777777" w:rsidR="00244D0F" w:rsidRPr="0025779E" w:rsidRDefault="00244D0F" w:rsidP="00FC4854">
            <w:pPr>
              <w:jc w:val="both"/>
              <w:rPr>
                <w:rFonts w:asciiTheme="minorHAnsi" w:hAnsiTheme="minorHAnsi" w:cstheme="minorHAnsi"/>
              </w:rPr>
            </w:pPr>
          </w:p>
        </w:tc>
      </w:tr>
      <w:tr w:rsidR="00244D0F" w:rsidRPr="0025779E" w14:paraId="1E4F7795" w14:textId="77777777" w:rsidTr="00FC4854">
        <w:tc>
          <w:tcPr>
            <w:tcW w:w="3261" w:type="dxa"/>
          </w:tcPr>
          <w:p w14:paraId="2AF3ABE7" w14:textId="77777777" w:rsidR="00244D0F" w:rsidRPr="0025779E" w:rsidRDefault="00244D0F" w:rsidP="00FC4854">
            <w:pPr>
              <w:rPr>
                <w:rFonts w:asciiTheme="minorHAnsi" w:hAnsiTheme="minorHAnsi" w:cstheme="minorHAnsi"/>
              </w:rPr>
            </w:pPr>
            <w:r w:rsidRPr="0025779E">
              <w:rPr>
                <w:rFonts w:asciiTheme="minorHAnsi" w:hAnsiTheme="minorHAnsi" w:cstheme="minorHAnsi"/>
              </w:rPr>
              <w:t xml:space="preserve">Kraj: </w:t>
            </w:r>
            <w:sdt>
              <w:sdtPr>
                <w:rPr>
                  <w:rFonts w:asciiTheme="minorHAnsi" w:hAnsiTheme="minorHAnsi" w:cstheme="minorHAnsi"/>
                </w:rPr>
                <w:id w:val="1853989449"/>
                <w:placeholder>
                  <w:docPart w:val="22D5F848B7564EA8B00CA2957E6C94C1"/>
                </w:placeholder>
                <w:showingPlcHdr/>
                <w:text/>
              </w:sdtPr>
              <w:sdtContent>
                <w:r w:rsidRPr="0025779E">
                  <w:rPr>
                    <w:rStyle w:val="Besedilooznabemesta"/>
                    <w:rFonts w:asciiTheme="minorHAnsi" w:hAnsiTheme="minorHAnsi" w:cstheme="minorHAnsi"/>
                  </w:rPr>
                  <w:t>Kliknite ali tapnite tukaj, če želite vnesti besedilo.</w:t>
                </w:r>
              </w:sdtContent>
            </w:sdt>
          </w:p>
        </w:tc>
        <w:tc>
          <w:tcPr>
            <w:tcW w:w="2126" w:type="dxa"/>
          </w:tcPr>
          <w:p w14:paraId="61167796" w14:textId="77777777" w:rsidR="00244D0F" w:rsidRPr="0025779E" w:rsidRDefault="00244D0F" w:rsidP="00FC4854">
            <w:pPr>
              <w:rPr>
                <w:rFonts w:asciiTheme="minorHAnsi" w:hAnsiTheme="minorHAnsi" w:cstheme="minorHAnsi"/>
              </w:rPr>
            </w:pPr>
            <w:r w:rsidRPr="0025779E">
              <w:rPr>
                <w:rFonts w:asciiTheme="minorHAnsi" w:hAnsiTheme="minorHAnsi" w:cstheme="minorHAnsi"/>
              </w:rPr>
              <w:t xml:space="preserve">   Izdajatelj menice</w:t>
            </w:r>
          </w:p>
        </w:tc>
        <w:tc>
          <w:tcPr>
            <w:tcW w:w="4459" w:type="dxa"/>
          </w:tcPr>
          <w:p w14:paraId="35F697F3" w14:textId="77777777" w:rsidR="00244D0F" w:rsidRPr="0025779E" w:rsidRDefault="00244D0F" w:rsidP="00FC4854">
            <w:pPr>
              <w:rPr>
                <w:rFonts w:asciiTheme="minorHAnsi" w:hAnsiTheme="minorHAnsi" w:cstheme="minorHAnsi"/>
              </w:rPr>
            </w:pPr>
          </w:p>
          <w:p w14:paraId="503012AD" w14:textId="77777777" w:rsidR="00244D0F" w:rsidRPr="0025779E" w:rsidRDefault="00244D0F" w:rsidP="00FC4854">
            <w:pPr>
              <w:rPr>
                <w:rFonts w:asciiTheme="minorHAnsi" w:hAnsiTheme="minorHAnsi" w:cstheme="minorHAnsi"/>
              </w:rPr>
            </w:pPr>
            <w:r w:rsidRPr="0025779E">
              <w:rPr>
                <w:rFonts w:asciiTheme="minorHAnsi" w:hAnsiTheme="minorHAnsi" w:cstheme="minorHAnsi"/>
              </w:rPr>
              <w:t>________________________________</w:t>
            </w:r>
          </w:p>
          <w:p w14:paraId="5F496909" w14:textId="77777777" w:rsidR="00244D0F" w:rsidRPr="0025779E" w:rsidRDefault="00244D0F" w:rsidP="00FC4854">
            <w:pPr>
              <w:jc w:val="center"/>
              <w:rPr>
                <w:rFonts w:asciiTheme="minorHAnsi" w:hAnsiTheme="minorHAnsi" w:cstheme="minorHAnsi"/>
              </w:rPr>
            </w:pPr>
            <w:r w:rsidRPr="0025779E">
              <w:rPr>
                <w:rFonts w:asciiTheme="minorHAnsi" w:hAnsiTheme="minorHAnsi" w:cstheme="minorHAnsi"/>
              </w:rPr>
              <w:t>žig in podpis</w:t>
            </w:r>
          </w:p>
        </w:tc>
      </w:tr>
    </w:tbl>
    <w:p w14:paraId="69AB4586" w14:textId="77777777" w:rsidR="00244D0F" w:rsidRDefault="00244D0F" w:rsidP="00244D0F">
      <w:pPr>
        <w:tabs>
          <w:tab w:val="left" w:pos="2694"/>
          <w:tab w:val="left" w:pos="2977"/>
        </w:tabs>
        <w:ind w:right="1"/>
        <w:rPr>
          <w:rFonts w:asciiTheme="minorHAnsi" w:hAnsiTheme="minorHAnsi" w:cstheme="minorHAnsi"/>
          <w:b/>
          <w:i/>
        </w:rPr>
        <w:sectPr w:rsidR="00244D0F" w:rsidSect="00244D0F">
          <w:pgSz w:w="11906" w:h="16838"/>
          <w:pgMar w:top="1276" w:right="1440" w:bottom="1440" w:left="1440" w:header="709" w:footer="709" w:gutter="0"/>
          <w:cols w:space="708"/>
          <w:docGrid w:linePitch="360"/>
        </w:sectPr>
      </w:pPr>
    </w:p>
    <w:p w14:paraId="70C13FB3" w14:textId="15E904F7" w:rsidR="00AD77EE" w:rsidRPr="00D9163A" w:rsidRDefault="00AD77EE" w:rsidP="00AD77EE">
      <w:pPr>
        <w:tabs>
          <w:tab w:val="left" w:pos="2694"/>
          <w:tab w:val="left" w:pos="2977"/>
        </w:tabs>
        <w:ind w:right="1"/>
        <w:rPr>
          <w:rFonts w:asciiTheme="minorHAnsi" w:hAnsiTheme="minorHAnsi" w:cstheme="minorHAnsi"/>
          <w:b/>
        </w:rPr>
      </w:pPr>
      <w:bookmarkStart w:id="36" w:name="_Hlk113274074"/>
      <w:r w:rsidRPr="00D9163A">
        <w:rPr>
          <w:rFonts w:asciiTheme="minorHAnsi" w:hAnsiTheme="minorHAnsi" w:cstheme="minorHAnsi"/>
          <w:b/>
        </w:rPr>
        <w:lastRenderedPageBreak/>
        <w:t>OBR-</w:t>
      </w:r>
      <w:r w:rsidR="002F5488">
        <w:rPr>
          <w:rFonts w:asciiTheme="minorHAnsi" w:hAnsiTheme="minorHAnsi" w:cstheme="minorHAnsi"/>
          <w:b/>
        </w:rPr>
        <w:t>12</w:t>
      </w:r>
    </w:p>
    <w:p w14:paraId="40B5AB4A" w14:textId="77777777" w:rsidR="00AD77EE" w:rsidRPr="00AD77EE" w:rsidRDefault="00AD77EE" w:rsidP="00AD77EE">
      <w:pPr>
        <w:spacing w:after="120"/>
        <w:rPr>
          <w:rFonts w:asciiTheme="minorHAnsi" w:hAnsiTheme="minorHAnsi" w:cstheme="minorHAnsi"/>
          <w:b/>
        </w:rPr>
      </w:pPr>
    </w:p>
    <w:p w14:paraId="14791A11" w14:textId="77777777" w:rsidR="00AD77EE" w:rsidRPr="00AD77EE" w:rsidRDefault="00AD77EE" w:rsidP="00AD77EE">
      <w:pPr>
        <w:rPr>
          <w:rFonts w:asciiTheme="minorHAnsi" w:hAnsiTheme="minorHAnsi" w:cstheme="minorHAnsi"/>
          <w:color w:val="000000"/>
        </w:rPr>
      </w:pPr>
      <w:r w:rsidRPr="00AD77EE">
        <w:rPr>
          <w:rFonts w:asciiTheme="minorHAnsi" w:hAnsiTheme="minorHAnsi" w:cstheme="minorHAnsi"/>
          <w:i/>
          <w:color w:val="000000"/>
        </w:rPr>
        <w:t>Gospodarski subjekt:</w:t>
      </w:r>
      <w:r w:rsidRPr="00AD77EE">
        <w:rPr>
          <w:rFonts w:asciiTheme="minorHAnsi" w:hAnsiTheme="minorHAnsi" w:cstheme="minorHAnsi"/>
          <w:color w:val="000000"/>
        </w:rPr>
        <w:t xml:space="preserve"> </w:t>
      </w:r>
    </w:p>
    <w:sdt>
      <w:sdtPr>
        <w:rPr>
          <w:rFonts w:asciiTheme="minorHAnsi" w:hAnsiTheme="minorHAnsi" w:cstheme="minorHAnsi"/>
        </w:rPr>
        <w:id w:val="-804004835"/>
        <w:placeholder>
          <w:docPart w:val="059BA08F3BB044A09CDC06497E1EED7D"/>
        </w:placeholder>
        <w:showingPlcHdr/>
      </w:sdtPr>
      <w:sdtContent>
        <w:p w14:paraId="04E9AC09" w14:textId="77777777" w:rsidR="00AD77EE" w:rsidRPr="00AD77EE" w:rsidRDefault="00AD77EE" w:rsidP="00AD77EE">
          <w:pPr>
            <w:spacing w:after="120"/>
            <w:rPr>
              <w:rFonts w:asciiTheme="minorHAnsi" w:hAnsiTheme="minorHAnsi" w:cstheme="minorHAnsi"/>
            </w:rPr>
          </w:pPr>
          <w:r w:rsidRPr="00AD77EE">
            <w:rPr>
              <w:rStyle w:val="Besedilooznabemesta"/>
              <w:rFonts w:asciiTheme="minorHAnsi" w:hAnsiTheme="minorHAnsi" w:cstheme="minorHAnsi"/>
            </w:rPr>
            <w:t>Kliknite ali tapnite tukaj, če želite vnesti besedilo.</w:t>
          </w:r>
        </w:p>
      </w:sdtContent>
    </w:sdt>
    <w:p w14:paraId="13798F0B" w14:textId="77777777" w:rsidR="00AD77EE" w:rsidRPr="00AD77EE" w:rsidRDefault="00AD77EE" w:rsidP="00AD77EE">
      <w:pPr>
        <w:spacing w:after="120"/>
        <w:rPr>
          <w:rFonts w:asciiTheme="minorHAnsi" w:hAnsiTheme="minorHAnsi" w:cstheme="minorHAnsi"/>
          <w:b/>
        </w:rPr>
      </w:pPr>
    </w:p>
    <w:p w14:paraId="39714E32" w14:textId="77777777" w:rsidR="00AD77EE" w:rsidRPr="00AD77EE" w:rsidRDefault="00AD77EE" w:rsidP="00AD77EE">
      <w:pPr>
        <w:spacing w:after="120"/>
        <w:jc w:val="center"/>
        <w:rPr>
          <w:rFonts w:asciiTheme="minorHAnsi" w:hAnsiTheme="minorHAnsi" w:cstheme="minorHAnsi"/>
          <w:b/>
        </w:rPr>
      </w:pPr>
      <w:r w:rsidRPr="00AD77EE">
        <w:rPr>
          <w:rFonts w:asciiTheme="minorHAnsi" w:hAnsiTheme="minorHAnsi" w:cstheme="minorHAnsi"/>
          <w:b/>
        </w:rPr>
        <w:t>IZJAVA GOSPODARSKEGA SUBJEKTA</w:t>
      </w:r>
    </w:p>
    <w:bookmarkEnd w:id="36"/>
    <w:p w14:paraId="4AD1ACA7" w14:textId="77777777" w:rsidR="00AD77EE" w:rsidRPr="00AD77EE" w:rsidRDefault="00AD77EE" w:rsidP="00AD77EE">
      <w:pPr>
        <w:spacing w:after="120"/>
        <w:rPr>
          <w:rFonts w:asciiTheme="minorHAnsi" w:hAnsiTheme="minorHAnsi" w:cstheme="minorHAnsi"/>
          <w:color w:val="000000"/>
        </w:rPr>
      </w:pPr>
    </w:p>
    <w:p w14:paraId="68D9705C" w14:textId="63862EF9" w:rsidR="00AD77EE" w:rsidRPr="00AD77EE" w:rsidRDefault="00AD77EE" w:rsidP="00F82AE4">
      <w:pPr>
        <w:pStyle w:val="Odstavekseznama"/>
        <w:numPr>
          <w:ilvl w:val="0"/>
          <w:numId w:val="28"/>
        </w:numPr>
        <w:ind w:left="567" w:hanging="425"/>
        <w:contextualSpacing w:val="0"/>
        <w:jc w:val="both"/>
        <w:rPr>
          <w:rFonts w:asciiTheme="minorHAnsi" w:hAnsiTheme="minorHAnsi" w:cstheme="minorHAnsi"/>
        </w:rPr>
      </w:pPr>
      <w:r w:rsidRPr="00AD77EE">
        <w:rPr>
          <w:rFonts w:asciiTheme="minorHAnsi" w:hAnsiTheme="minorHAnsi" w:cstheme="minorHAnsi"/>
        </w:rPr>
        <w:t>V okviru javnega naročila »</w:t>
      </w:r>
      <w:r w:rsidR="005E3321" w:rsidRPr="00B8110F">
        <w:rPr>
          <w:rFonts w:asciiTheme="minorHAnsi" w:hAnsiTheme="minorHAnsi" w:cstheme="minorHAnsi"/>
          <w:bCs/>
        </w:rPr>
        <w:t>DOBAVA MEDICINSKIH PRIPOMOČKOV IN OPREME</w:t>
      </w:r>
      <w:r w:rsidRPr="00AD77EE">
        <w:rPr>
          <w:rFonts w:asciiTheme="minorHAnsi" w:eastAsia="Calibri" w:hAnsiTheme="minorHAnsi" w:cstheme="minorHAnsi"/>
        </w:rPr>
        <w:t>«</w:t>
      </w:r>
      <w:r w:rsidRPr="00AD77EE">
        <w:rPr>
          <w:rFonts w:asciiTheme="minorHAnsi" w:hAnsiTheme="minorHAnsi" w:cstheme="minorHAnsi"/>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AD77EE" w:rsidRDefault="00AD77EE" w:rsidP="00AD77EE">
      <w:pPr>
        <w:rPr>
          <w:rFonts w:asciiTheme="minorHAnsi" w:hAnsiTheme="minorHAnsi" w:cstheme="minorHAnsi"/>
          <w:b/>
        </w:rPr>
      </w:pPr>
    </w:p>
    <w:p w14:paraId="57ABC5F8"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ruski državljan ali fizična ali pravna oseba, subjekt ali organ s sedežem v Rusiji;</w:t>
      </w:r>
    </w:p>
    <w:p w14:paraId="73D6A005"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pravna oseba, subjekt ali organ, katerega več kot 50-odstotni delež je v neposredni ali posredni lasti subjekta iz točke (a) tega odstavka, ali</w:t>
      </w:r>
    </w:p>
    <w:p w14:paraId="0BC5D35C"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fizična ali pravna oseba, subjekt ali organ, ki deluje v imenu ali po navodilih subjekta iz točke (a) ali (b) tega odstavka,</w:t>
      </w:r>
    </w:p>
    <w:p w14:paraId="3F4A277F"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podizvajalec, dobavitelj ali subjekt, katerega zmogljivosti se uporabljajo v smislu direktiv o javnem naročanju, ki predstavljajo več kot 10 % vrednosti predmetnega naročila.</w:t>
      </w:r>
    </w:p>
    <w:p w14:paraId="1AD9FA05" w14:textId="77777777" w:rsidR="00AD77EE" w:rsidRPr="00AD77EE" w:rsidRDefault="00AD77EE" w:rsidP="00AD77EE">
      <w:pPr>
        <w:spacing w:after="120"/>
        <w:jc w:val="both"/>
        <w:rPr>
          <w:rFonts w:asciiTheme="minorHAnsi" w:hAnsiTheme="minorHAnsi" w:cstheme="minorHAnsi"/>
        </w:rPr>
      </w:pPr>
    </w:p>
    <w:p w14:paraId="37596536" w14:textId="77777777" w:rsidR="00AD77EE" w:rsidRPr="00AD77EE" w:rsidRDefault="00AD77EE" w:rsidP="00F82AE4">
      <w:pPr>
        <w:pStyle w:val="Odstavekseznama"/>
        <w:numPr>
          <w:ilvl w:val="0"/>
          <w:numId w:val="28"/>
        </w:numPr>
        <w:ind w:left="567" w:hanging="425"/>
        <w:contextualSpacing w:val="0"/>
        <w:jc w:val="both"/>
        <w:rPr>
          <w:rFonts w:asciiTheme="minorHAnsi" w:hAnsiTheme="minorHAnsi" w:cstheme="minorHAnsi"/>
        </w:rPr>
      </w:pPr>
      <w:r w:rsidRPr="00AD77EE">
        <w:rPr>
          <w:rFonts w:asciiTheme="minorHAnsi" w:hAnsiTheme="minorHAnsi" w:cstheme="minorHAnsi"/>
        </w:rPr>
        <w:t>V zvezi s predmetnim javnim naročilom izjavljamo, da:</w:t>
      </w:r>
    </w:p>
    <w:p w14:paraId="7B8CA8D2" w14:textId="2882A7A9"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 xml:space="preserve">smo seznanjeni z vsemi pogoji in zahtevami Dokumentacije za oddajo javnega naročila z oznako </w:t>
      </w:r>
      <w:r w:rsidR="004C510D">
        <w:rPr>
          <w:rFonts w:asciiTheme="minorHAnsi" w:hAnsiTheme="minorHAnsi" w:cstheme="minorHAnsi"/>
        </w:rPr>
        <w:t>BL-1/2025</w:t>
      </w:r>
      <w:r w:rsidRPr="00AD77EE">
        <w:rPr>
          <w:rFonts w:asciiTheme="minorHAnsi" w:hAnsiTheme="minorHAnsi" w:cstheme="minorHAnsi"/>
        </w:rPr>
        <w:t>,</w:t>
      </w:r>
    </w:p>
    <w:p w14:paraId="5E35892E" w14:textId="3F8571F0"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 xml:space="preserve">se z vsemi pogoji Dokumentacije za oddajo javnega naročila z oznako </w:t>
      </w:r>
      <w:r w:rsidR="004C510D">
        <w:rPr>
          <w:rFonts w:asciiTheme="minorHAnsi" w:hAnsiTheme="minorHAnsi" w:cstheme="minorHAnsi"/>
        </w:rPr>
        <w:t xml:space="preserve">BL-1/2025 </w:t>
      </w:r>
      <w:r w:rsidRPr="00AD77EE">
        <w:rPr>
          <w:rFonts w:asciiTheme="minorHAnsi" w:hAnsiTheme="minorHAnsi" w:cstheme="minorHAnsi"/>
        </w:rPr>
        <w:t>v celoti strinjamo,</w:t>
      </w:r>
    </w:p>
    <w:p w14:paraId="46DCA485" w14:textId="6E7E1EA7"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 xml:space="preserve">izpolnjujemo vse pogoje, ki so določeni v Dokumentaciji za oddajo javnega naročila z oznako </w:t>
      </w:r>
      <w:r w:rsidR="004C510D">
        <w:rPr>
          <w:rFonts w:asciiTheme="minorHAnsi" w:hAnsiTheme="minorHAnsi" w:cstheme="minorHAnsi"/>
        </w:rPr>
        <w:t>BL-1/2025</w:t>
      </w:r>
      <w:r w:rsidRPr="00AD77EE">
        <w:rPr>
          <w:rFonts w:asciiTheme="minorHAnsi" w:hAnsiTheme="minorHAnsi" w:cstheme="minorHAnsi"/>
        </w:rPr>
        <w:t>, in jih bomo izpolnjevali tudi v primeru sklenitve pogodbe.</w:t>
      </w:r>
    </w:p>
    <w:p w14:paraId="19A050FE" w14:textId="77777777" w:rsidR="00AD77EE" w:rsidRPr="00AD77EE" w:rsidRDefault="00AD77EE" w:rsidP="00AD77EE">
      <w:pPr>
        <w:spacing w:after="120"/>
        <w:jc w:val="both"/>
        <w:rPr>
          <w:rFonts w:asciiTheme="minorHAnsi" w:hAnsiTheme="minorHAnsi" w:cstheme="minorHAnsi"/>
        </w:rPr>
      </w:pPr>
    </w:p>
    <w:p w14:paraId="364FEF79" w14:textId="77777777" w:rsidR="00AD77EE" w:rsidRPr="00AD77EE" w:rsidRDefault="00AD77EE" w:rsidP="00AD77EE">
      <w:pPr>
        <w:rPr>
          <w:rFonts w:asciiTheme="minorHAnsi" w:hAnsiTheme="minorHAnsi" w:cstheme="minorHAnsi"/>
        </w:rPr>
      </w:pPr>
    </w:p>
    <w:p w14:paraId="33A2CE93" w14:textId="77777777" w:rsidR="00AD77EE" w:rsidRPr="00AD77EE" w:rsidRDefault="00AD77EE" w:rsidP="00AD77EE">
      <w:pPr>
        <w:rPr>
          <w:rFonts w:asciiTheme="minorHAnsi" w:hAnsiTheme="minorHAnsi" w:cstheme="minorHAnsi"/>
        </w:rPr>
      </w:pPr>
    </w:p>
    <w:sdt>
      <w:sdtPr>
        <w:rPr>
          <w:rFonts w:asciiTheme="minorHAnsi" w:hAnsiTheme="minorHAnsi" w:cstheme="minorHAnsi"/>
        </w:rPr>
        <w:id w:val="-1015602503"/>
        <w:placeholder>
          <w:docPart w:val="F7177287D56F4311B7EE7F56291D06F8"/>
        </w:placeholder>
        <w:showingPlcHdr/>
        <w:text/>
      </w:sdtPr>
      <w:sdtContent>
        <w:p w14:paraId="07DB9A2C"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EB64961"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(Kraj in datum)                                                                                     Žig            </w:t>
      </w:r>
    </w:p>
    <w:p w14:paraId="0229B4FB" w14:textId="77777777" w:rsidR="00AD77EE" w:rsidRPr="00AD77EE" w:rsidRDefault="00AD77EE" w:rsidP="00AD77EE">
      <w:pPr>
        <w:jc w:val="both"/>
        <w:rPr>
          <w:rFonts w:asciiTheme="minorHAnsi" w:hAnsiTheme="minorHAnsi" w:cstheme="minorHAnsi"/>
        </w:rPr>
      </w:pPr>
    </w:p>
    <w:p w14:paraId="1510B124"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1710139846"/>
        <w:placeholder>
          <w:docPart w:val="F7177287D56F4311B7EE7F56291D06F8"/>
        </w:placeholder>
        <w:showingPlcHdr/>
        <w:text/>
      </w:sdtPr>
      <w:sdtContent>
        <w:p w14:paraId="3C686F26"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D7CD0B6"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(Naziv in podpis zakonitega zastopnika ponudnika) </w:t>
      </w:r>
    </w:p>
    <w:p w14:paraId="085F89AC" w14:textId="77777777" w:rsidR="00AD77EE" w:rsidRPr="00AD77EE" w:rsidRDefault="00AD77EE" w:rsidP="00AD77EE">
      <w:pPr>
        <w:autoSpaceDE w:val="0"/>
        <w:autoSpaceDN w:val="0"/>
        <w:adjustRightInd w:val="0"/>
        <w:rPr>
          <w:rFonts w:asciiTheme="minorHAnsi" w:hAnsiTheme="minorHAnsi" w:cstheme="minorHAnsi"/>
        </w:rPr>
      </w:pPr>
    </w:p>
    <w:p w14:paraId="61D9A19C" w14:textId="3D62CB04" w:rsidR="002614CA" w:rsidRDefault="0037526C" w:rsidP="00016D6A">
      <w:pPr>
        <w:ind w:left="4956" w:firstLine="708"/>
        <w:rPr>
          <w:rFonts w:asciiTheme="minorHAnsi" w:hAnsiTheme="minorHAnsi" w:cstheme="minorHAnsi"/>
        </w:rPr>
      </w:pPr>
      <w:r w:rsidRPr="00AD77EE">
        <w:rPr>
          <w:rFonts w:asciiTheme="minorHAnsi" w:hAnsiTheme="minorHAnsi" w:cstheme="minorHAnsi"/>
        </w:rPr>
        <w:t>Podpis odgovorne osebe</w:t>
      </w:r>
      <w:r w:rsidR="00016D6A" w:rsidRPr="00AD77EE">
        <w:rPr>
          <w:rFonts w:asciiTheme="minorHAnsi" w:hAnsiTheme="minorHAnsi" w:cstheme="minorHAnsi"/>
        </w:rPr>
        <w:t>:</w:t>
      </w:r>
    </w:p>
    <w:p w14:paraId="4BBB140A" w14:textId="77777777" w:rsidR="00057892" w:rsidRDefault="00057892" w:rsidP="00016D6A">
      <w:pPr>
        <w:ind w:left="4956" w:firstLine="708"/>
        <w:rPr>
          <w:rFonts w:asciiTheme="minorHAnsi" w:hAnsiTheme="minorHAnsi" w:cstheme="minorHAnsi"/>
        </w:rPr>
      </w:pPr>
    </w:p>
    <w:p w14:paraId="1003FEB4" w14:textId="77777777" w:rsidR="00057892" w:rsidRDefault="00057892" w:rsidP="00016D6A">
      <w:pPr>
        <w:ind w:left="4956" w:firstLine="708"/>
        <w:rPr>
          <w:rFonts w:asciiTheme="minorHAnsi" w:hAnsiTheme="minorHAnsi" w:cstheme="minorHAnsi"/>
        </w:rPr>
      </w:pPr>
    </w:p>
    <w:p w14:paraId="6218D3B8" w14:textId="77777777" w:rsidR="00057892" w:rsidRDefault="00057892" w:rsidP="00016D6A">
      <w:pPr>
        <w:ind w:left="4956" w:firstLine="708"/>
        <w:rPr>
          <w:rFonts w:asciiTheme="minorHAnsi" w:hAnsiTheme="minorHAnsi" w:cstheme="minorHAnsi"/>
        </w:rPr>
      </w:pPr>
    </w:p>
    <w:p w14:paraId="3FB86B85" w14:textId="2101B6BE" w:rsidR="00057892" w:rsidRDefault="00057892">
      <w:pPr>
        <w:spacing w:after="160" w:line="259" w:lineRule="auto"/>
        <w:rPr>
          <w:rFonts w:asciiTheme="minorHAnsi" w:hAnsiTheme="minorHAnsi" w:cstheme="minorHAnsi"/>
        </w:rPr>
      </w:pPr>
      <w:r>
        <w:rPr>
          <w:rFonts w:asciiTheme="minorHAnsi" w:hAnsiTheme="minorHAnsi" w:cstheme="minorHAnsi"/>
        </w:rPr>
        <w:br w:type="page"/>
      </w:r>
    </w:p>
    <w:p w14:paraId="10975C8B" w14:textId="4273FC2F" w:rsidR="00057892" w:rsidRPr="00E1206E" w:rsidRDefault="00057892" w:rsidP="00057892">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w:t>
      </w:r>
      <w:r w:rsidR="002F5488">
        <w:rPr>
          <w:rFonts w:asciiTheme="minorHAnsi" w:hAnsiTheme="minorHAnsi" w:cstheme="minorHAnsi"/>
          <w:b/>
          <w:i/>
        </w:rPr>
        <w:t>13</w:t>
      </w:r>
    </w:p>
    <w:p w14:paraId="19C5E98F" w14:textId="77777777" w:rsidR="00057892" w:rsidRPr="00E1206E" w:rsidRDefault="00057892" w:rsidP="00057892">
      <w:pPr>
        <w:widowControl w:val="0"/>
        <w:spacing w:line="266" w:lineRule="exact"/>
        <w:jc w:val="both"/>
        <w:rPr>
          <w:rFonts w:asciiTheme="minorHAnsi" w:hAnsiTheme="minorHAnsi" w:cstheme="minorHAnsi"/>
          <w:b/>
          <w:highlight w:val="yellow"/>
        </w:rPr>
      </w:pPr>
    </w:p>
    <w:p w14:paraId="589DDB1B" w14:textId="77777777" w:rsidR="00057892" w:rsidRPr="00E1206E" w:rsidRDefault="00057892" w:rsidP="00057892">
      <w:pPr>
        <w:widowControl w:val="0"/>
        <w:spacing w:line="266" w:lineRule="exact"/>
        <w:jc w:val="both"/>
        <w:rPr>
          <w:rFonts w:asciiTheme="minorHAnsi" w:hAnsiTheme="minorHAnsi" w:cstheme="minorHAnsi"/>
          <w:b/>
          <w:highlight w:val="yellow"/>
        </w:rPr>
      </w:pPr>
    </w:p>
    <w:p w14:paraId="3AEB7194" w14:textId="77777777" w:rsidR="00057892" w:rsidRPr="00E1206E" w:rsidRDefault="00057892" w:rsidP="00057892">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39D9F8BC3FFA401B80800F35AD542926"/>
        </w:placeholder>
        <w:showingPlcHdr/>
      </w:sdtPr>
      <w:sdtContent>
        <w:p w14:paraId="7570FB47" w14:textId="77777777" w:rsidR="00057892" w:rsidRPr="00E1206E" w:rsidRDefault="00057892" w:rsidP="00057892">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A64BBB2" w14:textId="77777777" w:rsidR="00057892" w:rsidRPr="00E1206E" w:rsidRDefault="00057892" w:rsidP="00057892">
      <w:pPr>
        <w:widowControl w:val="0"/>
        <w:spacing w:line="266" w:lineRule="exact"/>
        <w:jc w:val="both"/>
        <w:rPr>
          <w:rFonts w:asciiTheme="minorHAnsi" w:hAnsiTheme="minorHAnsi" w:cstheme="minorHAnsi"/>
          <w:b/>
          <w:highlight w:val="yellow"/>
        </w:rPr>
      </w:pPr>
    </w:p>
    <w:p w14:paraId="55815A87" w14:textId="77777777" w:rsidR="00057892" w:rsidRPr="00E1206E" w:rsidRDefault="00057892" w:rsidP="00057892">
      <w:pPr>
        <w:widowControl w:val="0"/>
        <w:spacing w:line="266" w:lineRule="exact"/>
        <w:jc w:val="both"/>
        <w:rPr>
          <w:rFonts w:asciiTheme="minorHAnsi" w:hAnsiTheme="minorHAnsi" w:cstheme="minorHAnsi"/>
          <w:b/>
          <w:highlight w:val="yellow"/>
        </w:rPr>
      </w:pPr>
    </w:p>
    <w:p w14:paraId="5E7AD617" w14:textId="77777777" w:rsidR="00057892" w:rsidRPr="00E1206E" w:rsidRDefault="00057892" w:rsidP="00057892">
      <w:pPr>
        <w:widowControl w:val="0"/>
        <w:spacing w:line="266" w:lineRule="exact"/>
        <w:jc w:val="both"/>
        <w:rPr>
          <w:rFonts w:asciiTheme="minorHAnsi" w:hAnsiTheme="minorHAnsi" w:cstheme="minorHAnsi"/>
          <w:b/>
          <w:highlight w:val="yellow"/>
        </w:rPr>
      </w:pPr>
    </w:p>
    <w:p w14:paraId="29742386" w14:textId="77777777" w:rsidR="00057892" w:rsidRPr="00E1206E" w:rsidRDefault="00057892" w:rsidP="00057892">
      <w:pPr>
        <w:widowControl w:val="0"/>
        <w:spacing w:line="266" w:lineRule="exact"/>
        <w:jc w:val="center"/>
        <w:rPr>
          <w:rFonts w:asciiTheme="minorHAnsi" w:hAnsiTheme="minorHAnsi" w:cstheme="minorHAnsi"/>
          <w:b/>
        </w:rPr>
      </w:pPr>
      <w:r w:rsidRPr="00E1206E">
        <w:rPr>
          <w:rFonts w:asciiTheme="minorHAnsi" w:hAnsiTheme="minorHAnsi" w:cstheme="minorHAnsi"/>
          <w:b/>
        </w:rPr>
        <w:t>SOGLASJE K ODPRAVI RAČUNSKIH NAPAK</w:t>
      </w:r>
    </w:p>
    <w:p w14:paraId="6783861F" w14:textId="77777777" w:rsidR="00057892" w:rsidRPr="00E1206E" w:rsidRDefault="00057892" w:rsidP="00057892">
      <w:pPr>
        <w:widowControl w:val="0"/>
        <w:spacing w:line="266" w:lineRule="exact"/>
        <w:jc w:val="both"/>
        <w:rPr>
          <w:rFonts w:asciiTheme="minorHAnsi" w:hAnsiTheme="minorHAnsi" w:cstheme="minorHAnsi"/>
          <w:b/>
        </w:rPr>
      </w:pPr>
    </w:p>
    <w:p w14:paraId="3BBD472D" w14:textId="77777777" w:rsidR="00057892" w:rsidRPr="00E1206E" w:rsidRDefault="00057892" w:rsidP="00057892">
      <w:pPr>
        <w:widowControl w:val="0"/>
        <w:spacing w:line="266" w:lineRule="exact"/>
        <w:jc w:val="both"/>
        <w:rPr>
          <w:rFonts w:asciiTheme="minorHAnsi" w:hAnsiTheme="minorHAnsi" w:cstheme="minorHAnsi"/>
          <w:b/>
        </w:rPr>
      </w:pPr>
    </w:p>
    <w:p w14:paraId="6760631C" w14:textId="77777777" w:rsidR="00057892" w:rsidRPr="00A50C1C" w:rsidRDefault="00057892" w:rsidP="00057892">
      <w:pPr>
        <w:jc w:val="both"/>
        <w:rPr>
          <w:rFonts w:asciiTheme="minorHAnsi" w:hAnsiTheme="minorHAnsi" w:cstheme="minorHAnsi"/>
        </w:rPr>
      </w:pPr>
      <w:r w:rsidRPr="00E1206E">
        <w:rPr>
          <w:rFonts w:asciiTheme="minorHAnsi" w:hAnsiTheme="minorHAnsi" w:cstheme="minorHAnsi"/>
          <w:bCs/>
        </w:rPr>
        <w:t xml:space="preserve">V okviru oddaje </w:t>
      </w:r>
      <w:r>
        <w:rPr>
          <w:rFonts w:asciiTheme="minorHAnsi" w:hAnsiTheme="minorHAnsi" w:cstheme="minorHAnsi"/>
          <w:bCs/>
        </w:rPr>
        <w:t>prijave</w:t>
      </w:r>
      <w:r w:rsidRPr="00E1206E">
        <w:rPr>
          <w:rFonts w:asciiTheme="minorHAnsi" w:hAnsiTheme="minorHAnsi" w:cstheme="minorHAnsi"/>
          <w:bCs/>
        </w:rPr>
        <w:t xml:space="preserve"> javnega naročila »</w:t>
      </w:r>
      <w:r>
        <w:rPr>
          <w:rFonts w:asciiTheme="minorHAnsi" w:hAnsiTheme="minorHAnsi" w:cstheme="minorHAnsi"/>
          <w:bCs/>
        </w:rPr>
        <w:t xml:space="preserve">DOBAVA </w:t>
      </w:r>
      <w:r w:rsidRPr="00232BE9">
        <w:rPr>
          <w:rFonts w:asciiTheme="minorHAnsi" w:hAnsiTheme="minorHAnsi" w:cstheme="minorHAnsi"/>
          <w:bCs/>
        </w:rPr>
        <w:t>ENERGIJE IZ OVE ALI/IN SPTE Z VISOKIM IZKORISTKOM</w:t>
      </w:r>
      <w:r w:rsidRPr="00E1206E">
        <w:rPr>
          <w:rFonts w:asciiTheme="minorHAnsi" w:hAnsiTheme="minorHAnsi" w:cstheme="minorHAnsi"/>
          <w:bCs/>
        </w:rPr>
        <w:t>«, skladno s 7. odstavkom 89. člena ZJN-3, podajamo naslednje soglasje naročniku, da:</w:t>
      </w:r>
    </w:p>
    <w:p w14:paraId="77C71A3C" w14:textId="77777777" w:rsidR="00057892" w:rsidRPr="00E1206E" w:rsidRDefault="00057892" w:rsidP="00057892">
      <w:pPr>
        <w:widowControl w:val="0"/>
        <w:spacing w:line="266" w:lineRule="exact"/>
        <w:ind w:left="284"/>
        <w:jc w:val="both"/>
        <w:rPr>
          <w:rFonts w:asciiTheme="minorHAnsi" w:hAnsiTheme="minorHAnsi" w:cstheme="minorHAnsi"/>
          <w:bCs/>
        </w:rPr>
      </w:pPr>
    </w:p>
    <w:p w14:paraId="2C4673AC" w14:textId="77777777" w:rsidR="00057892" w:rsidRPr="00E1206E" w:rsidRDefault="00057892" w:rsidP="00057892">
      <w:pPr>
        <w:pStyle w:val="Odstavekseznama"/>
        <w:widowControl w:val="0"/>
        <w:numPr>
          <w:ilvl w:val="0"/>
          <w:numId w:val="9"/>
        </w:numPr>
        <w:suppressAutoHyphens/>
        <w:spacing w:line="266" w:lineRule="exact"/>
        <w:jc w:val="both"/>
        <w:rPr>
          <w:rFonts w:asciiTheme="minorHAnsi" w:hAnsiTheme="minorHAnsi" w:cstheme="minorHAnsi"/>
          <w:bCs/>
        </w:rPr>
      </w:pPr>
      <w:r w:rsidRPr="00E1206E">
        <w:rPr>
          <w:rFonts w:asciiTheme="minorHAnsi" w:hAnsiTheme="minorHAnsi" w:cstheme="minorHAnsi"/>
          <w:bCs/>
        </w:rPr>
        <w:t>popravi računske napake, ki jih odkrije pri pregledu in ocenjevanju ponudb, pri tem se količina in cena na enoto brez DDV ne smeta spreminjati;</w:t>
      </w:r>
    </w:p>
    <w:p w14:paraId="25D05B56" w14:textId="77777777" w:rsidR="00057892" w:rsidRPr="00E1206E" w:rsidRDefault="00057892" w:rsidP="00057892">
      <w:pPr>
        <w:pStyle w:val="Odstavekseznama"/>
        <w:widowControl w:val="0"/>
        <w:suppressAutoHyphens/>
        <w:spacing w:line="266" w:lineRule="exact"/>
        <w:ind w:left="1287"/>
        <w:jc w:val="both"/>
        <w:rPr>
          <w:rFonts w:asciiTheme="minorHAnsi" w:hAnsiTheme="minorHAnsi" w:cstheme="minorHAnsi"/>
          <w:bCs/>
        </w:rPr>
      </w:pPr>
    </w:p>
    <w:p w14:paraId="454CC184" w14:textId="77777777" w:rsidR="00057892" w:rsidRPr="00E1206E" w:rsidRDefault="00057892" w:rsidP="00057892">
      <w:pPr>
        <w:pStyle w:val="Odstavekseznama"/>
        <w:widowControl w:val="0"/>
        <w:numPr>
          <w:ilvl w:val="0"/>
          <w:numId w:val="9"/>
        </w:numPr>
        <w:suppressAutoHyphens/>
        <w:spacing w:line="266" w:lineRule="exact"/>
        <w:jc w:val="both"/>
        <w:rPr>
          <w:rFonts w:asciiTheme="minorHAnsi" w:hAnsiTheme="minorHAnsi" w:cstheme="minorHAnsi"/>
          <w:bCs/>
        </w:rPr>
      </w:pPr>
      <w:r w:rsidRPr="00E1206E">
        <w:rPr>
          <w:rFonts w:asciiTheme="minorHAnsi" w:hAnsiTheme="minorHAnsi" w:cstheme="minorHAnsi"/>
          <w:bCs/>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2CA8C58A" w14:textId="77777777" w:rsidR="00057892" w:rsidRPr="00E1206E" w:rsidRDefault="00057892" w:rsidP="00057892">
      <w:pPr>
        <w:widowControl w:val="0"/>
        <w:spacing w:line="266" w:lineRule="exact"/>
        <w:contextualSpacing/>
        <w:jc w:val="both"/>
        <w:rPr>
          <w:rFonts w:asciiTheme="minorHAnsi" w:hAnsiTheme="minorHAnsi" w:cstheme="minorHAnsi"/>
          <w:bCs/>
        </w:rPr>
      </w:pPr>
    </w:p>
    <w:p w14:paraId="61AEF7C7" w14:textId="77777777" w:rsidR="00057892" w:rsidRPr="00E1206E" w:rsidRDefault="00057892" w:rsidP="00057892">
      <w:pPr>
        <w:pStyle w:val="Odstavekseznama"/>
        <w:widowControl w:val="0"/>
        <w:numPr>
          <w:ilvl w:val="0"/>
          <w:numId w:val="9"/>
        </w:numPr>
        <w:suppressAutoHyphens/>
        <w:spacing w:line="266" w:lineRule="exact"/>
        <w:jc w:val="both"/>
        <w:rPr>
          <w:rFonts w:asciiTheme="minorHAnsi" w:hAnsiTheme="minorHAnsi" w:cstheme="minorHAnsi"/>
          <w:bCs/>
        </w:rPr>
      </w:pPr>
      <w:r w:rsidRPr="00E1206E">
        <w:rPr>
          <w:rFonts w:asciiTheme="minorHAnsi" w:hAnsiTheme="minorHAnsi" w:cstheme="minorHAnsi"/>
          <w:bCs/>
        </w:rPr>
        <w:t>popravi napačno zapisano stopnjo DDV v pravilno.</w:t>
      </w:r>
    </w:p>
    <w:p w14:paraId="1064736C" w14:textId="77777777" w:rsidR="00057892" w:rsidRPr="00E1206E" w:rsidRDefault="00057892" w:rsidP="00057892">
      <w:pPr>
        <w:widowControl w:val="0"/>
        <w:spacing w:line="266" w:lineRule="exact"/>
        <w:jc w:val="both"/>
        <w:rPr>
          <w:rFonts w:asciiTheme="minorHAnsi" w:hAnsiTheme="minorHAnsi" w:cstheme="minorHAnsi"/>
          <w:b/>
        </w:rPr>
      </w:pPr>
    </w:p>
    <w:p w14:paraId="78ACBFD0" w14:textId="77777777" w:rsidR="00057892" w:rsidRPr="00E1206E" w:rsidRDefault="00057892" w:rsidP="00057892">
      <w:pPr>
        <w:widowControl w:val="0"/>
        <w:spacing w:line="266" w:lineRule="exact"/>
        <w:jc w:val="both"/>
        <w:rPr>
          <w:rFonts w:asciiTheme="minorHAnsi" w:hAnsiTheme="minorHAnsi" w:cstheme="minorHAnsi"/>
          <w:i/>
        </w:rPr>
      </w:pPr>
    </w:p>
    <w:p w14:paraId="164776A4" w14:textId="77777777" w:rsidR="00057892" w:rsidRPr="00E1206E" w:rsidRDefault="00057892" w:rsidP="00057892">
      <w:pPr>
        <w:widowControl w:val="0"/>
        <w:spacing w:line="266" w:lineRule="exact"/>
        <w:jc w:val="both"/>
        <w:rPr>
          <w:rFonts w:asciiTheme="minorHAnsi" w:hAnsiTheme="minorHAnsi" w:cstheme="minorHAnsi"/>
          <w:i/>
        </w:rPr>
      </w:pPr>
    </w:p>
    <w:p w14:paraId="4E9F3098" w14:textId="77777777" w:rsidR="00057892" w:rsidRPr="00E1206E" w:rsidRDefault="00057892" w:rsidP="00057892">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D626DE6F33C64E03AB788747001476AD"/>
        </w:placeholder>
        <w:showingPlcHdr/>
        <w:text/>
      </w:sdtPr>
      <w:sdtContent>
        <w:p w14:paraId="4C1807D7" w14:textId="77777777" w:rsidR="00057892" w:rsidRPr="00E1206E" w:rsidRDefault="00057892" w:rsidP="00057892">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50F1AE07" w14:textId="77777777" w:rsidR="00057892" w:rsidRPr="00E1206E" w:rsidRDefault="00057892" w:rsidP="00057892">
      <w:pPr>
        <w:jc w:val="both"/>
        <w:rPr>
          <w:rFonts w:asciiTheme="minorHAnsi" w:hAnsiTheme="minorHAnsi" w:cstheme="minorHAnsi"/>
        </w:rPr>
      </w:pPr>
      <w:r w:rsidRPr="00E1206E">
        <w:rPr>
          <w:rFonts w:asciiTheme="minorHAnsi" w:hAnsiTheme="minorHAnsi" w:cstheme="minorHAnsi"/>
        </w:rPr>
        <w:t xml:space="preserve">(Kraj in datum)                                                                                     Žig            </w:t>
      </w:r>
    </w:p>
    <w:p w14:paraId="62AE2419" w14:textId="77777777" w:rsidR="00057892" w:rsidRPr="00E1206E" w:rsidRDefault="00057892" w:rsidP="00057892">
      <w:pPr>
        <w:jc w:val="both"/>
        <w:rPr>
          <w:rFonts w:asciiTheme="minorHAnsi" w:hAnsiTheme="minorHAnsi" w:cstheme="minorHAnsi"/>
        </w:rPr>
      </w:pPr>
    </w:p>
    <w:p w14:paraId="4DABBFF4" w14:textId="77777777" w:rsidR="00057892" w:rsidRPr="00E1206E" w:rsidRDefault="00057892" w:rsidP="00057892">
      <w:pPr>
        <w:jc w:val="both"/>
        <w:rPr>
          <w:rFonts w:asciiTheme="minorHAnsi" w:hAnsiTheme="minorHAnsi" w:cstheme="minorHAnsi"/>
        </w:rPr>
      </w:pPr>
    </w:p>
    <w:sdt>
      <w:sdtPr>
        <w:rPr>
          <w:rFonts w:asciiTheme="minorHAnsi" w:hAnsiTheme="minorHAnsi" w:cstheme="minorHAnsi"/>
        </w:rPr>
        <w:id w:val="-623230160"/>
        <w:placeholder>
          <w:docPart w:val="D626DE6F33C64E03AB788747001476AD"/>
        </w:placeholder>
        <w:showingPlcHdr/>
        <w:text/>
      </w:sdtPr>
      <w:sdtContent>
        <w:p w14:paraId="50EFCA8F" w14:textId="77777777" w:rsidR="00057892" w:rsidRPr="00E1206E" w:rsidRDefault="00057892" w:rsidP="00057892">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A3A9E67" w14:textId="77777777" w:rsidR="00057892" w:rsidRPr="00E1206E" w:rsidRDefault="00057892" w:rsidP="00057892">
      <w:pPr>
        <w:jc w:val="both"/>
        <w:rPr>
          <w:rFonts w:asciiTheme="minorHAnsi" w:hAnsiTheme="minorHAnsi" w:cstheme="minorHAnsi"/>
          <w:b/>
          <w:bCs/>
        </w:rPr>
      </w:pPr>
      <w:r w:rsidRPr="00E1206E">
        <w:rPr>
          <w:rFonts w:asciiTheme="minorHAnsi" w:hAnsiTheme="minorHAnsi" w:cstheme="minorHAnsi"/>
        </w:rPr>
        <w:t xml:space="preserve">(Naziv in podpis zakonitega zastopnika </w:t>
      </w:r>
      <w:r>
        <w:rPr>
          <w:rFonts w:asciiTheme="minorHAnsi" w:hAnsiTheme="minorHAnsi" w:cstheme="minorHAnsi"/>
        </w:rPr>
        <w:t>kandidata</w:t>
      </w:r>
      <w:r w:rsidRPr="00E1206E">
        <w:rPr>
          <w:rFonts w:asciiTheme="minorHAnsi" w:hAnsiTheme="minorHAnsi" w:cstheme="minorHAnsi"/>
        </w:rPr>
        <w:t xml:space="preserve">) </w:t>
      </w:r>
    </w:p>
    <w:p w14:paraId="59CC604D" w14:textId="77777777" w:rsidR="00057892" w:rsidRPr="00AD77EE" w:rsidRDefault="00057892" w:rsidP="00016D6A">
      <w:pPr>
        <w:ind w:left="4956" w:firstLine="708"/>
        <w:rPr>
          <w:rFonts w:asciiTheme="minorHAnsi" w:hAnsiTheme="minorHAnsi" w:cstheme="minorHAnsi"/>
        </w:rPr>
      </w:pPr>
    </w:p>
    <w:sectPr w:rsidR="00057892" w:rsidRPr="00AD77EE" w:rsidSect="0055769A">
      <w:headerReference w:type="default" r:id="rId62"/>
      <w:footerReference w:type="default" r:id="rId63"/>
      <w:headerReference w:type="first" r:id="rId64"/>
      <w:footerReference w:type="first" r:id="rId65"/>
      <w:pgSz w:w="11906" w:h="16838"/>
      <w:pgMar w:top="709"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9BB1" w14:textId="77777777" w:rsidR="005A04B6" w:rsidRDefault="005A04B6" w:rsidP="008370BA">
      <w:r>
        <w:separator/>
      </w:r>
    </w:p>
  </w:endnote>
  <w:endnote w:type="continuationSeparator" w:id="0">
    <w:p w14:paraId="7EF1100C" w14:textId="77777777" w:rsidR="005A04B6" w:rsidRDefault="005A04B6"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2730AD" w:rsidRDefault="002730AD" w:rsidP="00805AB8">
    <w:pPr>
      <w:pStyle w:val="Noga"/>
      <w:tabs>
        <w:tab w:val="clear" w:pos="4536"/>
        <w:tab w:val="clear" w:pos="9072"/>
        <w:tab w:val="left" w:pos="5268"/>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AD77EE" w:rsidRDefault="00AD77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481206"/>
      <w:docPartObj>
        <w:docPartGallery w:val="Page Numbers (Bottom of Page)"/>
        <w:docPartUnique/>
      </w:docPartObj>
    </w:sdtPr>
    <w:sdtContent>
      <w:p w14:paraId="0C896206" w14:textId="291C6C86" w:rsidR="009441B6" w:rsidRDefault="009441B6">
        <w:pPr>
          <w:pStyle w:val="Noga"/>
          <w:jc w:val="center"/>
        </w:pPr>
        <w:r>
          <w:fldChar w:fldCharType="begin"/>
        </w:r>
        <w:r>
          <w:instrText>PAGE   \* MERGEFORMAT</w:instrText>
        </w:r>
        <w:r>
          <w:fldChar w:fldCharType="separate"/>
        </w:r>
        <w:r>
          <w:t>2</w:t>
        </w:r>
        <w:r>
          <w:fldChar w:fldCharType="end"/>
        </w:r>
      </w:p>
    </w:sdtContent>
  </w:sdt>
  <w:p w14:paraId="00C07109" w14:textId="77777777" w:rsidR="00AD77EE" w:rsidRPr="003211EB" w:rsidRDefault="00AD77EE" w:rsidP="003211E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AD77EE" w:rsidRDefault="00AD77E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5FAB2466" w:rsidR="002730AD" w:rsidRPr="0055769A" w:rsidRDefault="002730AD" w:rsidP="0055769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82D84" w14:textId="77777777" w:rsidR="005A04B6" w:rsidRDefault="005A04B6" w:rsidP="008370BA">
      <w:r>
        <w:separator/>
      </w:r>
    </w:p>
  </w:footnote>
  <w:footnote w:type="continuationSeparator" w:id="0">
    <w:p w14:paraId="548C3B0A" w14:textId="77777777" w:rsidR="005A04B6" w:rsidRDefault="005A04B6" w:rsidP="008370BA">
      <w:r>
        <w:continuationSeparator/>
      </w:r>
    </w:p>
  </w:footnote>
  <w:footnote w:id="1">
    <w:p w14:paraId="54313DC3" w14:textId="3A091230" w:rsidR="00AD77EE" w:rsidRPr="00E67BBA" w:rsidRDefault="00AD77EE" w:rsidP="00AD77EE">
      <w:pPr>
        <w:pStyle w:val="Sprotnaopomba-besedilo"/>
        <w:rPr>
          <w:rFonts w:asciiTheme="minorHAnsi" w:hAnsiTheme="minorHAnsi" w:cstheme="minorHAnsi"/>
        </w:rPr>
      </w:pPr>
      <w:r w:rsidRPr="00E67BBA">
        <w:rPr>
          <w:rStyle w:val="FootnoteCharacters"/>
          <w:rFonts w:asciiTheme="minorHAnsi" w:eastAsia="Calibri" w:hAnsiTheme="minorHAnsi" w:cstheme="minorHAnsi"/>
        </w:rPr>
        <w:footnoteRef/>
      </w:r>
      <w:r w:rsidRPr="00E67BBA">
        <w:rPr>
          <w:rFonts w:asciiTheme="minorHAnsi" w:hAnsiTheme="minorHAnsi" w:cstheme="minorHAnsi"/>
        </w:rPr>
        <w:t xml:space="preserve"> Obligacijski zakonik (Uradni list RS, št. 97/07 – uradno prečiščeno besedilo, 64/16 – odl. US in 20/18 – OROZ631)</w:t>
      </w:r>
    </w:p>
  </w:footnote>
  <w:footnote w:id="2">
    <w:p w14:paraId="001B371D" w14:textId="77777777" w:rsidR="00AD77EE" w:rsidRPr="00E67BBA" w:rsidRDefault="00AD77EE" w:rsidP="00AD77EE">
      <w:pPr>
        <w:pStyle w:val="Sprotnaopomba-besedilo"/>
        <w:jc w:val="both"/>
        <w:rPr>
          <w:rFonts w:asciiTheme="minorHAnsi" w:hAnsiTheme="minorHAnsi" w:cstheme="minorHAnsi"/>
        </w:rPr>
      </w:pPr>
      <w:r w:rsidRPr="00E67BBA">
        <w:rPr>
          <w:rStyle w:val="Sprotnaopomba-sklic"/>
          <w:rFonts w:asciiTheme="minorHAnsi" w:hAnsiTheme="minorHAnsi" w:cstheme="minorHAnsi"/>
        </w:rPr>
        <w:footnoteRef/>
      </w:r>
      <w:r w:rsidRPr="00E67BBA">
        <w:rPr>
          <w:rFonts w:asciiTheme="minorHAnsi" w:hAnsiTheme="minorHAnsi" w:cstheme="minorHAnsi"/>
        </w:rPr>
        <w:t xml:space="preserve"> Obrazec se predloži le v primeru, da oseba, ki je članica upravnega, vodstvenega ali nadzornega organa gospodarskega subjekta ali ki ima pooblastila za njegovo zastopanje ali odločanje ali nadzor v njem </w:t>
      </w:r>
      <w:r w:rsidRPr="00E67BBA">
        <w:rPr>
          <w:rFonts w:asciiTheme="minorHAnsi" w:hAnsiTheme="minorHAnsi" w:cstheme="minorHAnsi"/>
          <w:u w:val="single"/>
        </w:rPr>
        <w:t>ni državljanka Republike Slovenije in v ponudbeni dokumentaciji ni predložila potrdila o nekaznovanosti v Republiki Sloveniji.</w:t>
      </w:r>
    </w:p>
  </w:footnote>
  <w:footnote w:id="3">
    <w:p w14:paraId="2F1DFBC6" w14:textId="77777777" w:rsidR="00AD77EE" w:rsidRDefault="00AD77EE" w:rsidP="00AD77E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7994202B" w14:textId="77777777" w:rsidR="005402E2" w:rsidRPr="00BF4A53" w:rsidRDefault="005402E2" w:rsidP="005402E2">
      <w:pPr>
        <w:jc w:val="both"/>
        <w:rPr>
          <w:rFonts w:asciiTheme="minorHAnsi" w:hAnsiTheme="minorHAnsi" w:cstheme="minorHAnsi"/>
          <w:sz w:val="18"/>
          <w:szCs w:val="18"/>
        </w:rPr>
      </w:pPr>
      <w:r>
        <w:rPr>
          <w:rStyle w:val="Sprotnaopomba-sklic"/>
        </w:rPr>
        <w:footnoteRef/>
      </w:r>
      <w:r>
        <w:t xml:space="preserve"> </w:t>
      </w:r>
      <w:r w:rsidRPr="00BF4A53">
        <w:rPr>
          <w:rFonts w:asciiTheme="minorHAnsi" w:hAnsiTheme="minorHAnsi" w:cstheme="minorHAnsi"/>
          <w:b/>
          <w:bCs/>
          <w:sz w:val="18"/>
          <w:szCs w:val="18"/>
        </w:rPr>
        <w:t>Sestavni del tega predračuna je</w:t>
      </w:r>
      <w:r>
        <w:rPr>
          <w:rFonts w:asciiTheme="minorHAnsi" w:hAnsiTheme="minorHAnsi" w:cstheme="minorHAnsi"/>
          <w:b/>
          <w:bCs/>
          <w:sz w:val="18"/>
          <w:szCs w:val="18"/>
        </w:rPr>
        <w:t xml:space="preserve"> izpolnjen obrazec</w:t>
      </w:r>
      <w:r w:rsidRPr="00BF4A53">
        <w:rPr>
          <w:rFonts w:asciiTheme="minorHAnsi" w:hAnsiTheme="minorHAnsi" w:cstheme="minorHAnsi"/>
          <w:b/>
          <w:bCs/>
          <w:sz w:val="18"/>
          <w:szCs w:val="18"/>
        </w:rPr>
        <w:t xml:space="preserve"> popis</w:t>
      </w:r>
      <w:r>
        <w:rPr>
          <w:rFonts w:asciiTheme="minorHAnsi" w:hAnsiTheme="minorHAnsi" w:cstheme="minorHAnsi"/>
          <w:b/>
          <w:bCs/>
          <w:sz w:val="18"/>
          <w:szCs w:val="18"/>
        </w:rPr>
        <w:t>a</w:t>
      </w:r>
      <w:r w:rsidRPr="00BF4A53">
        <w:rPr>
          <w:rFonts w:asciiTheme="minorHAnsi" w:hAnsiTheme="minorHAnsi" w:cstheme="minorHAnsi"/>
          <w:b/>
          <w:bCs/>
          <w:sz w:val="18"/>
          <w:szCs w:val="18"/>
        </w:rPr>
        <w:t xml:space="preserve"> blaga oz. materiala</w:t>
      </w:r>
      <w:r>
        <w:rPr>
          <w:rFonts w:asciiTheme="minorHAnsi" w:hAnsiTheme="minorHAnsi" w:cstheme="minorHAnsi"/>
          <w:b/>
          <w:bCs/>
          <w:sz w:val="18"/>
          <w:szCs w:val="18"/>
        </w:rPr>
        <w:t xml:space="preserve"> za vsak posamezni sklop za katerega se oddaja ponudba </w:t>
      </w:r>
      <w:r w:rsidRPr="00BF4A53">
        <w:rPr>
          <w:rFonts w:asciiTheme="minorHAnsi" w:hAnsiTheme="minorHAnsi" w:cstheme="minorHAnsi"/>
          <w:b/>
          <w:bCs/>
          <w:sz w:val="18"/>
          <w:szCs w:val="18"/>
        </w:rPr>
        <w:t>v skladu s predmetno razpisno dokumentacijo</w:t>
      </w:r>
      <w:r>
        <w:rPr>
          <w:rFonts w:asciiTheme="minorHAnsi" w:hAnsiTheme="minorHAnsi" w:cstheme="minorHAnsi"/>
          <w:b/>
          <w:bCs/>
          <w:sz w:val="18"/>
          <w:szCs w:val="18"/>
        </w:rPr>
        <w:t xml:space="preserve">, ki ga ponudnik priloži v oddelek »Drugi dokumenti«. </w:t>
      </w:r>
    </w:p>
    <w:p w14:paraId="42A30250" w14:textId="77777777" w:rsidR="005402E2" w:rsidRDefault="005402E2" w:rsidP="005402E2">
      <w:pPr>
        <w:pStyle w:val="Sprotnaopomba-besedilo"/>
      </w:pPr>
    </w:p>
  </w:footnote>
  <w:footnote w:id="5">
    <w:p w14:paraId="52B47A10" w14:textId="66F4729F" w:rsidR="005402E2" w:rsidRDefault="005402E2" w:rsidP="005402E2">
      <w:pPr>
        <w:widowControl w:val="0"/>
        <w:suppressAutoHyphens/>
        <w:autoSpaceDE w:val="0"/>
        <w:jc w:val="both"/>
        <w:rPr>
          <w:rFonts w:asciiTheme="minorHAnsi" w:hAnsiTheme="minorHAnsi" w:cstheme="minorHAnsi"/>
        </w:rPr>
      </w:pPr>
      <w:r>
        <w:rPr>
          <w:rStyle w:val="Sprotnaopomba-sklic"/>
        </w:rPr>
        <w:footnoteRef/>
      </w:r>
      <w:r>
        <w:t xml:space="preserve"> </w:t>
      </w:r>
      <w:r w:rsidRPr="005F1ED5">
        <w:rPr>
          <w:rFonts w:asciiTheme="minorHAnsi" w:hAnsiTheme="minorHAnsi" w:cstheme="minorHAnsi"/>
          <w:i/>
          <w:sz w:val="20"/>
          <w:szCs w:val="20"/>
        </w:rPr>
        <w:t xml:space="preserve">Ta obrazec predloži ponudnik za vsakega podizvajalca, ki bo sodeloval pri javnem naročilu. </w:t>
      </w:r>
    </w:p>
    <w:p w14:paraId="70BB868F" w14:textId="77777777" w:rsidR="005402E2" w:rsidRPr="00337FCF" w:rsidRDefault="005402E2" w:rsidP="005402E2">
      <w:pPr>
        <w:jc w:val="both"/>
        <w:rPr>
          <w:rFonts w:asciiTheme="minorHAnsi" w:hAnsiTheme="minorHAnsi" w:cstheme="minorHAnsi"/>
          <w:sz w:val="22"/>
          <w:szCs w:val="22"/>
        </w:rPr>
      </w:pPr>
    </w:p>
    <w:p w14:paraId="6526187A" w14:textId="77777777" w:rsidR="005402E2" w:rsidRDefault="005402E2" w:rsidP="005402E2">
      <w:pPr>
        <w:pStyle w:val="Sprotnaopomba-besedilo"/>
      </w:pPr>
    </w:p>
  </w:footnote>
  <w:footnote w:id="6">
    <w:p w14:paraId="552DF73A" w14:textId="77777777" w:rsidR="005D2819" w:rsidRDefault="005D2819" w:rsidP="005D2819">
      <w:pPr>
        <w:pStyle w:val="Sprotnaopomba-besedilo"/>
      </w:pPr>
      <w:r>
        <w:rPr>
          <w:rStyle w:val="Sprotnaopomba-sklic"/>
          <w:rFonts w:eastAsiaTheme="majorEastAsia"/>
        </w:rPr>
        <w:footnoteRef/>
      </w:r>
      <w:r>
        <w:t xml:space="preserve"> Besedilo se ustrezno uskladi</w:t>
      </w:r>
    </w:p>
  </w:footnote>
  <w:footnote w:id="7">
    <w:p w14:paraId="5B597AD9" w14:textId="593F5B73" w:rsidR="004E19F6" w:rsidRDefault="004E19F6">
      <w:pPr>
        <w:pStyle w:val="Sprotnaopomba-besedilo"/>
      </w:pPr>
      <w:r>
        <w:rPr>
          <w:rStyle w:val="Sprotnaopomba-sklic"/>
        </w:rPr>
        <w:footnoteRef/>
      </w:r>
      <w:r>
        <w:t xml:space="preserve"> Besedilo se ustrezno uskladi glede na izbrani sklop</w:t>
      </w:r>
    </w:p>
  </w:footnote>
  <w:footnote w:id="8">
    <w:p w14:paraId="36279F6A" w14:textId="77777777" w:rsidR="00AD77EE" w:rsidRDefault="00AD77EE" w:rsidP="00AD77EE">
      <w:pPr>
        <w:pStyle w:val="Sprotnaopomba-besedilo"/>
      </w:pPr>
      <w:r>
        <w:rPr>
          <w:rStyle w:val="Sprotnaopomba-sklic"/>
        </w:rPr>
        <w:footnoteRef/>
      </w:r>
      <w:r>
        <w:t xml:space="preserve"> </w:t>
      </w:r>
      <w:bookmarkStart w:id="35" w:name="_Hlk172534222"/>
      <w:r w:rsidRPr="00C03DC7">
        <w:rPr>
          <w:rFonts w:ascii="Calibri" w:hAnsi="Calibri" w:cs="Calibri"/>
          <w:sz w:val="16"/>
          <w:szCs w:val="16"/>
        </w:rPr>
        <w:t>Velja izključno za tuje gospodarske subjekte, če po tujem pravu institut tihe družbe obstaja.</w:t>
      </w:r>
      <w:bookmarkEnd w:id="35"/>
    </w:p>
  </w:footnote>
  <w:footnote w:id="9">
    <w:p w14:paraId="291B76CF" w14:textId="77777777" w:rsidR="00AD77EE" w:rsidRPr="00751E3B" w:rsidRDefault="00AD77EE"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2513" w14:textId="034118BD" w:rsidR="00730E62" w:rsidRDefault="00730E62">
    <w:pPr>
      <w:pStyle w:val="Glava"/>
    </w:pPr>
    <w:r w:rsidRPr="00730E62">
      <w:rPr>
        <w:noProof/>
        <w:lang w:eastAsia="sl-SI"/>
      </w:rPr>
      <w:drawing>
        <wp:anchor distT="0" distB="0" distL="114300" distR="114300" simplePos="0" relativeHeight="251723776" behindDoc="1" locked="0" layoutInCell="1" allowOverlap="1" wp14:anchorId="42E2B94D" wp14:editId="5A321604">
          <wp:simplePos x="0" y="0"/>
          <wp:positionH relativeFrom="margin">
            <wp:posOffset>0</wp:posOffset>
          </wp:positionH>
          <wp:positionV relativeFrom="paragraph">
            <wp:posOffset>-133985</wp:posOffset>
          </wp:positionV>
          <wp:extent cx="1066800" cy="678180"/>
          <wp:effectExtent l="0" t="0" r="0" b="7620"/>
          <wp:wrapNone/>
          <wp:docPr id="103066983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r w:rsidRPr="00730E62">
      <w:rPr>
        <w:noProof/>
        <w:lang w:eastAsia="sl-SI"/>
      </w:rPr>
      <mc:AlternateContent>
        <mc:Choice Requires="wps">
          <w:drawing>
            <wp:anchor distT="45720" distB="45720" distL="114300" distR="114300" simplePos="0" relativeHeight="251724800" behindDoc="0" locked="0" layoutInCell="1" allowOverlap="1" wp14:anchorId="7D750AB3" wp14:editId="46E09A84">
              <wp:simplePos x="0" y="0"/>
              <wp:positionH relativeFrom="column">
                <wp:posOffset>3703955</wp:posOffset>
              </wp:positionH>
              <wp:positionV relativeFrom="paragraph">
                <wp:posOffset>-127635</wp:posOffset>
              </wp:positionV>
              <wp:extent cx="943609" cy="784224"/>
              <wp:effectExtent l="0" t="0" r="9525" b="2540"/>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6564E38A" w14:textId="77777777" w:rsidR="00730E62" w:rsidRPr="002A050D" w:rsidRDefault="00730E6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730E62" w:rsidRPr="002A050D" w:rsidRDefault="00730E6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D750AB3" id="_x0000_t202" coordsize="21600,21600" o:spt="202" path="m,l,21600r21600,l21600,xe">
              <v:stroke joinstyle="miter"/>
              <v:path gradientshapeok="t" o:connecttype="rect"/>
            </v:shapetype>
            <v:shape id="Polje z besedilom 4" o:spid="_x0000_s1026" type="#_x0000_t202" style="position:absolute;margin-left:291.65pt;margin-top:-10.05pt;width:74.3pt;height:61.75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PMEAwIAAOU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" stroked="f">
              <v:textbox style="mso-fit-shape-to-text:t" inset="0,0,0,0">
                <w:txbxContent>
                  <w:p w14:paraId="6564E38A" w14:textId="77777777" w:rsidR="00730E62" w:rsidRPr="002A050D" w:rsidRDefault="00730E6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730E62" w:rsidRPr="002A050D" w:rsidRDefault="00730E6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730E62">
      <w:rPr>
        <w:noProof/>
        <w:lang w:eastAsia="sl-SI"/>
      </w:rPr>
      <mc:AlternateContent>
        <mc:Choice Requires="wps">
          <w:drawing>
            <wp:anchor distT="45720" distB="45720" distL="114300" distR="114300" simplePos="0" relativeHeight="251725824" behindDoc="0" locked="0" layoutInCell="1" allowOverlap="1" wp14:anchorId="401DB614" wp14:editId="0612E9EA">
              <wp:simplePos x="0" y="0"/>
              <wp:positionH relativeFrom="column">
                <wp:posOffset>4772025</wp:posOffset>
              </wp:positionH>
              <wp:positionV relativeFrom="paragraph">
                <wp:posOffset>-131445</wp:posOffset>
              </wp:positionV>
              <wp:extent cx="1238250" cy="762000"/>
              <wp:effectExtent l="0" t="0" r="0" b="381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69EC4306"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730E62" w:rsidRPr="002A050D" w:rsidRDefault="00730E62" w:rsidP="00730E6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01DB614" id="Polje z besedilom 2" o:spid="_x0000_s1027" type="#_x0000_t202" style="position:absolute;margin-left:375.75pt;margin-top:-10.35pt;width:97.5pt;height:60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" stroked="f">
              <v:textbox style="mso-fit-shape-to-text:t" inset="0,0,0,0">
                <w:txbxContent>
                  <w:p w14:paraId="69EC4306"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730E62" w:rsidRPr="002A050D" w:rsidRDefault="00730E62" w:rsidP="00730E62">
                    <w:pPr>
                      <w:spacing w:line="190" w:lineRule="atLeast"/>
                    </w:pPr>
                    <w:r w:rsidRPr="002A050D">
                      <w:rPr>
                        <w:rFonts w:ascii="Calibri" w:hAnsi="Calibri" w:cs="Calibri"/>
                        <w:b/>
                        <w:bCs/>
                        <w:sz w:val="15"/>
                        <w:szCs w:val="15"/>
                      </w:rPr>
                      <w:t>www.zd-ms.si</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AD77EE" w:rsidRDefault="00AD77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CFBE" w14:textId="77777777" w:rsidR="00AD77EE" w:rsidRPr="00670695" w:rsidRDefault="00AD77EE" w:rsidP="0067069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AD77EE" w:rsidRDefault="00AD77E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7D" w14:textId="641F354A" w:rsidR="00347793" w:rsidRPr="0055769A" w:rsidRDefault="00347793" w:rsidP="0055769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122389054" name="Slika 1122389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60B7">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475358363" name="Slika 47535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305755478" name="Slika 305755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221476117" name="Slika 221476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201166865" name="Slika 201166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28"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DzK0hy&#10;EAIAAP0DAAAOAAAAAAAAAAAAAAAAAC4CAABkcnMvZTJvRG9jLnhtbFBLAQItABQABgAIAAAAIQAQ&#10;/wV03gAAAAoBAAAPAAAAAAAAAAAAAAAAAGoEAABkcnMvZG93bnJldi54bWxQSwUGAAAAAAQABADz&#10;AAAAdQU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475358363" name="Slika 47535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305755478" name="Slika 305755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221476117" name="Slika 221476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201166865" name="Slika 201166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1166E"/>
    <w:multiLevelType w:val="hybridMultilevel"/>
    <w:tmpl w:val="86A8699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E4050A4"/>
    <w:multiLevelType w:val="hybridMultilevel"/>
    <w:tmpl w:val="F606E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6"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1C964C44"/>
    <w:multiLevelType w:val="hybridMultilevel"/>
    <w:tmpl w:val="1F5A35D2"/>
    <w:lvl w:ilvl="0" w:tplc="56080398">
      <w:numFmt w:val="bullet"/>
      <w:lvlText w:val="-"/>
      <w:lvlJc w:val="left"/>
      <w:pPr>
        <w:ind w:left="3495" w:hanging="360"/>
      </w:pPr>
      <w:rPr>
        <w:rFonts w:ascii="Calibri" w:eastAsia="Calibri" w:hAnsi="Calibri" w:cs="Times New Roman" w:hint="default"/>
      </w:rPr>
    </w:lvl>
    <w:lvl w:ilvl="1" w:tplc="04240003" w:tentative="1">
      <w:start w:val="1"/>
      <w:numFmt w:val="bullet"/>
      <w:lvlText w:val="o"/>
      <w:lvlJc w:val="left"/>
      <w:pPr>
        <w:ind w:left="4215" w:hanging="360"/>
      </w:pPr>
      <w:rPr>
        <w:rFonts w:ascii="Courier New" w:hAnsi="Courier New" w:cs="Courier New" w:hint="default"/>
      </w:rPr>
    </w:lvl>
    <w:lvl w:ilvl="2" w:tplc="04240005" w:tentative="1">
      <w:start w:val="1"/>
      <w:numFmt w:val="bullet"/>
      <w:lvlText w:val=""/>
      <w:lvlJc w:val="left"/>
      <w:pPr>
        <w:ind w:left="4935" w:hanging="360"/>
      </w:pPr>
      <w:rPr>
        <w:rFonts w:ascii="Wingdings" w:hAnsi="Wingdings" w:hint="default"/>
      </w:rPr>
    </w:lvl>
    <w:lvl w:ilvl="3" w:tplc="04240001" w:tentative="1">
      <w:start w:val="1"/>
      <w:numFmt w:val="bullet"/>
      <w:lvlText w:val=""/>
      <w:lvlJc w:val="left"/>
      <w:pPr>
        <w:ind w:left="5655" w:hanging="360"/>
      </w:pPr>
      <w:rPr>
        <w:rFonts w:ascii="Symbol" w:hAnsi="Symbol" w:hint="default"/>
      </w:rPr>
    </w:lvl>
    <w:lvl w:ilvl="4" w:tplc="04240003" w:tentative="1">
      <w:start w:val="1"/>
      <w:numFmt w:val="bullet"/>
      <w:lvlText w:val="o"/>
      <w:lvlJc w:val="left"/>
      <w:pPr>
        <w:ind w:left="6375" w:hanging="360"/>
      </w:pPr>
      <w:rPr>
        <w:rFonts w:ascii="Courier New" w:hAnsi="Courier New" w:cs="Courier New" w:hint="default"/>
      </w:rPr>
    </w:lvl>
    <w:lvl w:ilvl="5" w:tplc="04240005" w:tentative="1">
      <w:start w:val="1"/>
      <w:numFmt w:val="bullet"/>
      <w:lvlText w:val=""/>
      <w:lvlJc w:val="left"/>
      <w:pPr>
        <w:ind w:left="7095" w:hanging="360"/>
      </w:pPr>
      <w:rPr>
        <w:rFonts w:ascii="Wingdings" w:hAnsi="Wingdings" w:hint="default"/>
      </w:rPr>
    </w:lvl>
    <w:lvl w:ilvl="6" w:tplc="04240001" w:tentative="1">
      <w:start w:val="1"/>
      <w:numFmt w:val="bullet"/>
      <w:lvlText w:val=""/>
      <w:lvlJc w:val="left"/>
      <w:pPr>
        <w:ind w:left="7815" w:hanging="360"/>
      </w:pPr>
      <w:rPr>
        <w:rFonts w:ascii="Symbol" w:hAnsi="Symbol" w:hint="default"/>
      </w:rPr>
    </w:lvl>
    <w:lvl w:ilvl="7" w:tplc="04240003" w:tentative="1">
      <w:start w:val="1"/>
      <w:numFmt w:val="bullet"/>
      <w:lvlText w:val="o"/>
      <w:lvlJc w:val="left"/>
      <w:pPr>
        <w:ind w:left="8535" w:hanging="360"/>
      </w:pPr>
      <w:rPr>
        <w:rFonts w:ascii="Courier New" w:hAnsi="Courier New" w:cs="Courier New" w:hint="default"/>
      </w:rPr>
    </w:lvl>
    <w:lvl w:ilvl="8" w:tplc="04240005" w:tentative="1">
      <w:start w:val="1"/>
      <w:numFmt w:val="bullet"/>
      <w:lvlText w:val=""/>
      <w:lvlJc w:val="left"/>
      <w:pPr>
        <w:ind w:left="9255" w:hanging="360"/>
      </w:pPr>
      <w:rPr>
        <w:rFonts w:ascii="Wingdings" w:hAnsi="Wingdings" w:hint="default"/>
      </w:rPr>
    </w:lvl>
  </w:abstractNum>
  <w:abstractNum w:abstractNumId="19"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1"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83787F"/>
    <w:multiLevelType w:val="hybridMultilevel"/>
    <w:tmpl w:val="098E10EA"/>
    <w:lvl w:ilvl="0" w:tplc="04240001">
      <w:start w:val="1"/>
      <w:numFmt w:val="bullet"/>
      <w:lvlText w:val=""/>
      <w:lvlJc w:val="left"/>
      <w:pPr>
        <w:ind w:left="3495" w:hanging="360"/>
      </w:pPr>
      <w:rPr>
        <w:rFonts w:ascii="Symbol" w:hAnsi="Symbol" w:hint="default"/>
      </w:rPr>
    </w:lvl>
    <w:lvl w:ilvl="1" w:tplc="04240003" w:tentative="1">
      <w:start w:val="1"/>
      <w:numFmt w:val="bullet"/>
      <w:lvlText w:val="o"/>
      <w:lvlJc w:val="left"/>
      <w:pPr>
        <w:ind w:left="4215" w:hanging="360"/>
      </w:pPr>
      <w:rPr>
        <w:rFonts w:ascii="Courier New" w:hAnsi="Courier New" w:cs="Courier New" w:hint="default"/>
      </w:rPr>
    </w:lvl>
    <w:lvl w:ilvl="2" w:tplc="04240005" w:tentative="1">
      <w:start w:val="1"/>
      <w:numFmt w:val="bullet"/>
      <w:lvlText w:val=""/>
      <w:lvlJc w:val="left"/>
      <w:pPr>
        <w:ind w:left="4935" w:hanging="360"/>
      </w:pPr>
      <w:rPr>
        <w:rFonts w:ascii="Wingdings" w:hAnsi="Wingdings" w:hint="default"/>
      </w:rPr>
    </w:lvl>
    <w:lvl w:ilvl="3" w:tplc="04240001" w:tentative="1">
      <w:start w:val="1"/>
      <w:numFmt w:val="bullet"/>
      <w:lvlText w:val=""/>
      <w:lvlJc w:val="left"/>
      <w:pPr>
        <w:ind w:left="5655" w:hanging="360"/>
      </w:pPr>
      <w:rPr>
        <w:rFonts w:ascii="Symbol" w:hAnsi="Symbol" w:hint="default"/>
      </w:rPr>
    </w:lvl>
    <w:lvl w:ilvl="4" w:tplc="04240003" w:tentative="1">
      <w:start w:val="1"/>
      <w:numFmt w:val="bullet"/>
      <w:lvlText w:val="o"/>
      <w:lvlJc w:val="left"/>
      <w:pPr>
        <w:ind w:left="6375" w:hanging="360"/>
      </w:pPr>
      <w:rPr>
        <w:rFonts w:ascii="Courier New" w:hAnsi="Courier New" w:cs="Courier New" w:hint="default"/>
      </w:rPr>
    </w:lvl>
    <w:lvl w:ilvl="5" w:tplc="04240005" w:tentative="1">
      <w:start w:val="1"/>
      <w:numFmt w:val="bullet"/>
      <w:lvlText w:val=""/>
      <w:lvlJc w:val="left"/>
      <w:pPr>
        <w:ind w:left="7095" w:hanging="360"/>
      </w:pPr>
      <w:rPr>
        <w:rFonts w:ascii="Wingdings" w:hAnsi="Wingdings" w:hint="default"/>
      </w:rPr>
    </w:lvl>
    <w:lvl w:ilvl="6" w:tplc="04240001" w:tentative="1">
      <w:start w:val="1"/>
      <w:numFmt w:val="bullet"/>
      <w:lvlText w:val=""/>
      <w:lvlJc w:val="left"/>
      <w:pPr>
        <w:ind w:left="7815" w:hanging="360"/>
      </w:pPr>
      <w:rPr>
        <w:rFonts w:ascii="Symbol" w:hAnsi="Symbol" w:hint="default"/>
      </w:rPr>
    </w:lvl>
    <w:lvl w:ilvl="7" w:tplc="04240003" w:tentative="1">
      <w:start w:val="1"/>
      <w:numFmt w:val="bullet"/>
      <w:lvlText w:val="o"/>
      <w:lvlJc w:val="left"/>
      <w:pPr>
        <w:ind w:left="8535" w:hanging="360"/>
      </w:pPr>
      <w:rPr>
        <w:rFonts w:ascii="Courier New" w:hAnsi="Courier New" w:cs="Courier New" w:hint="default"/>
      </w:rPr>
    </w:lvl>
    <w:lvl w:ilvl="8" w:tplc="04240005" w:tentative="1">
      <w:start w:val="1"/>
      <w:numFmt w:val="bullet"/>
      <w:lvlText w:val=""/>
      <w:lvlJc w:val="left"/>
      <w:pPr>
        <w:ind w:left="9255" w:hanging="360"/>
      </w:pPr>
      <w:rPr>
        <w:rFonts w:ascii="Wingdings" w:hAnsi="Wingdings" w:hint="default"/>
      </w:rPr>
    </w:lvl>
  </w:abstractNum>
  <w:abstractNum w:abstractNumId="26" w15:restartNumberingAfterBreak="0">
    <w:nsid w:val="374459CC"/>
    <w:multiLevelType w:val="hybridMultilevel"/>
    <w:tmpl w:val="5A42F85E"/>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4716DD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9" w15:restartNumberingAfterBreak="0">
    <w:nsid w:val="4BD55C38"/>
    <w:multiLevelType w:val="multilevel"/>
    <w:tmpl w:val="6492D1B0"/>
    <w:lvl w:ilvl="0">
      <w:start w:val="6"/>
      <w:numFmt w:val="decimal"/>
      <w:lvlText w:val="%1."/>
      <w:lvlJc w:val="left"/>
      <w:pPr>
        <w:ind w:left="360" w:hanging="360"/>
      </w:pPr>
      <w:rPr>
        <w:rFonts w:hint="default"/>
      </w:rPr>
    </w:lvl>
    <w:lvl w:ilvl="1">
      <w:start w:val="1"/>
      <w:numFmt w:val="bullet"/>
      <w:lvlText w:val="-"/>
      <w:lvlJc w:val="left"/>
      <w:pPr>
        <w:ind w:left="357" w:hanging="357"/>
      </w:pPr>
      <w:rPr>
        <w:rFonts w:ascii="Arial" w:eastAsia="Times New Roman" w:hAnsi="Arial" w:hint="default"/>
        <w:b w:val="0"/>
        <w:i w:val="0"/>
        <w:sz w:val="24"/>
        <w:szCs w:val="24"/>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1043E85"/>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31"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2"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F735EC"/>
    <w:multiLevelType w:val="multilevel"/>
    <w:tmpl w:val="2854A3A2"/>
    <w:lvl w:ilvl="0">
      <w:start w:val="1"/>
      <w:numFmt w:val="bullet"/>
      <w:lvlText w:val=""/>
      <w:lvlJc w:val="left"/>
      <w:pPr>
        <w:tabs>
          <w:tab w:val="num" w:pos="4188"/>
        </w:tabs>
        <w:ind w:left="4188" w:hanging="360"/>
      </w:pPr>
      <w:rPr>
        <w:rFonts w:ascii="Symbol" w:hAnsi="Symbol" w:hint="default"/>
      </w:rPr>
    </w:lvl>
    <w:lvl w:ilvl="1" w:tentative="1">
      <w:start w:val="1"/>
      <w:numFmt w:val="decimal"/>
      <w:lvlText w:val="%2."/>
      <w:lvlJc w:val="left"/>
      <w:pPr>
        <w:tabs>
          <w:tab w:val="num" w:pos="4908"/>
        </w:tabs>
        <w:ind w:left="4908" w:hanging="360"/>
      </w:pPr>
    </w:lvl>
    <w:lvl w:ilvl="2" w:tentative="1">
      <w:start w:val="1"/>
      <w:numFmt w:val="decimal"/>
      <w:lvlText w:val="%3."/>
      <w:lvlJc w:val="left"/>
      <w:pPr>
        <w:tabs>
          <w:tab w:val="num" w:pos="5628"/>
        </w:tabs>
        <w:ind w:left="5628" w:hanging="360"/>
      </w:pPr>
    </w:lvl>
    <w:lvl w:ilvl="3" w:tentative="1">
      <w:start w:val="1"/>
      <w:numFmt w:val="decimal"/>
      <w:lvlText w:val="%4."/>
      <w:lvlJc w:val="left"/>
      <w:pPr>
        <w:tabs>
          <w:tab w:val="num" w:pos="6348"/>
        </w:tabs>
        <w:ind w:left="6348" w:hanging="360"/>
      </w:pPr>
    </w:lvl>
    <w:lvl w:ilvl="4" w:tentative="1">
      <w:start w:val="1"/>
      <w:numFmt w:val="decimal"/>
      <w:lvlText w:val="%5."/>
      <w:lvlJc w:val="left"/>
      <w:pPr>
        <w:tabs>
          <w:tab w:val="num" w:pos="7068"/>
        </w:tabs>
        <w:ind w:left="7068" w:hanging="360"/>
      </w:pPr>
    </w:lvl>
    <w:lvl w:ilvl="5" w:tentative="1">
      <w:start w:val="1"/>
      <w:numFmt w:val="decimal"/>
      <w:lvlText w:val="%6."/>
      <w:lvlJc w:val="left"/>
      <w:pPr>
        <w:tabs>
          <w:tab w:val="num" w:pos="7788"/>
        </w:tabs>
        <w:ind w:left="7788" w:hanging="360"/>
      </w:pPr>
    </w:lvl>
    <w:lvl w:ilvl="6" w:tentative="1">
      <w:start w:val="1"/>
      <w:numFmt w:val="decimal"/>
      <w:lvlText w:val="%7."/>
      <w:lvlJc w:val="left"/>
      <w:pPr>
        <w:tabs>
          <w:tab w:val="num" w:pos="8508"/>
        </w:tabs>
        <w:ind w:left="8508" w:hanging="360"/>
      </w:pPr>
    </w:lvl>
    <w:lvl w:ilvl="7" w:tentative="1">
      <w:start w:val="1"/>
      <w:numFmt w:val="decimal"/>
      <w:lvlText w:val="%8."/>
      <w:lvlJc w:val="left"/>
      <w:pPr>
        <w:tabs>
          <w:tab w:val="num" w:pos="9228"/>
        </w:tabs>
        <w:ind w:left="9228" w:hanging="360"/>
      </w:pPr>
    </w:lvl>
    <w:lvl w:ilvl="8" w:tentative="1">
      <w:start w:val="1"/>
      <w:numFmt w:val="decimal"/>
      <w:lvlText w:val="%9."/>
      <w:lvlJc w:val="left"/>
      <w:pPr>
        <w:tabs>
          <w:tab w:val="num" w:pos="9948"/>
        </w:tabs>
        <w:ind w:left="9948" w:hanging="360"/>
      </w:pPr>
    </w:lvl>
  </w:abstractNum>
  <w:abstractNum w:abstractNumId="34"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6"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1"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2" w15:restartNumberingAfterBreak="0">
    <w:nsid w:val="7B5E19A8"/>
    <w:multiLevelType w:val="hybridMultilevel"/>
    <w:tmpl w:val="DAAA6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488671">
    <w:abstractNumId w:val="34"/>
  </w:num>
  <w:num w:numId="2" w16cid:durableId="1376588094">
    <w:abstractNumId w:val="49"/>
  </w:num>
  <w:num w:numId="3" w16cid:durableId="81148237">
    <w:abstractNumId w:val="28"/>
  </w:num>
  <w:num w:numId="4" w16cid:durableId="1383864036">
    <w:abstractNumId w:val="0"/>
  </w:num>
  <w:num w:numId="5" w16cid:durableId="2103524155">
    <w:abstractNumId w:val="8"/>
  </w:num>
  <w:num w:numId="6" w16cid:durableId="691879198">
    <w:abstractNumId w:val="17"/>
  </w:num>
  <w:num w:numId="7" w16cid:durableId="1522431442">
    <w:abstractNumId w:val="47"/>
  </w:num>
  <w:num w:numId="8" w16cid:durableId="1950896513">
    <w:abstractNumId w:val="50"/>
  </w:num>
  <w:num w:numId="9" w16cid:durableId="1138452475">
    <w:abstractNumId w:val="38"/>
  </w:num>
  <w:num w:numId="10" w16cid:durableId="86198162">
    <w:abstractNumId w:val="48"/>
  </w:num>
  <w:num w:numId="11" w16cid:durableId="433208493">
    <w:abstractNumId w:val="41"/>
  </w:num>
  <w:num w:numId="12" w16cid:durableId="1276793730">
    <w:abstractNumId w:val="35"/>
  </w:num>
  <w:num w:numId="13" w16cid:durableId="1715502158">
    <w:abstractNumId w:val="51"/>
  </w:num>
  <w:num w:numId="14" w16cid:durableId="1053387107">
    <w:abstractNumId w:val="4"/>
  </w:num>
  <w:num w:numId="15" w16cid:durableId="867714345">
    <w:abstractNumId w:val="39"/>
  </w:num>
  <w:num w:numId="16" w16cid:durableId="287980590">
    <w:abstractNumId w:val="31"/>
  </w:num>
  <w:num w:numId="17" w16cid:durableId="695348949">
    <w:abstractNumId w:val="36"/>
  </w:num>
  <w:num w:numId="18" w16cid:durableId="1916935349">
    <w:abstractNumId w:val="15"/>
  </w:num>
  <w:num w:numId="19" w16cid:durableId="1300185114">
    <w:abstractNumId w:val="11"/>
  </w:num>
  <w:num w:numId="20" w16cid:durableId="1017849507">
    <w:abstractNumId w:val="43"/>
  </w:num>
  <w:num w:numId="21" w16cid:durableId="28066776">
    <w:abstractNumId w:val="30"/>
  </w:num>
  <w:num w:numId="22" w16cid:durableId="2061860403">
    <w:abstractNumId w:val="25"/>
  </w:num>
  <w:num w:numId="23" w16cid:durableId="1342589819">
    <w:abstractNumId w:val="29"/>
  </w:num>
  <w:num w:numId="24" w16cid:durableId="73553525">
    <w:abstractNumId w:val="13"/>
  </w:num>
  <w:num w:numId="25" w16cid:durableId="1358920926">
    <w:abstractNumId w:val="26"/>
  </w:num>
  <w:num w:numId="26" w16cid:durableId="134377174">
    <w:abstractNumId w:val="45"/>
  </w:num>
  <w:num w:numId="27" w16cid:durableId="288438560">
    <w:abstractNumId w:val="14"/>
  </w:num>
  <w:num w:numId="28" w16cid:durableId="749356152">
    <w:abstractNumId w:val="37"/>
  </w:num>
  <w:num w:numId="29" w16cid:durableId="553851250">
    <w:abstractNumId w:val="21"/>
  </w:num>
  <w:num w:numId="30" w16cid:durableId="205946146">
    <w:abstractNumId w:val="33"/>
  </w:num>
  <w:num w:numId="31" w16cid:durableId="1749111263">
    <w:abstractNumId w:val="12"/>
  </w:num>
  <w:num w:numId="32" w16cid:durableId="2065132901">
    <w:abstractNumId w:val="16"/>
  </w:num>
  <w:num w:numId="33" w16cid:durableId="483665596">
    <w:abstractNumId w:val="42"/>
  </w:num>
  <w:num w:numId="34" w16cid:durableId="287274022">
    <w:abstractNumId w:val="18"/>
  </w:num>
  <w:num w:numId="35" w16cid:durableId="433520935">
    <w:abstractNumId w:val="20"/>
  </w:num>
  <w:num w:numId="36" w16cid:durableId="1272318273">
    <w:abstractNumId w:val="27"/>
  </w:num>
  <w:num w:numId="37" w16cid:durableId="2051880662">
    <w:abstractNumId w:val="24"/>
  </w:num>
  <w:num w:numId="38" w16cid:durableId="1994405061">
    <w:abstractNumId w:val="40"/>
  </w:num>
  <w:num w:numId="39" w16cid:durableId="2010449537">
    <w:abstractNumId w:val="19"/>
  </w:num>
  <w:num w:numId="40" w16cid:durableId="1254511682">
    <w:abstractNumId w:val="22"/>
  </w:num>
  <w:num w:numId="41" w16cid:durableId="839733287">
    <w:abstractNumId w:val="44"/>
  </w:num>
  <w:num w:numId="42" w16cid:durableId="820581733">
    <w:abstractNumId w:val="52"/>
  </w:num>
  <w:num w:numId="43" w16cid:durableId="2107773316">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forms" w:enforcement="1" w:cryptProviderType="rsaAES" w:cryptAlgorithmClass="hash" w:cryptAlgorithmType="typeAny" w:cryptAlgorithmSid="14" w:cryptSpinCount="100000" w:hash="pBeSYIdOhIuvHdNote+A06fQPjIZKj9tNj0tbibFv8s0kTnabr7+o/NVmMxLS5vDvLFTJUMZABTmUtVlzcg+6g==" w:salt="2MIom3KjiQkka5AoTcM2e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6D6A"/>
    <w:rsid w:val="00017055"/>
    <w:rsid w:val="00017685"/>
    <w:rsid w:val="000223E6"/>
    <w:rsid w:val="000263EE"/>
    <w:rsid w:val="000274E5"/>
    <w:rsid w:val="00027D27"/>
    <w:rsid w:val="00030D81"/>
    <w:rsid w:val="00034354"/>
    <w:rsid w:val="0003617A"/>
    <w:rsid w:val="00040641"/>
    <w:rsid w:val="00041595"/>
    <w:rsid w:val="00041AB1"/>
    <w:rsid w:val="00051AB9"/>
    <w:rsid w:val="00053E9A"/>
    <w:rsid w:val="00057892"/>
    <w:rsid w:val="00062B68"/>
    <w:rsid w:val="00065797"/>
    <w:rsid w:val="00066541"/>
    <w:rsid w:val="000706BE"/>
    <w:rsid w:val="00070808"/>
    <w:rsid w:val="000721FD"/>
    <w:rsid w:val="00072EAD"/>
    <w:rsid w:val="000759DC"/>
    <w:rsid w:val="0008199C"/>
    <w:rsid w:val="0008206E"/>
    <w:rsid w:val="00085C03"/>
    <w:rsid w:val="00085FFB"/>
    <w:rsid w:val="000879C2"/>
    <w:rsid w:val="000930E7"/>
    <w:rsid w:val="00094CBD"/>
    <w:rsid w:val="00095A10"/>
    <w:rsid w:val="00095F81"/>
    <w:rsid w:val="000A104D"/>
    <w:rsid w:val="000A1376"/>
    <w:rsid w:val="000A13B9"/>
    <w:rsid w:val="000A22DC"/>
    <w:rsid w:val="000A5AF4"/>
    <w:rsid w:val="000A5E10"/>
    <w:rsid w:val="000A7E6C"/>
    <w:rsid w:val="000B13A2"/>
    <w:rsid w:val="000B38F5"/>
    <w:rsid w:val="000B3E41"/>
    <w:rsid w:val="000C0620"/>
    <w:rsid w:val="000C54C9"/>
    <w:rsid w:val="000C593A"/>
    <w:rsid w:val="000C5F88"/>
    <w:rsid w:val="000C7C07"/>
    <w:rsid w:val="000D0DE4"/>
    <w:rsid w:val="000D2B42"/>
    <w:rsid w:val="000D63E9"/>
    <w:rsid w:val="000E3CA7"/>
    <w:rsid w:val="000E45F6"/>
    <w:rsid w:val="000F02A2"/>
    <w:rsid w:val="000F10A4"/>
    <w:rsid w:val="000F175C"/>
    <w:rsid w:val="000F197D"/>
    <w:rsid w:val="000F19C7"/>
    <w:rsid w:val="000F43B9"/>
    <w:rsid w:val="000F52EE"/>
    <w:rsid w:val="000F5CEE"/>
    <w:rsid w:val="000F7679"/>
    <w:rsid w:val="001023BF"/>
    <w:rsid w:val="00104250"/>
    <w:rsid w:val="001067FA"/>
    <w:rsid w:val="00106F00"/>
    <w:rsid w:val="00112185"/>
    <w:rsid w:val="00121564"/>
    <w:rsid w:val="001215A4"/>
    <w:rsid w:val="00122CEF"/>
    <w:rsid w:val="00123EA7"/>
    <w:rsid w:val="001259F1"/>
    <w:rsid w:val="00125B25"/>
    <w:rsid w:val="00127383"/>
    <w:rsid w:val="00127629"/>
    <w:rsid w:val="00127F8B"/>
    <w:rsid w:val="001306BB"/>
    <w:rsid w:val="001321E4"/>
    <w:rsid w:val="0013240C"/>
    <w:rsid w:val="001329D9"/>
    <w:rsid w:val="001333F9"/>
    <w:rsid w:val="00134653"/>
    <w:rsid w:val="001413F2"/>
    <w:rsid w:val="00142583"/>
    <w:rsid w:val="001428D4"/>
    <w:rsid w:val="00145BF1"/>
    <w:rsid w:val="00145CFF"/>
    <w:rsid w:val="00145D0D"/>
    <w:rsid w:val="00146669"/>
    <w:rsid w:val="00154DFB"/>
    <w:rsid w:val="001574A1"/>
    <w:rsid w:val="00157F96"/>
    <w:rsid w:val="00160C64"/>
    <w:rsid w:val="00163D82"/>
    <w:rsid w:val="00165483"/>
    <w:rsid w:val="00165493"/>
    <w:rsid w:val="00170A05"/>
    <w:rsid w:val="00171820"/>
    <w:rsid w:val="0017182F"/>
    <w:rsid w:val="00173D13"/>
    <w:rsid w:val="00173EE4"/>
    <w:rsid w:val="00174233"/>
    <w:rsid w:val="00175887"/>
    <w:rsid w:val="001776C0"/>
    <w:rsid w:val="00180469"/>
    <w:rsid w:val="00180BEE"/>
    <w:rsid w:val="0018161E"/>
    <w:rsid w:val="00181726"/>
    <w:rsid w:val="00182C35"/>
    <w:rsid w:val="00184590"/>
    <w:rsid w:val="0018497E"/>
    <w:rsid w:val="001854D3"/>
    <w:rsid w:val="00192A76"/>
    <w:rsid w:val="00193EF6"/>
    <w:rsid w:val="00194CCC"/>
    <w:rsid w:val="0019677D"/>
    <w:rsid w:val="001A04B3"/>
    <w:rsid w:val="001A1C02"/>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6FB1"/>
    <w:rsid w:val="001C72F9"/>
    <w:rsid w:val="001C7836"/>
    <w:rsid w:val="001C7942"/>
    <w:rsid w:val="001C7D58"/>
    <w:rsid w:val="001D0AC1"/>
    <w:rsid w:val="001D5326"/>
    <w:rsid w:val="001D5E51"/>
    <w:rsid w:val="001E03D1"/>
    <w:rsid w:val="001E05D1"/>
    <w:rsid w:val="001E37C5"/>
    <w:rsid w:val="001E3D8A"/>
    <w:rsid w:val="001F0169"/>
    <w:rsid w:val="001F0F38"/>
    <w:rsid w:val="001F1861"/>
    <w:rsid w:val="001F43F1"/>
    <w:rsid w:val="001F5BE8"/>
    <w:rsid w:val="001F624D"/>
    <w:rsid w:val="001F6AFB"/>
    <w:rsid w:val="00200F0E"/>
    <w:rsid w:val="0020159C"/>
    <w:rsid w:val="00201968"/>
    <w:rsid w:val="00203045"/>
    <w:rsid w:val="00204DF3"/>
    <w:rsid w:val="00206C24"/>
    <w:rsid w:val="00206E80"/>
    <w:rsid w:val="00207FEE"/>
    <w:rsid w:val="00211C7B"/>
    <w:rsid w:val="00212A41"/>
    <w:rsid w:val="00213B4F"/>
    <w:rsid w:val="00214484"/>
    <w:rsid w:val="00214604"/>
    <w:rsid w:val="002158FE"/>
    <w:rsid w:val="002205D4"/>
    <w:rsid w:val="0022441D"/>
    <w:rsid w:val="00225F38"/>
    <w:rsid w:val="00226F66"/>
    <w:rsid w:val="00232CD5"/>
    <w:rsid w:val="00233674"/>
    <w:rsid w:val="00233786"/>
    <w:rsid w:val="00233FAC"/>
    <w:rsid w:val="00233FEB"/>
    <w:rsid w:val="0023568C"/>
    <w:rsid w:val="00235CB8"/>
    <w:rsid w:val="00237947"/>
    <w:rsid w:val="00244276"/>
    <w:rsid w:val="002444C4"/>
    <w:rsid w:val="00244D0F"/>
    <w:rsid w:val="0024589A"/>
    <w:rsid w:val="00245FA6"/>
    <w:rsid w:val="00246B2F"/>
    <w:rsid w:val="00246C5F"/>
    <w:rsid w:val="0025132D"/>
    <w:rsid w:val="00252D78"/>
    <w:rsid w:val="002614CA"/>
    <w:rsid w:val="002615F6"/>
    <w:rsid w:val="00261BF2"/>
    <w:rsid w:val="00262749"/>
    <w:rsid w:val="00262AB0"/>
    <w:rsid w:val="00265E6F"/>
    <w:rsid w:val="002673F0"/>
    <w:rsid w:val="00267C6A"/>
    <w:rsid w:val="00270868"/>
    <w:rsid w:val="00271AB7"/>
    <w:rsid w:val="00271AF1"/>
    <w:rsid w:val="00272266"/>
    <w:rsid w:val="002730AD"/>
    <w:rsid w:val="00273429"/>
    <w:rsid w:val="002736C3"/>
    <w:rsid w:val="00274236"/>
    <w:rsid w:val="00274DE7"/>
    <w:rsid w:val="00275AAA"/>
    <w:rsid w:val="00275DA1"/>
    <w:rsid w:val="00280B2D"/>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602E"/>
    <w:rsid w:val="002C7067"/>
    <w:rsid w:val="002D1424"/>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488"/>
    <w:rsid w:val="002F5982"/>
    <w:rsid w:val="002F6B61"/>
    <w:rsid w:val="002F6BFC"/>
    <w:rsid w:val="002F7E02"/>
    <w:rsid w:val="00300ABB"/>
    <w:rsid w:val="00302EF9"/>
    <w:rsid w:val="003038B6"/>
    <w:rsid w:val="003056DB"/>
    <w:rsid w:val="00305C20"/>
    <w:rsid w:val="003063A8"/>
    <w:rsid w:val="00311C63"/>
    <w:rsid w:val="0031221A"/>
    <w:rsid w:val="00312DB9"/>
    <w:rsid w:val="003138B0"/>
    <w:rsid w:val="00313EA3"/>
    <w:rsid w:val="00315825"/>
    <w:rsid w:val="00316775"/>
    <w:rsid w:val="00317E25"/>
    <w:rsid w:val="003211EB"/>
    <w:rsid w:val="00322D89"/>
    <w:rsid w:val="00327A9A"/>
    <w:rsid w:val="00330998"/>
    <w:rsid w:val="00341322"/>
    <w:rsid w:val="00342CE8"/>
    <w:rsid w:val="00342D73"/>
    <w:rsid w:val="00344815"/>
    <w:rsid w:val="00345C3A"/>
    <w:rsid w:val="00346199"/>
    <w:rsid w:val="0034656B"/>
    <w:rsid w:val="00346709"/>
    <w:rsid w:val="00347793"/>
    <w:rsid w:val="0035178E"/>
    <w:rsid w:val="00351F48"/>
    <w:rsid w:val="00352989"/>
    <w:rsid w:val="00353081"/>
    <w:rsid w:val="0035375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AD2"/>
    <w:rsid w:val="00377F5B"/>
    <w:rsid w:val="003824FB"/>
    <w:rsid w:val="00384654"/>
    <w:rsid w:val="00387892"/>
    <w:rsid w:val="00390D10"/>
    <w:rsid w:val="003A1A5C"/>
    <w:rsid w:val="003A2713"/>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60AC"/>
    <w:rsid w:val="003D7E5A"/>
    <w:rsid w:val="003E12CA"/>
    <w:rsid w:val="003E2B15"/>
    <w:rsid w:val="003E32E7"/>
    <w:rsid w:val="003E6963"/>
    <w:rsid w:val="003E7106"/>
    <w:rsid w:val="003F1508"/>
    <w:rsid w:val="003F1D97"/>
    <w:rsid w:val="003F25C2"/>
    <w:rsid w:val="003F33EA"/>
    <w:rsid w:val="003F4731"/>
    <w:rsid w:val="003F6300"/>
    <w:rsid w:val="00400A36"/>
    <w:rsid w:val="004027AF"/>
    <w:rsid w:val="00402FCA"/>
    <w:rsid w:val="004041FA"/>
    <w:rsid w:val="00405828"/>
    <w:rsid w:val="00406F39"/>
    <w:rsid w:val="00410666"/>
    <w:rsid w:val="00413880"/>
    <w:rsid w:val="004149E3"/>
    <w:rsid w:val="00416091"/>
    <w:rsid w:val="004171C0"/>
    <w:rsid w:val="00421A29"/>
    <w:rsid w:val="00421D36"/>
    <w:rsid w:val="004243A4"/>
    <w:rsid w:val="00425F5F"/>
    <w:rsid w:val="0042783D"/>
    <w:rsid w:val="00430CF9"/>
    <w:rsid w:val="004338FE"/>
    <w:rsid w:val="00436EA5"/>
    <w:rsid w:val="004378D8"/>
    <w:rsid w:val="0044243D"/>
    <w:rsid w:val="004427F0"/>
    <w:rsid w:val="00444969"/>
    <w:rsid w:val="004454B4"/>
    <w:rsid w:val="00446BC5"/>
    <w:rsid w:val="004474F8"/>
    <w:rsid w:val="00454375"/>
    <w:rsid w:val="00454E7F"/>
    <w:rsid w:val="004623EC"/>
    <w:rsid w:val="00462785"/>
    <w:rsid w:val="0046415E"/>
    <w:rsid w:val="004651AB"/>
    <w:rsid w:val="00465BEF"/>
    <w:rsid w:val="00467104"/>
    <w:rsid w:val="004675DB"/>
    <w:rsid w:val="00467C36"/>
    <w:rsid w:val="00471062"/>
    <w:rsid w:val="004763CF"/>
    <w:rsid w:val="00477225"/>
    <w:rsid w:val="004776A8"/>
    <w:rsid w:val="004806BB"/>
    <w:rsid w:val="0048261C"/>
    <w:rsid w:val="0048537B"/>
    <w:rsid w:val="0048653C"/>
    <w:rsid w:val="0048657A"/>
    <w:rsid w:val="00487F7D"/>
    <w:rsid w:val="004903C7"/>
    <w:rsid w:val="00493293"/>
    <w:rsid w:val="00494C2C"/>
    <w:rsid w:val="004978EF"/>
    <w:rsid w:val="004A20B4"/>
    <w:rsid w:val="004A2C29"/>
    <w:rsid w:val="004A2D60"/>
    <w:rsid w:val="004A6680"/>
    <w:rsid w:val="004B1CDC"/>
    <w:rsid w:val="004B4FD0"/>
    <w:rsid w:val="004B535C"/>
    <w:rsid w:val="004B5ACD"/>
    <w:rsid w:val="004B5B2C"/>
    <w:rsid w:val="004B6DC9"/>
    <w:rsid w:val="004B7478"/>
    <w:rsid w:val="004C2E17"/>
    <w:rsid w:val="004C3315"/>
    <w:rsid w:val="004C3903"/>
    <w:rsid w:val="004C3C64"/>
    <w:rsid w:val="004C510D"/>
    <w:rsid w:val="004C5D49"/>
    <w:rsid w:val="004D007E"/>
    <w:rsid w:val="004D58CA"/>
    <w:rsid w:val="004D7B6D"/>
    <w:rsid w:val="004E19F6"/>
    <w:rsid w:val="004E39DE"/>
    <w:rsid w:val="004E3FCF"/>
    <w:rsid w:val="004E3FD8"/>
    <w:rsid w:val="004E604F"/>
    <w:rsid w:val="004E616B"/>
    <w:rsid w:val="004E67C5"/>
    <w:rsid w:val="004F008E"/>
    <w:rsid w:val="004F02C1"/>
    <w:rsid w:val="004F5412"/>
    <w:rsid w:val="004F572B"/>
    <w:rsid w:val="004F7647"/>
    <w:rsid w:val="004F7A6D"/>
    <w:rsid w:val="0050217A"/>
    <w:rsid w:val="00502265"/>
    <w:rsid w:val="0051082C"/>
    <w:rsid w:val="00510B77"/>
    <w:rsid w:val="00511030"/>
    <w:rsid w:val="00511808"/>
    <w:rsid w:val="005128E1"/>
    <w:rsid w:val="00513A25"/>
    <w:rsid w:val="00515D04"/>
    <w:rsid w:val="0052093E"/>
    <w:rsid w:val="00521146"/>
    <w:rsid w:val="00521267"/>
    <w:rsid w:val="005221CF"/>
    <w:rsid w:val="00525A2E"/>
    <w:rsid w:val="00531C88"/>
    <w:rsid w:val="005335E8"/>
    <w:rsid w:val="00534BF3"/>
    <w:rsid w:val="00537AC4"/>
    <w:rsid w:val="005402E2"/>
    <w:rsid w:val="0054242F"/>
    <w:rsid w:val="00543F69"/>
    <w:rsid w:val="005461F1"/>
    <w:rsid w:val="00547B04"/>
    <w:rsid w:val="005513E2"/>
    <w:rsid w:val="0055255B"/>
    <w:rsid w:val="00552F57"/>
    <w:rsid w:val="005530AA"/>
    <w:rsid w:val="00553AEB"/>
    <w:rsid w:val="005552D4"/>
    <w:rsid w:val="0055769A"/>
    <w:rsid w:val="0056060A"/>
    <w:rsid w:val="00563D3F"/>
    <w:rsid w:val="005643A7"/>
    <w:rsid w:val="00565877"/>
    <w:rsid w:val="005702B7"/>
    <w:rsid w:val="005727B8"/>
    <w:rsid w:val="00573582"/>
    <w:rsid w:val="00575E53"/>
    <w:rsid w:val="0058004F"/>
    <w:rsid w:val="005802C7"/>
    <w:rsid w:val="00582D5B"/>
    <w:rsid w:val="00583881"/>
    <w:rsid w:val="00595624"/>
    <w:rsid w:val="005964BD"/>
    <w:rsid w:val="0059793B"/>
    <w:rsid w:val="00597BF2"/>
    <w:rsid w:val="005A04B6"/>
    <w:rsid w:val="005A0AA5"/>
    <w:rsid w:val="005A292C"/>
    <w:rsid w:val="005A3892"/>
    <w:rsid w:val="005A609F"/>
    <w:rsid w:val="005A7614"/>
    <w:rsid w:val="005B0B97"/>
    <w:rsid w:val="005B1665"/>
    <w:rsid w:val="005B37D6"/>
    <w:rsid w:val="005B55D2"/>
    <w:rsid w:val="005B5F5D"/>
    <w:rsid w:val="005C2138"/>
    <w:rsid w:val="005C317A"/>
    <w:rsid w:val="005C35A3"/>
    <w:rsid w:val="005C6801"/>
    <w:rsid w:val="005C7A5E"/>
    <w:rsid w:val="005D2819"/>
    <w:rsid w:val="005D6122"/>
    <w:rsid w:val="005D782A"/>
    <w:rsid w:val="005E1B18"/>
    <w:rsid w:val="005E3321"/>
    <w:rsid w:val="005E4D84"/>
    <w:rsid w:val="005E4F8B"/>
    <w:rsid w:val="005E68BB"/>
    <w:rsid w:val="005F0ACF"/>
    <w:rsid w:val="005F1ED5"/>
    <w:rsid w:val="005F3335"/>
    <w:rsid w:val="005F37A8"/>
    <w:rsid w:val="005F3EF0"/>
    <w:rsid w:val="005F4187"/>
    <w:rsid w:val="005F5208"/>
    <w:rsid w:val="005F6BD5"/>
    <w:rsid w:val="00600092"/>
    <w:rsid w:val="0060035B"/>
    <w:rsid w:val="006009E0"/>
    <w:rsid w:val="006012F8"/>
    <w:rsid w:val="00604467"/>
    <w:rsid w:val="00607EFC"/>
    <w:rsid w:val="00612E46"/>
    <w:rsid w:val="0061634C"/>
    <w:rsid w:val="006219D6"/>
    <w:rsid w:val="0062237C"/>
    <w:rsid w:val="00624BBB"/>
    <w:rsid w:val="00625AAF"/>
    <w:rsid w:val="00625CBD"/>
    <w:rsid w:val="00632E60"/>
    <w:rsid w:val="00636229"/>
    <w:rsid w:val="0063715D"/>
    <w:rsid w:val="0063737E"/>
    <w:rsid w:val="00637A61"/>
    <w:rsid w:val="0064547D"/>
    <w:rsid w:val="0064617D"/>
    <w:rsid w:val="00654A77"/>
    <w:rsid w:val="006558F4"/>
    <w:rsid w:val="00656BD5"/>
    <w:rsid w:val="00657520"/>
    <w:rsid w:val="00660DA9"/>
    <w:rsid w:val="006622C4"/>
    <w:rsid w:val="00663A99"/>
    <w:rsid w:val="00664CCE"/>
    <w:rsid w:val="006650C4"/>
    <w:rsid w:val="00665F7F"/>
    <w:rsid w:val="00666FBF"/>
    <w:rsid w:val="00670695"/>
    <w:rsid w:val="00671CEC"/>
    <w:rsid w:val="00671FFE"/>
    <w:rsid w:val="0067229A"/>
    <w:rsid w:val="00673011"/>
    <w:rsid w:val="00675E0B"/>
    <w:rsid w:val="00680C8E"/>
    <w:rsid w:val="0068128E"/>
    <w:rsid w:val="00683E96"/>
    <w:rsid w:val="006848E7"/>
    <w:rsid w:val="006849A5"/>
    <w:rsid w:val="00691E73"/>
    <w:rsid w:val="00694AAC"/>
    <w:rsid w:val="0069780A"/>
    <w:rsid w:val="00697BEE"/>
    <w:rsid w:val="006A0017"/>
    <w:rsid w:val="006A2812"/>
    <w:rsid w:val="006A3183"/>
    <w:rsid w:val="006A47F3"/>
    <w:rsid w:val="006A4B1C"/>
    <w:rsid w:val="006A5822"/>
    <w:rsid w:val="006A7AFD"/>
    <w:rsid w:val="006B2A90"/>
    <w:rsid w:val="006B4030"/>
    <w:rsid w:val="006B4AFC"/>
    <w:rsid w:val="006C23DB"/>
    <w:rsid w:val="006C299D"/>
    <w:rsid w:val="006C3AAB"/>
    <w:rsid w:val="006C3E95"/>
    <w:rsid w:val="006C486F"/>
    <w:rsid w:val="006C67C0"/>
    <w:rsid w:val="006D019C"/>
    <w:rsid w:val="006D34E8"/>
    <w:rsid w:val="006D3C26"/>
    <w:rsid w:val="006E1692"/>
    <w:rsid w:val="006E2C5E"/>
    <w:rsid w:val="006E4152"/>
    <w:rsid w:val="006E4533"/>
    <w:rsid w:val="006E4EF6"/>
    <w:rsid w:val="006E7613"/>
    <w:rsid w:val="006F10FF"/>
    <w:rsid w:val="006F3FA3"/>
    <w:rsid w:val="006F658A"/>
    <w:rsid w:val="007021E9"/>
    <w:rsid w:val="00703262"/>
    <w:rsid w:val="007036C7"/>
    <w:rsid w:val="007037EC"/>
    <w:rsid w:val="00704445"/>
    <w:rsid w:val="0071007A"/>
    <w:rsid w:val="00712BDD"/>
    <w:rsid w:val="00713ACF"/>
    <w:rsid w:val="00717937"/>
    <w:rsid w:val="00725055"/>
    <w:rsid w:val="00730E62"/>
    <w:rsid w:val="00731138"/>
    <w:rsid w:val="00732F03"/>
    <w:rsid w:val="00733501"/>
    <w:rsid w:val="00733FA6"/>
    <w:rsid w:val="00735537"/>
    <w:rsid w:val="00736CCB"/>
    <w:rsid w:val="00737247"/>
    <w:rsid w:val="0074295E"/>
    <w:rsid w:val="00743C06"/>
    <w:rsid w:val="00746231"/>
    <w:rsid w:val="007479B8"/>
    <w:rsid w:val="00747C2F"/>
    <w:rsid w:val="007515F4"/>
    <w:rsid w:val="00755050"/>
    <w:rsid w:val="00755489"/>
    <w:rsid w:val="00755891"/>
    <w:rsid w:val="007572E9"/>
    <w:rsid w:val="007576F3"/>
    <w:rsid w:val="00762367"/>
    <w:rsid w:val="00763D4C"/>
    <w:rsid w:val="00764E5D"/>
    <w:rsid w:val="0078364A"/>
    <w:rsid w:val="007841A1"/>
    <w:rsid w:val="00786CE9"/>
    <w:rsid w:val="00786F9C"/>
    <w:rsid w:val="00787848"/>
    <w:rsid w:val="00790CC0"/>
    <w:rsid w:val="00793E11"/>
    <w:rsid w:val="00797524"/>
    <w:rsid w:val="007A038D"/>
    <w:rsid w:val="007A068F"/>
    <w:rsid w:val="007A0A9B"/>
    <w:rsid w:val="007A15C6"/>
    <w:rsid w:val="007B44E7"/>
    <w:rsid w:val="007B60A8"/>
    <w:rsid w:val="007B7D12"/>
    <w:rsid w:val="007C03A9"/>
    <w:rsid w:val="007C0438"/>
    <w:rsid w:val="007C1725"/>
    <w:rsid w:val="007C5775"/>
    <w:rsid w:val="007C796B"/>
    <w:rsid w:val="007D104C"/>
    <w:rsid w:val="007D4137"/>
    <w:rsid w:val="007E2133"/>
    <w:rsid w:val="007E2F94"/>
    <w:rsid w:val="007F287E"/>
    <w:rsid w:val="007F3564"/>
    <w:rsid w:val="007F3B98"/>
    <w:rsid w:val="007F51B0"/>
    <w:rsid w:val="007F5F98"/>
    <w:rsid w:val="007F6DF3"/>
    <w:rsid w:val="007F7BA0"/>
    <w:rsid w:val="008001F3"/>
    <w:rsid w:val="008016E4"/>
    <w:rsid w:val="008021C0"/>
    <w:rsid w:val="00802C3D"/>
    <w:rsid w:val="008037EA"/>
    <w:rsid w:val="00804A1A"/>
    <w:rsid w:val="00805AB8"/>
    <w:rsid w:val="00813477"/>
    <w:rsid w:val="008149F7"/>
    <w:rsid w:val="00815392"/>
    <w:rsid w:val="008163C7"/>
    <w:rsid w:val="00820A24"/>
    <w:rsid w:val="008237CD"/>
    <w:rsid w:val="00823A52"/>
    <w:rsid w:val="00827C18"/>
    <w:rsid w:val="00833966"/>
    <w:rsid w:val="0083401E"/>
    <w:rsid w:val="00835AC1"/>
    <w:rsid w:val="00836E3D"/>
    <w:rsid w:val="008370BA"/>
    <w:rsid w:val="00837A9E"/>
    <w:rsid w:val="00847BD8"/>
    <w:rsid w:val="00850CB8"/>
    <w:rsid w:val="00851CE6"/>
    <w:rsid w:val="00852F5D"/>
    <w:rsid w:val="00853C27"/>
    <w:rsid w:val="0086062E"/>
    <w:rsid w:val="0086213A"/>
    <w:rsid w:val="00863111"/>
    <w:rsid w:val="008643BC"/>
    <w:rsid w:val="00866843"/>
    <w:rsid w:val="00867ADD"/>
    <w:rsid w:val="00873899"/>
    <w:rsid w:val="00882583"/>
    <w:rsid w:val="00882AD8"/>
    <w:rsid w:val="008846D0"/>
    <w:rsid w:val="008847F8"/>
    <w:rsid w:val="00884DD2"/>
    <w:rsid w:val="00885580"/>
    <w:rsid w:val="008860AF"/>
    <w:rsid w:val="00887065"/>
    <w:rsid w:val="00890BE2"/>
    <w:rsid w:val="0089175F"/>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4F1B"/>
    <w:rsid w:val="008C7063"/>
    <w:rsid w:val="008D0EFD"/>
    <w:rsid w:val="008D27D2"/>
    <w:rsid w:val="008D4F81"/>
    <w:rsid w:val="008D5CD2"/>
    <w:rsid w:val="008D6726"/>
    <w:rsid w:val="008E1B85"/>
    <w:rsid w:val="008E630B"/>
    <w:rsid w:val="008E68E1"/>
    <w:rsid w:val="008E69A6"/>
    <w:rsid w:val="008F15B9"/>
    <w:rsid w:val="008F239F"/>
    <w:rsid w:val="008F4699"/>
    <w:rsid w:val="008F4E23"/>
    <w:rsid w:val="008F57FB"/>
    <w:rsid w:val="008F6F40"/>
    <w:rsid w:val="00900D66"/>
    <w:rsid w:val="00902BF0"/>
    <w:rsid w:val="00904D12"/>
    <w:rsid w:val="00906A80"/>
    <w:rsid w:val="00921EBD"/>
    <w:rsid w:val="00922ACF"/>
    <w:rsid w:val="00923477"/>
    <w:rsid w:val="00926179"/>
    <w:rsid w:val="009268B7"/>
    <w:rsid w:val="009301E3"/>
    <w:rsid w:val="00930E6A"/>
    <w:rsid w:val="00934EA0"/>
    <w:rsid w:val="00935A9B"/>
    <w:rsid w:val="00935EA7"/>
    <w:rsid w:val="0093637C"/>
    <w:rsid w:val="009441B6"/>
    <w:rsid w:val="00944744"/>
    <w:rsid w:val="009447E1"/>
    <w:rsid w:val="00947759"/>
    <w:rsid w:val="00951AB2"/>
    <w:rsid w:val="009523F5"/>
    <w:rsid w:val="00956BFB"/>
    <w:rsid w:val="009572BF"/>
    <w:rsid w:val="00957854"/>
    <w:rsid w:val="0096373E"/>
    <w:rsid w:val="009644AC"/>
    <w:rsid w:val="00965C7A"/>
    <w:rsid w:val="00965E1E"/>
    <w:rsid w:val="00974A8D"/>
    <w:rsid w:val="00974F32"/>
    <w:rsid w:val="009755FB"/>
    <w:rsid w:val="0097671D"/>
    <w:rsid w:val="00977AAD"/>
    <w:rsid w:val="009808BE"/>
    <w:rsid w:val="00983522"/>
    <w:rsid w:val="0099005A"/>
    <w:rsid w:val="00992A59"/>
    <w:rsid w:val="0099376F"/>
    <w:rsid w:val="009A01CA"/>
    <w:rsid w:val="009A200E"/>
    <w:rsid w:val="009A41C2"/>
    <w:rsid w:val="009B1E5F"/>
    <w:rsid w:val="009B201F"/>
    <w:rsid w:val="009B5551"/>
    <w:rsid w:val="009B56A7"/>
    <w:rsid w:val="009B7812"/>
    <w:rsid w:val="009C0A41"/>
    <w:rsid w:val="009C1637"/>
    <w:rsid w:val="009C4AC8"/>
    <w:rsid w:val="009C6976"/>
    <w:rsid w:val="009C7255"/>
    <w:rsid w:val="009D051A"/>
    <w:rsid w:val="009D0813"/>
    <w:rsid w:val="009D2FC1"/>
    <w:rsid w:val="009D322D"/>
    <w:rsid w:val="009D45D3"/>
    <w:rsid w:val="009D5901"/>
    <w:rsid w:val="009D5960"/>
    <w:rsid w:val="009D79C9"/>
    <w:rsid w:val="009E07F8"/>
    <w:rsid w:val="009E15E1"/>
    <w:rsid w:val="009E4CC7"/>
    <w:rsid w:val="009E53A6"/>
    <w:rsid w:val="009E5E8F"/>
    <w:rsid w:val="009E69C2"/>
    <w:rsid w:val="009F0C97"/>
    <w:rsid w:val="009F1193"/>
    <w:rsid w:val="009F5888"/>
    <w:rsid w:val="009F6B0F"/>
    <w:rsid w:val="00A04D1F"/>
    <w:rsid w:val="00A072B4"/>
    <w:rsid w:val="00A11EE1"/>
    <w:rsid w:val="00A16E35"/>
    <w:rsid w:val="00A315EF"/>
    <w:rsid w:val="00A3303F"/>
    <w:rsid w:val="00A330E8"/>
    <w:rsid w:val="00A33439"/>
    <w:rsid w:val="00A3423C"/>
    <w:rsid w:val="00A3448E"/>
    <w:rsid w:val="00A34770"/>
    <w:rsid w:val="00A34ACE"/>
    <w:rsid w:val="00A36B10"/>
    <w:rsid w:val="00A375D5"/>
    <w:rsid w:val="00A37CD9"/>
    <w:rsid w:val="00A42328"/>
    <w:rsid w:val="00A442EF"/>
    <w:rsid w:val="00A46E6F"/>
    <w:rsid w:val="00A47186"/>
    <w:rsid w:val="00A50A3A"/>
    <w:rsid w:val="00A52005"/>
    <w:rsid w:val="00A52CC3"/>
    <w:rsid w:val="00A536E2"/>
    <w:rsid w:val="00A551DC"/>
    <w:rsid w:val="00A5520C"/>
    <w:rsid w:val="00A55FA3"/>
    <w:rsid w:val="00A56261"/>
    <w:rsid w:val="00A56F03"/>
    <w:rsid w:val="00A60E88"/>
    <w:rsid w:val="00A62746"/>
    <w:rsid w:val="00A64BB1"/>
    <w:rsid w:val="00A66B69"/>
    <w:rsid w:val="00A710A7"/>
    <w:rsid w:val="00A732EE"/>
    <w:rsid w:val="00A73690"/>
    <w:rsid w:val="00A73CC1"/>
    <w:rsid w:val="00A76F51"/>
    <w:rsid w:val="00A77F03"/>
    <w:rsid w:val="00A81AD3"/>
    <w:rsid w:val="00A81FCE"/>
    <w:rsid w:val="00A82707"/>
    <w:rsid w:val="00A8277F"/>
    <w:rsid w:val="00A82FA3"/>
    <w:rsid w:val="00A83174"/>
    <w:rsid w:val="00A84010"/>
    <w:rsid w:val="00A85344"/>
    <w:rsid w:val="00A901EB"/>
    <w:rsid w:val="00A94509"/>
    <w:rsid w:val="00A96854"/>
    <w:rsid w:val="00AA0F05"/>
    <w:rsid w:val="00AA1D3F"/>
    <w:rsid w:val="00AA40EC"/>
    <w:rsid w:val="00AA795C"/>
    <w:rsid w:val="00AB4758"/>
    <w:rsid w:val="00AB4981"/>
    <w:rsid w:val="00AC0B19"/>
    <w:rsid w:val="00AC1FA0"/>
    <w:rsid w:val="00AC32F1"/>
    <w:rsid w:val="00AC3757"/>
    <w:rsid w:val="00AC42D0"/>
    <w:rsid w:val="00AC4971"/>
    <w:rsid w:val="00AC4C01"/>
    <w:rsid w:val="00AD0DD4"/>
    <w:rsid w:val="00AD5584"/>
    <w:rsid w:val="00AD5C00"/>
    <w:rsid w:val="00AD609D"/>
    <w:rsid w:val="00AD7306"/>
    <w:rsid w:val="00AD754B"/>
    <w:rsid w:val="00AD77EE"/>
    <w:rsid w:val="00AE4F8F"/>
    <w:rsid w:val="00AE5FC2"/>
    <w:rsid w:val="00AE6583"/>
    <w:rsid w:val="00AF0964"/>
    <w:rsid w:val="00AF0CCF"/>
    <w:rsid w:val="00AF2833"/>
    <w:rsid w:val="00AF352C"/>
    <w:rsid w:val="00AF444D"/>
    <w:rsid w:val="00AF6ABA"/>
    <w:rsid w:val="00AF7952"/>
    <w:rsid w:val="00AF7BD7"/>
    <w:rsid w:val="00B01E76"/>
    <w:rsid w:val="00B02A34"/>
    <w:rsid w:val="00B0460A"/>
    <w:rsid w:val="00B11092"/>
    <w:rsid w:val="00B11219"/>
    <w:rsid w:val="00B13695"/>
    <w:rsid w:val="00B2076F"/>
    <w:rsid w:val="00B21A5E"/>
    <w:rsid w:val="00B223E7"/>
    <w:rsid w:val="00B230B5"/>
    <w:rsid w:val="00B3083B"/>
    <w:rsid w:val="00B30D3A"/>
    <w:rsid w:val="00B31D72"/>
    <w:rsid w:val="00B35306"/>
    <w:rsid w:val="00B3543A"/>
    <w:rsid w:val="00B35B4A"/>
    <w:rsid w:val="00B35D9B"/>
    <w:rsid w:val="00B370E0"/>
    <w:rsid w:val="00B40970"/>
    <w:rsid w:val="00B41565"/>
    <w:rsid w:val="00B41B8E"/>
    <w:rsid w:val="00B453B6"/>
    <w:rsid w:val="00B47173"/>
    <w:rsid w:val="00B51351"/>
    <w:rsid w:val="00B520FA"/>
    <w:rsid w:val="00B53777"/>
    <w:rsid w:val="00B54146"/>
    <w:rsid w:val="00B54349"/>
    <w:rsid w:val="00B617AB"/>
    <w:rsid w:val="00B62A89"/>
    <w:rsid w:val="00B630B2"/>
    <w:rsid w:val="00B633E6"/>
    <w:rsid w:val="00B64E3C"/>
    <w:rsid w:val="00B657A3"/>
    <w:rsid w:val="00B70359"/>
    <w:rsid w:val="00B742A0"/>
    <w:rsid w:val="00B744BB"/>
    <w:rsid w:val="00B7520B"/>
    <w:rsid w:val="00B757F1"/>
    <w:rsid w:val="00B76596"/>
    <w:rsid w:val="00B81903"/>
    <w:rsid w:val="00B8216A"/>
    <w:rsid w:val="00B91C25"/>
    <w:rsid w:val="00B95C5F"/>
    <w:rsid w:val="00B960B9"/>
    <w:rsid w:val="00BA23ED"/>
    <w:rsid w:val="00BA40D5"/>
    <w:rsid w:val="00BA4234"/>
    <w:rsid w:val="00BA4AE2"/>
    <w:rsid w:val="00BA6338"/>
    <w:rsid w:val="00BA76CF"/>
    <w:rsid w:val="00BB3AB7"/>
    <w:rsid w:val="00BB4757"/>
    <w:rsid w:val="00BB4F82"/>
    <w:rsid w:val="00BB635C"/>
    <w:rsid w:val="00BB70D9"/>
    <w:rsid w:val="00BC0EEF"/>
    <w:rsid w:val="00BC25B1"/>
    <w:rsid w:val="00BC37F9"/>
    <w:rsid w:val="00BC46C3"/>
    <w:rsid w:val="00BC640C"/>
    <w:rsid w:val="00BC6AF5"/>
    <w:rsid w:val="00BC7115"/>
    <w:rsid w:val="00BC7F41"/>
    <w:rsid w:val="00BD0183"/>
    <w:rsid w:val="00BD093B"/>
    <w:rsid w:val="00BD2105"/>
    <w:rsid w:val="00BD29F1"/>
    <w:rsid w:val="00BD458A"/>
    <w:rsid w:val="00BE0AA3"/>
    <w:rsid w:val="00BE0DD4"/>
    <w:rsid w:val="00BE2060"/>
    <w:rsid w:val="00BE6133"/>
    <w:rsid w:val="00BE7251"/>
    <w:rsid w:val="00BE78BB"/>
    <w:rsid w:val="00BF4DBD"/>
    <w:rsid w:val="00BF7803"/>
    <w:rsid w:val="00C00230"/>
    <w:rsid w:val="00C01316"/>
    <w:rsid w:val="00C01F50"/>
    <w:rsid w:val="00C02464"/>
    <w:rsid w:val="00C04DD8"/>
    <w:rsid w:val="00C06401"/>
    <w:rsid w:val="00C06B94"/>
    <w:rsid w:val="00C1042A"/>
    <w:rsid w:val="00C1072F"/>
    <w:rsid w:val="00C1382E"/>
    <w:rsid w:val="00C155C7"/>
    <w:rsid w:val="00C17414"/>
    <w:rsid w:val="00C20DF7"/>
    <w:rsid w:val="00C21EFD"/>
    <w:rsid w:val="00C2217F"/>
    <w:rsid w:val="00C22C41"/>
    <w:rsid w:val="00C22FCB"/>
    <w:rsid w:val="00C27D03"/>
    <w:rsid w:val="00C314CB"/>
    <w:rsid w:val="00C3424E"/>
    <w:rsid w:val="00C36DC9"/>
    <w:rsid w:val="00C40272"/>
    <w:rsid w:val="00C440D9"/>
    <w:rsid w:val="00C5069E"/>
    <w:rsid w:val="00C50E8F"/>
    <w:rsid w:val="00C51171"/>
    <w:rsid w:val="00C51AB3"/>
    <w:rsid w:val="00C5280B"/>
    <w:rsid w:val="00C53ED1"/>
    <w:rsid w:val="00C54838"/>
    <w:rsid w:val="00C60DF3"/>
    <w:rsid w:val="00C63855"/>
    <w:rsid w:val="00C65E29"/>
    <w:rsid w:val="00C661D7"/>
    <w:rsid w:val="00C66FE6"/>
    <w:rsid w:val="00C704B7"/>
    <w:rsid w:val="00C71C55"/>
    <w:rsid w:val="00C7230E"/>
    <w:rsid w:val="00C75F90"/>
    <w:rsid w:val="00C80FB2"/>
    <w:rsid w:val="00C816B2"/>
    <w:rsid w:val="00C81DAE"/>
    <w:rsid w:val="00C81E75"/>
    <w:rsid w:val="00C832C2"/>
    <w:rsid w:val="00C85FEC"/>
    <w:rsid w:val="00C9285E"/>
    <w:rsid w:val="00C94A9C"/>
    <w:rsid w:val="00CA011E"/>
    <w:rsid w:val="00CA097C"/>
    <w:rsid w:val="00CA0A34"/>
    <w:rsid w:val="00CA361E"/>
    <w:rsid w:val="00CA58A0"/>
    <w:rsid w:val="00CA5B25"/>
    <w:rsid w:val="00CA730F"/>
    <w:rsid w:val="00CA7408"/>
    <w:rsid w:val="00CB05A4"/>
    <w:rsid w:val="00CB3995"/>
    <w:rsid w:val="00CB3BA6"/>
    <w:rsid w:val="00CB5ED2"/>
    <w:rsid w:val="00CB6FF1"/>
    <w:rsid w:val="00CC155B"/>
    <w:rsid w:val="00CC3EFB"/>
    <w:rsid w:val="00CC7AE1"/>
    <w:rsid w:val="00CD0B5A"/>
    <w:rsid w:val="00CD2A58"/>
    <w:rsid w:val="00CD35E8"/>
    <w:rsid w:val="00CD36A7"/>
    <w:rsid w:val="00CD67F6"/>
    <w:rsid w:val="00CD7CE7"/>
    <w:rsid w:val="00CF183B"/>
    <w:rsid w:val="00CF1C61"/>
    <w:rsid w:val="00CF39AA"/>
    <w:rsid w:val="00CF3DDD"/>
    <w:rsid w:val="00CF49F6"/>
    <w:rsid w:val="00CF6171"/>
    <w:rsid w:val="00CF729A"/>
    <w:rsid w:val="00CF734D"/>
    <w:rsid w:val="00CF73D6"/>
    <w:rsid w:val="00CF7CD6"/>
    <w:rsid w:val="00D029D2"/>
    <w:rsid w:val="00D03AFF"/>
    <w:rsid w:val="00D05527"/>
    <w:rsid w:val="00D10BC1"/>
    <w:rsid w:val="00D11A5D"/>
    <w:rsid w:val="00D12A9F"/>
    <w:rsid w:val="00D1562A"/>
    <w:rsid w:val="00D17994"/>
    <w:rsid w:val="00D241D8"/>
    <w:rsid w:val="00D24CE9"/>
    <w:rsid w:val="00D32323"/>
    <w:rsid w:val="00D33041"/>
    <w:rsid w:val="00D409E5"/>
    <w:rsid w:val="00D42A45"/>
    <w:rsid w:val="00D43308"/>
    <w:rsid w:val="00D47373"/>
    <w:rsid w:val="00D478F1"/>
    <w:rsid w:val="00D518D5"/>
    <w:rsid w:val="00D53880"/>
    <w:rsid w:val="00D664AF"/>
    <w:rsid w:val="00D66F14"/>
    <w:rsid w:val="00D71E03"/>
    <w:rsid w:val="00D724DB"/>
    <w:rsid w:val="00D729A8"/>
    <w:rsid w:val="00D75453"/>
    <w:rsid w:val="00D75B02"/>
    <w:rsid w:val="00D779A8"/>
    <w:rsid w:val="00D83856"/>
    <w:rsid w:val="00D84F0E"/>
    <w:rsid w:val="00D85476"/>
    <w:rsid w:val="00D91612"/>
    <w:rsid w:val="00D9163A"/>
    <w:rsid w:val="00D9381A"/>
    <w:rsid w:val="00D94C87"/>
    <w:rsid w:val="00D960CD"/>
    <w:rsid w:val="00D96BA5"/>
    <w:rsid w:val="00DA0F12"/>
    <w:rsid w:val="00DA2672"/>
    <w:rsid w:val="00DB2430"/>
    <w:rsid w:val="00DB3682"/>
    <w:rsid w:val="00DB3FF1"/>
    <w:rsid w:val="00DB465A"/>
    <w:rsid w:val="00DB469B"/>
    <w:rsid w:val="00DB4756"/>
    <w:rsid w:val="00DB4878"/>
    <w:rsid w:val="00DB58AC"/>
    <w:rsid w:val="00DB6C0B"/>
    <w:rsid w:val="00DC0D3E"/>
    <w:rsid w:val="00DC156C"/>
    <w:rsid w:val="00DC3D00"/>
    <w:rsid w:val="00DC428E"/>
    <w:rsid w:val="00DC6DA4"/>
    <w:rsid w:val="00DD13C9"/>
    <w:rsid w:val="00DD5B09"/>
    <w:rsid w:val="00DD5B35"/>
    <w:rsid w:val="00DD7224"/>
    <w:rsid w:val="00DE48C6"/>
    <w:rsid w:val="00DF0448"/>
    <w:rsid w:val="00DF234B"/>
    <w:rsid w:val="00DF327E"/>
    <w:rsid w:val="00DF47D4"/>
    <w:rsid w:val="00DF791D"/>
    <w:rsid w:val="00E0028B"/>
    <w:rsid w:val="00E01B07"/>
    <w:rsid w:val="00E02ABF"/>
    <w:rsid w:val="00E03001"/>
    <w:rsid w:val="00E04253"/>
    <w:rsid w:val="00E054CD"/>
    <w:rsid w:val="00E07442"/>
    <w:rsid w:val="00E1404A"/>
    <w:rsid w:val="00E15B9D"/>
    <w:rsid w:val="00E20CBE"/>
    <w:rsid w:val="00E227C6"/>
    <w:rsid w:val="00E22A4E"/>
    <w:rsid w:val="00E23A3A"/>
    <w:rsid w:val="00E23BF5"/>
    <w:rsid w:val="00E2534A"/>
    <w:rsid w:val="00E27F46"/>
    <w:rsid w:val="00E3114D"/>
    <w:rsid w:val="00E315C2"/>
    <w:rsid w:val="00E36433"/>
    <w:rsid w:val="00E40965"/>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5E76"/>
    <w:rsid w:val="00E97EB8"/>
    <w:rsid w:val="00EA0A5D"/>
    <w:rsid w:val="00EA37A1"/>
    <w:rsid w:val="00EA4669"/>
    <w:rsid w:val="00EA5130"/>
    <w:rsid w:val="00EA63CC"/>
    <w:rsid w:val="00EA6982"/>
    <w:rsid w:val="00EA7105"/>
    <w:rsid w:val="00EA7333"/>
    <w:rsid w:val="00EB0FFA"/>
    <w:rsid w:val="00EB1089"/>
    <w:rsid w:val="00EB1590"/>
    <w:rsid w:val="00EB3856"/>
    <w:rsid w:val="00EB6E76"/>
    <w:rsid w:val="00EB7157"/>
    <w:rsid w:val="00EC07ED"/>
    <w:rsid w:val="00EC09B3"/>
    <w:rsid w:val="00EC2F73"/>
    <w:rsid w:val="00EC4A92"/>
    <w:rsid w:val="00EC50BD"/>
    <w:rsid w:val="00ED0326"/>
    <w:rsid w:val="00ED10EA"/>
    <w:rsid w:val="00ED26D6"/>
    <w:rsid w:val="00EE151B"/>
    <w:rsid w:val="00EE18EE"/>
    <w:rsid w:val="00EE4B03"/>
    <w:rsid w:val="00EE5F4A"/>
    <w:rsid w:val="00EE7937"/>
    <w:rsid w:val="00EF088F"/>
    <w:rsid w:val="00EF1424"/>
    <w:rsid w:val="00EF1442"/>
    <w:rsid w:val="00EF32E4"/>
    <w:rsid w:val="00EF397F"/>
    <w:rsid w:val="00EF7E8C"/>
    <w:rsid w:val="00F0065E"/>
    <w:rsid w:val="00F068E3"/>
    <w:rsid w:val="00F110DE"/>
    <w:rsid w:val="00F1112F"/>
    <w:rsid w:val="00F11BFF"/>
    <w:rsid w:val="00F11DFD"/>
    <w:rsid w:val="00F15BA3"/>
    <w:rsid w:val="00F167BA"/>
    <w:rsid w:val="00F21553"/>
    <w:rsid w:val="00F259B8"/>
    <w:rsid w:val="00F30A59"/>
    <w:rsid w:val="00F31134"/>
    <w:rsid w:val="00F32552"/>
    <w:rsid w:val="00F32979"/>
    <w:rsid w:val="00F360B7"/>
    <w:rsid w:val="00F4229F"/>
    <w:rsid w:val="00F43A44"/>
    <w:rsid w:val="00F43EFF"/>
    <w:rsid w:val="00F44723"/>
    <w:rsid w:val="00F46B54"/>
    <w:rsid w:val="00F477A6"/>
    <w:rsid w:val="00F506AF"/>
    <w:rsid w:val="00F550D9"/>
    <w:rsid w:val="00F6427C"/>
    <w:rsid w:val="00F66DF2"/>
    <w:rsid w:val="00F7243A"/>
    <w:rsid w:val="00F768B5"/>
    <w:rsid w:val="00F82AE4"/>
    <w:rsid w:val="00F8671D"/>
    <w:rsid w:val="00F869A9"/>
    <w:rsid w:val="00F8702F"/>
    <w:rsid w:val="00F92219"/>
    <w:rsid w:val="00F948FB"/>
    <w:rsid w:val="00F95CDA"/>
    <w:rsid w:val="00F9689C"/>
    <w:rsid w:val="00F96D7A"/>
    <w:rsid w:val="00FA13FE"/>
    <w:rsid w:val="00FA2888"/>
    <w:rsid w:val="00FA42E2"/>
    <w:rsid w:val="00FB02FA"/>
    <w:rsid w:val="00FB1823"/>
    <w:rsid w:val="00FB281E"/>
    <w:rsid w:val="00FB5644"/>
    <w:rsid w:val="00FB63B3"/>
    <w:rsid w:val="00FB64ED"/>
    <w:rsid w:val="00FB79D9"/>
    <w:rsid w:val="00FC100F"/>
    <w:rsid w:val="00FC17F2"/>
    <w:rsid w:val="00FC26EA"/>
    <w:rsid w:val="00FC4119"/>
    <w:rsid w:val="00FC5504"/>
    <w:rsid w:val="00FC7278"/>
    <w:rsid w:val="00FC74EE"/>
    <w:rsid w:val="00FD088D"/>
    <w:rsid w:val="00FD0DDE"/>
    <w:rsid w:val="00FD198A"/>
    <w:rsid w:val="00FD26D9"/>
    <w:rsid w:val="00FD2F62"/>
    <w:rsid w:val="00FD4BB7"/>
    <w:rsid w:val="00FD4EB5"/>
    <w:rsid w:val="00FD5014"/>
    <w:rsid w:val="00FD6425"/>
    <w:rsid w:val="00FE04B0"/>
    <w:rsid w:val="00FE1368"/>
    <w:rsid w:val="00FE1E30"/>
    <w:rsid w:val="00FE2855"/>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numbered"/>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uiPriority w:val="1"/>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20"/>
      </w:numPr>
    </w:pPr>
  </w:style>
  <w:style w:type="character" w:customStyle="1" w:styleId="tlid-translation">
    <w:name w:val="tlid-translation"/>
    <w:rsid w:val="00AD77EE"/>
  </w:style>
  <w:style w:type="character" w:styleId="Nerazreenaomemba">
    <w:name w:val="Unresolved Mention"/>
    <w:basedOn w:val="Privzetapisavaodstavka"/>
    <w:uiPriority w:val="99"/>
    <w:semiHidden/>
    <w:unhideWhenUsed/>
    <w:rsid w:val="003A1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6-01-0970" TargetMode="External"/><Relationship Id="rId21" Type="http://schemas.openxmlformats.org/officeDocument/2006/relationships/header" Target="header3.xml"/><Relationship Id="rId34" Type="http://schemas.openxmlformats.org/officeDocument/2006/relationships/hyperlink" Target="https://ejn.gov.si/eJN2" TargetMode="External"/><Relationship Id="rId42" Type="http://schemas.openxmlformats.org/officeDocument/2006/relationships/hyperlink" Target="https://www.uradni-list.si/glasilo-uradni-list-rs/vsebina/2006-01-4487" TargetMode="External"/><Relationship Id="rId47" Type="http://schemas.openxmlformats.org/officeDocument/2006/relationships/hyperlink" Target="https://www.uradni-list.si/glasilo-uradni-list-rs/vsebina/2020-01-3096" TargetMode="External"/><Relationship Id="rId50" Type="http://schemas.openxmlformats.org/officeDocument/2006/relationships/hyperlink" Target="https://www.uradni-list.si/glasilo-uradni-list-rs/vsebina/2018-01-0588" TargetMode="External"/><Relationship Id="rId55" Type="http://schemas.openxmlformats.org/officeDocument/2006/relationships/hyperlink" Target="https://www.uradni-list.si/glasilo-uradni-list-rs/vsebina/2023-01-0530" TargetMode="External"/><Relationship Id="rId63" Type="http://schemas.openxmlformats.org/officeDocument/2006/relationships/footer" Target="footer5.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9" Type="http://schemas.openxmlformats.org/officeDocument/2006/relationships/hyperlink" Target="https://www.uradni-list.si/glasilo-uradni-list-rs/vsebina/2008-01-2816" TargetMode="External"/><Relationship Id="rId11" Type="http://schemas.openxmlformats.org/officeDocument/2006/relationships/hyperlink" Target="https://www.uradni-list.si/glasilo-uradni-list-rs/vsebina/2015-01-3570" TargetMode="External"/><Relationship Id="rId24" Type="http://schemas.openxmlformats.org/officeDocument/2006/relationships/header" Target="header4.xml"/><Relationship Id="rId32" Type="http://schemas.openxmlformats.org/officeDocument/2006/relationships/hyperlink" Target="https://www.uradni-list.si/glasilo-uradni-list-rs/vsebina/2020-01-3096"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9-01-3209" TargetMode="External"/><Relationship Id="rId45" Type="http://schemas.openxmlformats.org/officeDocument/2006/relationships/hyperlink" Target="https://www.uradni-list.si/glasilo-uradni-list-rs/vsebina/2010-01-0251" TargetMode="External"/><Relationship Id="rId53" Type="http://schemas.openxmlformats.org/officeDocument/2006/relationships/hyperlink" Target="https://www.uradni-list.si/glasilo-uradni-list-rs/vsebina/2022-01-1705" TargetMode="External"/><Relationship Id="rId58" Type="http://schemas.openxmlformats.org/officeDocument/2006/relationships/hyperlink" Target="https://www.uradni-list.si/glasilo-uradni-list-rs/vsebina/2011-01-3056"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uradni-list.si/glasilo-uradni-list-rs/vsebina/2023-01-0301" TargetMode="External"/><Relationship Id="rId19" Type="http://schemas.openxmlformats.org/officeDocument/2006/relationships/hyperlink" Target="https://ejn.gov.si/ponudba/pages/aktualno/aktualna_javna_narocila.xhtml" TargetMode="External"/><Relationship Id="rId14" Type="http://schemas.openxmlformats.org/officeDocument/2006/relationships/hyperlink" Target="https://www.uradni-list.si/glasilo-uradni-list-rs/vsebina/2022-01-0107" TargetMode="External"/><Relationship Id="rId22" Type="http://schemas.openxmlformats.org/officeDocument/2006/relationships/footer" Target="footer2.xml"/><Relationship Id="rId27" Type="http://schemas.openxmlformats.org/officeDocument/2006/relationships/hyperlink" Target="https://www.uradni-list.si/glasilo-uradni-list-rs/vsebina/2006-01-4487" TargetMode="External"/><Relationship Id="rId30" Type="http://schemas.openxmlformats.org/officeDocument/2006/relationships/hyperlink" Target="https://www.uradni-list.si/glasilo-uradni-list-rs/vsebina/2010-01-0251" TargetMode="External"/><Relationship Id="rId35" Type="http://schemas.openxmlformats.org/officeDocument/2006/relationships/hyperlink" Target="http://www.uradni-list.si/1/objava.jsp?sop=2011-01-2040" TargetMode="External"/><Relationship Id="rId43" Type="http://schemas.openxmlformats.org/officeDocument/2006/relationships/hyperlink" Target="https://www.uradni-list.si/glasilo-uradni-list-rs/vsebina/2007-01-6415" TargetMode="External"/><Relationship Id="rId48" Type="http://schemas.openxmlformats.org/officeDocument/2006/relationships/hyperlink" Target="https://www.uradni-list.si/glasilo-uradni-list-rs/vsebina/2022-01-0014" TargetMode="External"/><Relationship Id="rId56" Type="http://schemas.openxmlformats.org/officeDocument/2006/relationships/hyperlink" Target="https://www.uradni-list.si/glasilo-uradni-list-rs/vsebina/2023-01-2599" TargetMode="External"/><Relationship Id="rId64" Type="http://schemas.openxmlformats.org/officeDocument/2006/relationships/header" Target="header6.xml"/><Relationship Id="rId8" Type="http://schemas.openxmlformats.org/officeDocument/2006/relationships/image" Target="media/image1.jpeg"/><Relationship Id="rId51" Type="http://schemas.openxmlformats.org/officeDocument/2006/relationships/hyperlink" Target="https://www.uradni-list.si/glasilo-uradni-list-rs/vsebina/2021-01-2575" TargetMode="External"/><Relationship Id="rId3" Type="http://schemas.openxmlformats.org/officeDocument/2006/relationships/styles" Target="styl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footer" Target="footer4.xml"/><Relationship Id="rId33" Type="http://schemas.openxmlformats.org/officeDocument/2006/relationships/hyperlink" Target="https://www.uradni-list.si/glasilo-uradni-list-rs/vsebina/2022-01-0014"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s://www.uradni-list.si/glasilo-uradni-list-rs/vsebina/2013-01-3034" TargetMode="External"/><Relationship Id="rId59" Type="http://schemas.openxmlformats.org/officeDocument/2006/relationships/hyperlink" Target="https://www.uradni-list.si/glasilo-uradni-list-rs/vsebina/2020-01-2765" TargetMode="External"/><Relationship Id="rId67" Type="http://schemas.openxmlformats.org/officeDocument/2006/relationships/glossaryDocument" Target="glossary/document.xml"/><Relationship Id="rId20" Type="http://schemas.openxmlformats.org/officeDocument/2006/relationships/header" Target="header2.xml"/><Relationship Id="rId41" Type="http://schemas.openxmlformats.org/officeDocument/2006/relationships/hyperlink" Target="https://www.uradni-list.si/glasilo-uradni-list-rs/vsebina/2006-01-0970" TargetMode="External"/><Relationship Id="rId54" Type="http://schemas.openxmlformats.org/officeDocument/2006/relationships/hyperlink" Target="https://www.uradni-list.si/glasilo-uradni-list-rs/vsebina/2022-01-2511" TargetMode="External"/><Relationship Id="rId62"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705" TargetMode="External"/><Relationship Id="rId23" Type="http://schemas.openxmlformats.org/officeDocument/2006/relationships/footer" Target="footer3.xml"/><Relationship Id="rId28" Type="http://schemas.openxmlformats.org/officeDocument/2006/relationships/hyperlink" Target="https://www.uradni-list.si/glasilo-uradni-list-rs/vsebina/2007-01-6415"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s://www.uradni-list.si/glasilo-uradni-list-rs/vsebina/2015-01-3570" TargetMode="External"/><Relationship Id="rId57" Type="http://schemas.openxmlformats.org/officeDocument/2006/relationships/hyperlink" Target="https://www.stat.si/inflacija" TargetMode="External"/><Relationship Id="rId10" Type="http://schemas.openxmlformats.org/officeDocument/2006/relationships/footer" Target="footer1.xml"/><Relationship Id="rId31" Type="http://schemas.openxmlformats.org/officeDocument/2006/relationships/hyperlink" Target="https://www.uradni-list.si/glasilo-uradni-list-rs/vsebina/2013-01-3034" TargetMode="External"/><Relationship Id="rId44" Type="http://schemas.openxmlformats.org/officeDocument/2006/relationships/hyperlink" Target="https://www.uradni-list.si/glasilo-uradni-list-rs/vsebina/2008-01-2816" TargetMode="External"/><Relationship Id="rId52" Type="http://schemas.openxmlformats.org/officeDocument/2006/relationships/hyperlink" Target="https://www.uradni-list.si/glasilo-uradni-list-rs/vsebina/2022-01-0107" TargetMode="External"/><Relationship Id="rId60" Type="http://schemas.openxmlformats.org/officeDocument/2006/relationships/hyperlink" Target="https://www.uradni-list.si/glasilo-uradni-list-rs/vsebina/2022-01-0014" TargetMode="Externa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9" Type="http://schemas.openxmlformats.org/officeDocument/2006/relationships/hyperlink" Target="http://www.uradni-list.si/1/objava.jsp?sop=2017-01-288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5" Type="http://schemas.openxmlformats.org/officeDocument/2006/relationships/image" Target="media/image8.png"/><Relationship Id="rId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
      <w:docPartPr>
        <w:name w:val="5D3A350B236F4F76AF2D8F22A357993C"/>
        <w:category>
          <w:name w:val="Splošno"/>
          <w:gallery w:val="placeholder"/>
        </w:category>
        <w:types>
          <w:type w:val="bbPlcHdr"/>
        </w:types>
        <w:behaviors>
          <w:behavior w:val="content"/>
        </w:behaviors>
        <w:guid w:val="{77B7B4EE-548D-4A3D-B0C0-6D5B73569BB1}"/>
      </w:docPartPr>
      <w:docPartBody>
        <w:p w:rsidR="0070677F" w:rsidRDefault="00AB569A" w:rsidP="00AB569A">
          <w:pPr>
            <w:pStyle w:val="5D3A350B236F4F76AF2D8F22A357993C"/>
          </w:pPr>
          <w:r w:rsidRPr="00C16C8E">
            <w:rPr>
              <w:rStyle w:val="Besedilooznabemesta"/>
            </w:rPr>
            <w:t>Kliknite ali tapnite tukaj, če želite vnesti besedilo.</w:t>
          </w:r>
        </w:p>
      </w:docPartBody>
    </w:docPart>
    <w:docPart>
      <w:docPartPr>
        <w:name w:val="852ECFE6B1674F7C851752EDB4A22968"/>
        <w:category>
          <w:name w:val="Splošno"/>
          <w:gallery w:val="placeholder"/>
        </w:category>
        <w:types>
          <w:type w:val="bbPlcHdr"/>
        </w:types>
        <w:behaviors>
          <w:behavior w:val="content"/>
        </w:behaviors>
        <w:guid w:val="{4A168131-C3CE-4C3C-93A9-7C41000FBE10}"/>
      </w:docPartPr>
      <w:docPartBody>
        <w:p w:rsidR="0070677F" w:rsidRDefault="00AB569A" w:rsidP="00AB569A">
          <w:pPr>
            <w:pStyle w:val="852ECFE6B1674F7C851752EDB4A22968"/>
          </w:pPr>
          <w:r w:rsidRPr="00904DF0">
            <w:rPr>
              <w:rStyle w:val="Besedilooznabemesta"/>
            </w:rPr>
            <w:t>Kliknite ali tapnite tukaj, če želite vnesti besedilo.</w:t>
          </w:r>
        </w:p>
      </w:docPartBody>
    </w:docPart>
    <w:docPart>
      <w:docPartPr>
        <w:name w:val="22D5F848B7564EA8B00CA2957E6C94C1"/>
        <w:category>
          <w:name w:val="Splošno"/>
          <w:gallery w:val="placeholder"/>
        </w:category>
        <w:types>
          <w:type w:val="bbPlcHdr"/>
        </w:types>
        <w:behaviors>
          <w:behavior w:val="content"/>
        </w:behaviors>
        <w:guid w:val="{219FF5FB-DBE2-40E6-87F2-20A1B0F67966}"/>
      </w:docPartPr>
      <w:docPartBody>
        <w:p w:rsidR="0070677F" w:rsidRDefault="00AB569A" w:rsidP="00AB569A">
          <w:pPr>
            <w:pStyle w:val="22D5F848B7564EA8B00CA2957E6C94C1"/>
          </w:pPr>
          <w:r w:rsidRPr="000B31E1">
            <w:rPr>
              <w:rStyle w:val="Besedilooznabemesta"/>
            </w:rPr>
            <w:t>Kliknite ali tapnite tukaj, če želite vnesti besedilo.</w:t>
          </w:r>
        </w:p>
      </w:docPartBody>
    </w:docPart>
    <w:docPart>
      <w:docPartPr>
        <w:name w:val="0D3E690FF1E54A80BC37FA5E735F1FEF"/>
        <w:category>
          <w:name w:val="Splošno"/>
          <w:gallery w:val="placeholder"/>
        </w:category>
        <w:types>
          <w:type w:val="bbPlcHdr"/>
        </w:types>
        <w:behaviors>
          <w:behavior w:val="content"/>
        </w:behaviors>
        <w:guid w:val="{B51B45F2-CE2B-4A2B-AA0C-106064D34855}"/>
      </w:docPartPr>
      <w:docPartBody>
        <w:p w:rsidR="0070677F" w:rsidRDefault="00AB569A" w:rsidP="00AB569A">
          <w:pPr>
            <w:pStyle w:val="0D3E690FF1E54A80BC37FA5E735F1FEF"/>
          </w:pPr>
          <w:r w:rsidRPr="0063153A">
            <w:rPr>
              <w:rStyle w:val="Besedilooznabemesta"/>
            </w:rPr>
            <w:t>Kliknite ali tapnite tukaj, če želite vnesti besedilo.</w:t>
          </w:r>
        </w:p>
      </w:docPartBody>
    </w:docPart>
    <w:docPart>
      <w:docPartPr>
        <w:name w:val="1C6B1F500A994D48B98BE6A743CD3666"/>
        <w:category>
          <w:name w:val="Splošno"/>
          <w:gallery w:val="placeholder"/>
        </w:category>
        <w:types>
          <w:type w:val="bbPlcHdr"/>
        </w:types>
        <w:behaviors>
          <w:behavior w:val="content"/>
        </w:behaviors>
        <w:guid w:val="{2AA95927-AB5F-4802-AB49-0A4810FCC441}"/>
      </w:docPartPr>
      <w:docPartBody>
        <w:p w:rsidR="0070677F" w:rsidRDefault="00AB569A" w:rsidP="00AB569A">
          <w:pPr>
            <w:pStyle w:val="1C6B1F500A994D48B98BE6A743CD3666"/>
          </w:pPr>
          <w:r w:rsidRPr="00DA20AC">
            <w:rPr>
              <w:rStyle w:val="Besedilooznabemesta"/>
            </w:rPr>
            <w:t>Kliknite ali tapnite tukaj, če želite vnesti datum.</w:t>
          </w:r>
        </w:p>
      </w:docPartBody>
    </w:docPart>
    <w:docPart>
      <w:docPartPr>
        <w:name w:val="64C3B0822E004D5EAC2672AE3C3F60DB"/>
        <w:category>
          <w:name w:val="Splošno"/>
          <w:gallery w:val="placeholder"/>
        </w:category>
        <w:types>
          <w:type w:val="bbPlcHdr"/>
        </w:types>
        <w:behaviors>
          <w:behavior w:val="content"/>
        </w:behaviors>
        <w:guid w:val="{6F5031CC-F390-40B5-A104-F45B399693CB}"/>
      </w:docPartPr>
      <w:docPartBody>
        <w:p w:rsidR="0070677F" w:rsidRDefault="00AB569A" w:rsidP="00AB569A">
          <w:pPr>
            <w:pStyle w:val="64C3B0822E004D5EAC2672AE3C3F60DB"/>
          </w:pPr>
          <w:r w:rsidRPr="00311218">
            <w:rPr>
              <w:rStyle w:val="Besedilooznabemesta"/>
            </w:rPr>
            <w:t>Kliknite ali tapnite tukaj, če želite vnesti besedilo.</w:t>
          </w:r>
        </w:p>
      </w:docPartBody>
    </w:docPart>
    <w:docPart>
      <w:docPartPr>
        <w:name w:val="19612E02D6554764A262BD8FD0E2B75F"/>
        <w:category>
          <w:name w:val="Splošno"/>
          <w:gallery w:val="placeholder"/>
        </w:category>
        <w:types>
          <w:type w:val="bbPlcHdr"/>
        </w:types>
        <w:behaviors>
          <w:behavior w:val="content"/>
        </w:behaviors>
        <w:guid w:val="{5902DC31-8CF2-48E5-AFC2-FCC574D04CF9}"/>
      </w:docPartPr>
      <w:docPartBody>
        <w:p w:rsidR="0070677F" w:rsidRDefault="00AB569A" w:rsidP="00AB569A">
          <w:pPr>
            <w:pStyle w:val="19612E02D6554764A262BD8FD0E2B75F"/>
          </w:pPr>
          <w:r w:rsidRPr="00311218">
            <w:rPr>
              <w:rStyle w:val="Besedilooznabemesta"/>
            </w:rPr>
            <w:t>Kliknite ali tapnite tukaj, če želite vnesti datum.</w:t>
          </w:r>
        </w:p>
      </w:docPartBody>
    </w:docPart>
    <w:docPart>
      <w:docPartPr>
        <w:name w:val="8157FF48BAAA44B484856262373A16AA"/>
        <w:category>
          <w:name w:val="Splošno"/>
          <w:gallery w:val="placeholder"/>
        </w:category>
        <w:types>
          <w:type w:val="bbPlcHdr"/>
        </w:types>
        <w:behaviors>
          <w:behavior w:val="content"/>
        </w:behaviors>
        <w:guid w:val="{E6147868-1876-4700-B6F2-A1371F2C4D18}"/>
      </w:docPartPr>
      <w:docPartBody>
        <w:p w:rsidR="0070677F" w:rsidRDefault="00AB569A" w:rsidP="00AB569A">
          <w:pPr>
            <w:pStyle w:val="8157FF48BAAA44B484856262373A16AA"/>
          </w:pPr>
          <w:r w:rsidRPr="00CB54B1">
            <w:rPr>
              <w:rStyle w:val="Besedilooznabemesta"/>
            </w:rPr>
            <w:t>Kliknite ali tapnite tukaj, če želite vnesti besedilo.</w:t>
          </w:r>
        </w:p>
      </w:docPartBody>
    </w:docPart>
    <w:docPart>
      <w:docPartPr>
        <w:name w:val="A66108B03153422DB41176C7017BF7FB"/>
        <w:category>
          <w:name w:val="Splošno"/>
          <w:gallery w:val="placeholder"/>
        </w:category>
        <w:types>
          <w:type w:val="bbPlcHdr"/>
        </w:types>
        <w:behaviors>
          <w:behavior w:val="content"/>
        </w:behaviors>
        <w:guid w:val="{11A981CA-289E-4852-A66C-7A03FAB61376}"/>
      </w:docPartPr>
      <w:docPartBody>
        <w:p w:rsidR="0070677F" w:rsidRDefault="00AB569A" w:rsidP="00AB569A">
          <w:pPr>
            <w:pStyle w:val="A66108B03153422DB41176C7017BF7FB"/>
          </w:pPr>
          <w:r w:rsidRPr="008E4AA5">
            <w:rPr>
              <w:rStyle w:val="Besedilooznabemesta"/>
            </w:rPr>
            <w:t>Kliknite ali tapnite tukaj, če želite vnesti besedilo.</w:t>
          </w:r>
        </w:p>
      </w:docPartBody>
    </w:docPart>
    <w:docPart>
      <w:docPartPr>
        <w:name w:val="17926795A183492298240061C6EE212F"/>
        <w:category>
          <w:name w:val="Splošno"/>
          <w:gallery w:val="placeholder"/>
        </w:category>
        <w:types>
          <w:type w:val="bbPlcHdr"/>
        </w:types>
        <w:behaviors>
          <w:behavior w:val="content"/>
        </w:behaviors>
        <w:guid w:val="{FF4626F7-DA8E-422A-A1EE-54424D3822BE}"/>
      </w:docPartPr>
      <w:docPartBody>
        <w:p w:rsidR="0070677F" w:rsidRDefault="00AB569A" w:rsidP="00AB569A">
          <w:pPr>
            <w:pStyle w:val="17926795A183492298240061C6EE212F"/>
          </w:pPr>
          <w:r w:rsidRPr="008E4AA5">
            <w:rPr>
              <w:rStyle w:val="Besedilooznabemesta"/>
            </w:rPr>
            <w:t>Kliknite ali tapnite tukaj, če želite vnesti besedilo.</w:t>
          </w:r>
        </w:p>
      </w:docPartBody>
    </w:docPart>
    <w:docPart>
      <w:docPartPr>
        <w:name w:val="76324EEE11504532A1F68BBBAFE1AAC7"/>
        <w:category>
          <w:name w:val="Splošno"/>
          <w:gallery w:val="placeholder"/>
        </w:category>
        <w:types>
          <w:type w:val="bbPlcHdr"/>
        </w:types>
        <w:behaviors>
          <w:behavior w:val="content"/>
        </w:behaviors>
        <w:guid w:val="{0B1C100D-677B-47BD-BBE3-9F55F9929353}"/>
      </w:docPartPr>
      <w:docPartBody>
        <w:p w:rsidR="0070677F" w:rsidRDefault="00AB569A" w:rsidP="00AB569A">
          <w:pPr>
            <w:pStyle w:val="76324EEE11504532A1F68BBBAFE1AAC7"/>
          </w:pPr>
          <w:r w:rsidRPr="008E4AA5">
            <w:rPr>
              <w:rStyle w:val="Besedilooznabemesta"/>
            </w:rPr>
            <w:t>Kliknite ali tapnite tukaj, če želite vnesti besedilo.</w:t>
          </w:r>
        </w:p>
      </w:docPartBody>
    </w:docPart>
    <w:docPart>
      <w:docPartPr>
        <w:name w:val="5F8A7B2EECDA47E9BE0B8F1ACA7509C8"/>
        <w:category>
          <w:name w:val="Splošno"/>
          <w:gallery w:val="placeholder"/>
        </w:category>
        <w:types>
          <w:type w:val="bbPlcHdr"/>
        </w:types>
        <w:behaviors>
          <w:behavior w:val="content"/>
        </w:behaviors>
        <w:guid w:val="{5F4A2646-B31F-4FDB-B444-6B285834324C}"/>
      </w:docPartPr>
      <w:docPartBody>
        <w:p w:rsidR="0070677F" w:rsidRDefault="00AB569A" w:rsidP="00AB569A">
          <w:pPr>
            <w:pStyle w:val="5F8A7B2EECDA47E9BE0B8F1ACA7509C8"/>
          </w:pPr>
          <w:r w:rsidRPr="008E4AA5">
            <w:rPr>
              <w:rStyle w:val="Besedilooznabemesta"/>
            </w:rPr>
            <w:t>Kliknite ali tapnite tukaj, če želite vnesti besedilo.</w:t>
          </w:r>
        </w:p>
      </w:docPartBody>
    </w:docPart>
    <w:docPart>
      <w:docPartPr>
        <w:name w:val="A17DF009FDA4424A84D2A62102ADFD85"/>
        <w:category>
          <w:name w:val="Splošno"/>
          <w:gallery w:val="placeholder"/>
        </w:category>
        <w:types>
          <w:type w:val="bbPlcHdr"/>
        </w:types>
        <w:behaviors>
          <w:behavior w:val="content"/>
        </w:behaviors>
        <w:guid w:val="{15349C04-38E1-465D-8004-5ECBA5A4CB4B}"/>
      </w:docPartPr>
      <w:docPartBody>
        <w:p w:rsidR="0070677F" w:rsidRDefault="00AB569A" w:rsidP="00AB569A">
          <w:pPr>
            <w:pStyle w:val="A17DF009FDA4424A84D2A62102ADFD85"/>
          </w:pPr>
          <w:r w:rsidRPr="008E4AA5">
            <w:rPr>
              <w:rStyle w:val="Besedilooznabemesta"/>
            </w:rPr>
            <w:t>Kliknite ali tapnite tukaj, če želite vnesti besedilo.</w:t>
          </w:r>
        </w:p>
      </w:docPartBody>
    </w:docPart>
    <w:docPart>
      <w:docPartPr>
        <w:name w:val="3AFB47BC92284221940236D8EC6FCF1F"/>
        <w:category>
          <w:name w:val="Splošno"/>
          <w:gallery w:val="placeholder"/>
        </w:category>
        <w:types>
          <w:type w:val="bbPlcHdr"/>
        </w:types>
        <w:behaviors>
          <w:behavior w:val="content"/>
        </w:behaviors>
        <w:guid w:val="{6643958A-6B2D-49C1-AA2D-40B3C6F03479}"/>
      </w:docPartPr>
      <w:docPartBody>
        <w:p w:rsidR="0070677F" w:rsidRDefault="00AB569A" w:rsidP="00AB569A">
          <w:pPr>
            <w:pStyle w:val="3AFB47BC92284221940236D8EC6FCF1F"/>
          </w:pPr>
          <w:r w:rsidRPr="008E4AA5">
            <w:rPr>
              <w:rStyle w:val="Besedilooznabemesta"/>
            </w:rPr>
            <w:t>Kliknite ali tapnite tukaj, če želite vnesti besedilo.</w:t>
          </w:r>
        </w:p>
      </w:docPartBody>
    </w:docPart>
    <w:docPart>
      <w:docPartPr>
        <w:name w:val="3EECA03156584E9D9BCD88FF6267A133"/>
        <w:category>
          <w:name w:val="Splošno"/>
          <w:gallery w:val="placeholder"/>
        </w:category>
        <w:types>
          <w:type w:val="bbPlcHdr"/>
        </w:types>
        <w:behaviors>
          <w:behavior w:val="content"/>
        </w:behaviors>
        <w:guid w:val="{7DE40192-2FE4-456D-8760-EC2A3CDFFB21}"/>
      </w:docPartPr>
      <w:docPartBody>
        <w:p w:rsidR="0070677F" w:rsidRDefault="00AB569A" w:rsidP="00AB569A">
          <w:pPr>
            <w:pStyle w:val="3EECA03156584E9D9BCD88FF6267A133"/>
          </w:pPr>
          <w:r w:rsidRPr="008E4AA5">
            <w:rPr>
              <w:rStyle w:val="Besedilooznabemesta"/>
            </w:rPr>
            <w:t>Kliknite ali tapnite tukaj, če želite vnesti besedilo.</w:t>
          </w:r>
        </w:p>
      </w:docPartBody>
    </w:docPart>
    <w:docPart>
      <w:docPartPr>
        <w:name w:val="206355CE39584DBDACD9433A1CE5EB4E"/>
        <w:category>
          <w:name w:val="Splošno"/>
          <w:gallery w:val="placeholder"/>
        </w:category>
        <w:types>
          <w:type w:val="bbPlcHdr"/>
        </w:types>
        <w:behaviors>
          <w:behavior w:val="content"/>
        </w:behaviors>
        <w:guid w:val="{96370891-9A31-497E-91B0-F5FB36EF08ED}"/>
      </w:docPartPr>
      <w:docPartBody>
        <w:p w:rsidR="0070677F" w:rsidRDefault="00AB569A" w:rsidP="00AB569A">
          <w:pPr>
            <w:pStyle w:val="206355CE39584DBDACD9433A1CE5EB4E"/>
          </w:pPr>
          <w:r w:rsidRPr="008E4AA5">
            <w:rPr>
              <w:rStyle w:val="Besedilooznabemesta"/>
            </w:rPr>
            <w:t>Kliknite ali tapnite tukaj, če želite vnesti besedilo.</w:t>
          </w:r>
        </w:p>
      </w:docPartBody>
    </w:docPart>
    <w:docPart>
      <w:docPartPr>
        <w:name w:val="A7D88E0BC1974AF2B5F3BBB7B29B23AC"/>
        <w:category>
          <w:name w:val="Splošno"/>
          <w:gallery w:val="placeholder"/>
        </w:category>
        <w:types>
          <w:type w:val="bbPlcHdr"/>
        </w:types>
        <w:behaviors>
          <w:behavior w:val="content"/>
        </w:behaviors>
        <w:guid w:val="{FE33F28A-087E-4B43-B5D6-3D468AFC602D}"/>
      </w:docPartPr>
      <w:docPartBody>
        <w:p w:rsidR="0070677F" w:rsidRDefault="00AB569A" w:rsidP="00AB569A">
          <w:pPr>
            <w:pStyle w:val="A7D88E0BC1974AF2B5F3BBB7B29B23AC"/>
          </w:pPr>
          <w:r w:rsidRPr="008E4AA5">
            <w:rPr>
              <w:rStyle w:val="Besedilooznabemesta"/>
            </w:rPr>
            <w:t>Kliknite ali tapnite tukaj, če želite vnesti besedilo.</w:t>
          </w:r>
        </w:p>
      </w:docPartBody>
    </w:docPart>
    <w:docPart>
      <w:docPartPr>
        <w:name w:val="6AD32C98E4444B5A9EB22BAD38BD7A02"/>
        <w:category>
          <w:name w:val="Splošno"/>
          <w:gallery w:val="placeholder"/>
        </w:category>
        <w:types>
          <w:type w:val="bbPlcHdr"/>
        </w:types>
        <w:behaviors>
          <w:behavior w:val="content"/>
        </w:behaviors>
        <w:guid w:val="{46A9A845-953E-45D4-AC7E-4BEA2720451C}"/>
      </w:docPartPr>
      <w:docPartBody>
        <w:p w:rsidR="0070677F" w:rsidRDefault="00AB569A" w:rsidP="00AB569A">
          <w:pPr>
            <w:pStyle w:val="6AD32C98E4444B5A9EB22BAD38BD7A02"/>
          </w:pPr>
          <w:r w:rsidRPr="00CB54B1">
            <w:rPr>
              <w:rStyle w:val="Besedilooznabemesta"/>
            </w:rPr>
            <w:t>Kliknite ali tapnite tukaj, če želite vnesti datum.</w:t>
          </w:r>
        </w:p>
      </w:docPartBody>
    </w:docPart>
    <w:docPart>
      <w:docPartPr>
        <w:name w:val="64E186729B4F4EFE96F20B834074667C"/>
        <w:category>
          <w:name w:val="Splošno"/>
          <w:gallery w:val="placeholder"/>
        </w:category>
        <w:types>
          <w:type w:val="bbPlcHdr"/>
        </w:types>
        <w:behaviors>
          <w:behavior w:val="content"/>
        </w:behaviors>
        <w:guid w:val="{5CE86DCA-EC5A-46EE-B085-3DC1717755B8}"/>
      </w:docPartPr>
      <w:docPartBody>
        <w:p w:rsidR="0070677F" w:rsidRDefault="00AB569A" w:rsidP="00AB569A">
          <w:pPr>
            <w:pStyle w:val="64E186729B4F4EFE96F20B834074667C"/>
          </w:pPr>
          <w:r w:rsidRPr="00B74193">
            <w:rPr>
              <w:rStyle w:val="Besedilooznabemesta"/>
            </w:rPr>
            <w:t>Kliknite ali tapnite tukaj, če želite vnesti besedilo.</w:t>
          </w:r>
        </w:p>
      </w:docPartBody>
    </w:docPart>
    <w:docPart>
      <w:docPartPr>
        <w:name w:val="39D9F8BC3FFA401B80800F35AD542926"/>
        <w:category>
          <w:name w:val="Splošno"/>
          <w:gallery w:val="placeholder"/>
        </w:category>
        <w:types>
          <w:type w:val="bbPlcHdr"/>
        </w:types>
        <w:behaviors>
          <w:behavior w:val="content"/>
        </w:behaviors>
        <w:guid w:val="{5B8B7AAA-0CDB-421F-A8B6-EFA73F70C2EA}"/>
      </w:docPartPr>
      <w:docPartBody>
        <w:p w:rsidR="00000000" w:rsidRDefault="00451288" w:rsidP="00451288">
          <w:pPr>
            <w:pStyle w:val="39D9F8BC3FFA401B80800F35AD542926"/>
          </w:pPr>
          <w:r w:rsidRPr="007C6ECC">
            <w:rPr>
              <w:rStyle w:val="Besedilooznabemesta"/>
            </w:rPr>
            <w:t>Kliknite ali tapnite tukaj, če želite vnesti besedilo.</w:t>
          </w:r>
        </w:p>
      </w:docPartBody>
    </w:docPart>
    <w:docPart>
      <w:docPartPr>
        <w:name w:val="D626DE6F33C64E03AB788747001476AD"/>
        <w:category>
          <w:name w:val="Splošno"/>
          <w:gallery w:val="placeholder"/>
        </w:category>
        <w:types>
          <w:type w:val="bbPlcHdr"/>
        </w:types>
        <w:behaviors>
          <w:behavior w:val="content"/>
        </w:behaviors>
        <w:guid w:val="{E8232745-7223-4FB9-82FA-2A4EAA8CB8D4}"/>
      </w:docPartPr>
      <w:docPartBody>
        <w:p w:rsidR="00000000" w:rsidRDefault="00451288" w:rsidP="00451288">
          <w:pPr>
            <w:pStyle w:val="D626DE6F33C64E03AB788747001476AD"/>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553A9"/>
    <w:rsid w:val="000703DC"/>
    <w:rsid w:val="00070A1D"/>
    <w:rsid w:val="000B13A2"/>
    <w:rsid w:val="000C0917"/>
    <w:rsid w:val="000D3C47"/>
    <w:rsid w:val="000E755E"/>
    <w:rsid w:val="001041E6"/>
    <w:rsid w:val="001162B5"/>
    <w:rsid w:val="00123995"/>
    <w:rsid w:val="001246C0"/>
    <w:rsid w:val="00161A30"/>
    <w:rsid w:val="001A7A7F"/>
    <w:rsid w:val="001B372E"/>
    <w:rsid w:val="001C2161"/>
    <w:rsid w:val="0020117A"/>
    <w:rsid w:val="00206D05"/>
    <w:rsid w:val="002370FD"/>
    <w:rsid w:val="002375A3"/>
    <w:rsid w:val="002476DC"/>
    <w:rsid w:val="00252D78"/>
    <w:rsid w:val="002633B0"/>
    <w:rsid w:val="00263417"/>
    <w:rsid w:val="0027692C"/>
    <w:rsid w:val="00280DC4"/>
    <w:rsid w:val="002952A2"/>
    <w:rsid w:val="002A7F2D"/>
    <w:rsid w:val="002F250A"/>
    <w:rsid w:val="003056DB"/>
    <w:rsid w:val="00344B51"/>
    <w:rsid w:val="00356327"/>
    <w:rsid w:val="00361443"/>
    <w:rsid w:val="00364B9D"/>
    <w:rsid w:val="00370576"/>
    <w:rsid w:val="00375737"/>
    <w:rsid w:val="003855C8"/>
    <w:rsid w:val="003B0B63"/>
    <w:rsid w:val="003C3895"/>
    <w:rsid w:val="003D05CB"/>
    <w:rsid w:val="003E1335"/>
    <w:rsid w:val="003E6963"/>
    <w:rsid w:val="003F46C9"/>
    <w:rsid w:val="003F48D1"/>
    <w:rsid w:val="00402477"/>
    <w:rsid w:val="004052A6"/>
    <w:rsid w:val="00424049"/>
    <w:rsid w:val="00451288"/>
    <w:rsid w:val="00452B08"/>
    <w:rsid w:val="00454353"/>
    <w:rsid w:val="004552B6"/>
    <w:rsid w:val="00467E96"/>
    <w:rsid w:val="004768B8"/>
    <w:rsid w:val="00481016"/>
    <w:rsid w:val="004830DF"/>
    <w:rsid w:val="0048723B"/>
    <w:rsid w:val="004903C8"/>
    <w:rsid w:val="00491F4D"/>
    <w:rsid w:val="00493293"/>
    <w:rsid w:val="004D11AE"/>
    <w:rsid w:val="004D26CC"/>
    <w:rsid w:val="004E604F"/>
    <w:rsid w:val="00513A25"/>
    <w:rsid w:val="00515769"/>
    <w:rsid w:val="00523851"/>
    <w:rsid w:val="005530C9"/>
    <w:rsid w:val="00562E24"/>
    <w:rsid w:val="00563D3F"/>
    <w:rsid w:val="005723CC"/>
    <w:rsid w:val="00584B99"/>
    <w:rsid w:val="00594BFE"/>
    <w:rsid w:val="005A074A"/>
    <w:rsid w:val="005C1B7C"/>
    <w:rsid w:val="005F0582"/>
    <w:rsid w:val="005F5FCD"/>
    <w:rsid w:val="00646EEB"/>
    <w:rsid w:val="00653223"/>
    <w:rsid w:val="0066682F"/>
    <w:rsid w:val="006810B3"/>
    <w:rsid w:val="006A0E6B"/>
    <w:rsid w:val="006A4DBE"/>
    <w:rsid w:val="006B3C45"/>
    <w:rsid w:val="006C23DB"/>
    <w:rsid w:val="006D1149"/>
    <w:rsid w:val="006D55FC"/>
    <w:rsid w:val="006E5751"/>
    <w:rsid w:val="006F44F5"/>
    <w:rsid w:val="00702488"/>
    <w:rsid w:val="0070677F"/>
    <w:rsid w:val="0072146E"/>
    <w:rsid w:val="00724C98"/>
    <w:rsid w:val="00741406"/>
    <w:rsid w:val="007614AE"/>
    <w:rsid w:val="007922C0"/>
    <w:rsid w:val="00797872"/>
    <w:rsid w:val="007A4840"/>
    <w:rsid w:val="007A746F"/>
    <w:rsid w:val="007B65E6"/>
    <w:rsid w:val="007B7032"/>
    <w:rsid w:val="007D41E7"/>
    <w:rsid w:val="007F0E7D"/>
    <w:rsid w:val="00813AF4"/>
    <w:rsid w:val="00833966"/>
    <w:rsid w:val="00852325"/>
    <w:rsid w:val="00866439"/>
    <w:rsid w:val="008A6FBA"/>
    <w:rsid w:val="008C4398"/>
    <w:rsid w:val="008F4F39"/>
    <w:rsid w:val="008F57FB"/>
    <w:rsid w:val="00905DEC"/>
    <w:rsid w:val="00933190"/>
    <w:rsid w:val="00951E7B"/>
    <w:rsid w:val="009557B3"/>
    <w:rsid w:val="0095655D"/>
    <w:rsid w:val="00957854"/>
    <w:rsid w:val="00983522"/>
    <w:rsid w:val="00985618"/>
    <w:rsid w:val="009955D1"/>
    <w:rsid w:val="00996B95"/>
    <w:rsid w:val="009F544F"/>
    <w:rsid w:val="009F76E3"/>
    <w:rsid w:val="00A34ACE"/>
    <w:rsid w:val="00A606C0"/>
    <w:rsid w:val="00A73CC1"/>
    <w:rsid w:val="00A91583"/>
    <w:rsid w:val="00AB4758"/>
    <w:rsid w:val="00AB569A"/>
    <w:rsid w:val="00AD08EA"/>
    <w:rsid w:val="00B1464C"/>
    <w:rsid w:val="00B23D06"/>
    <w:rsid w:val="00B246BB"/>
    <w:rsid w:val="00B6193C"/>
    <w:rsid w:val="00B62712"/>
    <w:rsid w:val="00B93897"/>
    <w:rsid w:val="00B9566A"/>
    <w:rsid w:val="00BA4AF7"/>
    <w:rsid w:val="00BE339B"/>
    <w:rsid w:val="00C13777"/>
    <w:rsid w:val="00C13D8F"/>
    <w:rsid w:val="00C14280"/>
    <w:rsid w:val="00C15B68"/>
    <w:rsid w:val="00C366EA"/>
    <w:rsid w:val="00C716FE"/>
    <w:rsid w:val="00C832EE"/>
    <w:rsid w:val="00CA0CB1"/>
    <w:rsid w:val="00CA4134"/>
    <w:rsid w:val="00CB46B2"/>
    <w:rsid w:val="00CC5196"/>
    <w:rsid w:val="00CF3219"/>
    <w:rsid w:val="00CF7025"/>
    <w:rsid w:val="00D10D97"/>
    <w:rsid w:val="00D1395A"/>
    <w:rsid w:val="00D141D7"/>
    <w:rsid w:val="00D322C6"/>
    <w:rsid w:val="00D40FC7"/>
    <w:rsid w:val="00D62FA5"/>
    <w:rsid w:val="00D710E6"/>
    <w:rsid w:val="00D71F82"/>
    <w:rsid w:val="00D87C8A"/>
    <w:rsid w:val="00D97119"/>
    <w:rsid w:val="00D97A20"/>
    <w:rsid w:val="00DB3812"/>
    <w:rsid w:val="00DC6923"/>
    <w:rsid w:val="00DF255A"/>
    <w:rsid w:val="00E01AAC"/>
    <w:rsid w:val="00E06714"/>
    <w:rsid w:val="00E11079"/>
    <w:rsid w:val="00E31BE5"/>
    <w:rsid w:val="00E80CB1"/>
    <w:rsid w:val="00E93B8A"/>
    <w:rsid w:val="00EB34A0"/>
    <w:rsid w:val="00EB7157"/>
    <w:rsid w:val="00EF310F"/>
    <w:rsid w:val="00F015DC"/>
    <w:rsid w:val="00F03200"/>
    <w:rsid w:val="00F10DD2"/>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51288"/>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 w:type="paragraph" w:customStyle="1" w:styleId="10D454E4AB18405ABD1D4191DF7E7F0A">
    <w:name w:val="10D454E4AB18405ABD1D4191DF7E7F0A"/>
    <w:rsid w:val="00AB569A"/>
    <w:pPr>
      <w:spacing w:line="278" w:lineRule="auto"/>
    </w:pPr>
    <w:rPr>
      <w:kern w:val="2"/>
      <w:sz w:val="24"/>
      <w:szCs w:val="24"/>
      <w14:ligatures w14:val="standardContextual"/>
    </w:rPr>
  </w:style>
  <w:style w:type="paragraph" w:customStyle="1" w:styleId="AB4C0127814847F1B9198926AB0EC752">
    <w:name w:val="AB4C0127814847F1B9198926AB0EC752"/>
    <w:rsid w:val="00AB569A"/>
    <w:pPr>
      <w:spacing w:line="278" w:lineRule="auto"/>
    </w:pPr>
    <w:rPr>
      <w:kern w:val="2"/>
      <w:sz w:val="24"/>
      <w:szCs w:val="24"/>
      <w14:ligatures w14:val="standardContextual"/>
    </w:rPr>
  </w:style>
  <w:style w:type="paragraph" w:customStyle="1" w:styleId="68235B60CB304D5D8BCE5D06468A3508">
    <w:name w:val="68235B60CB304D5D8BCE5D06468A3508"/>
    <w:rsid w:val="00AB569A"/>
    <w:pPr>
      <w:spacing w:line="278" w:lineRule="auto"/>
    </w:pPr>
    <w:rPr>
      <w:kern w:val="2"/>
      <w:sz w:val="24"/>
      <w:szCs w:val="24"/>
      <w14:ligatures w14:val="standardContextual"/>
    </w:rPr>
  </w:style>
  <w:style w:type="paragraph" w:customStyle="1" w:styleId="DF6A4DE4C36240CEB1C6A45B40AC9DE0">
    <w:name w:val="DF6A4DE4C36240CEB1C6A45B40AC9DE0"/>
    <w:rsid w:val="00AB569A"/>
    <w:pPr>
      <w:spacing w:line="278" w:lineRule="auto"/>
    </w:pPr>
    <w:rPr>
      <w:kern w:val="2"/>
      <w:sz w:val="24"/>
      <w:szCs w:val="24"/>
      <w14:ligatures w14:val="standardContextual"/>
    </w:rPr>
  </w:style>
  <w:style w:type="paragraph" w:customStyle="1" w:styleId="85EBEE222A614D6F9CEECD8AD52DB94A">
    <w:name w:val="85EBEE222A614D6F9CEECD8AD52DB94A"/>
    <w:rsid w:val="00AB569A"/>
    <w:pPr>
      <w:spacing w:line="278" w:lineRule="auto"/>
    </w:pPr>
    <w:rPr>
      <w:kern w:val="2"/>
      <w:sz w:val="24"/>
      <w:szCs w:val="24"/>
      <w14:ligatures w14:val="standardContextual"/>
    </w:rPr>
  </w:style>
  <w:style w:type="paragraph" w:customStyle="1" w:styleId="AD76E4425B1C4E368B29129D29EBF5D8">
    <w:name w:val="AD76E4425B1C4E368B29129D29EBF5D8"/>
    <w:rsid w:val="00AB569A"/>
    <w:pPr>
      <w:spacing w:line="278" w:lineRule="auto"/>
    </w:pPr>
    <w:rPr>
      <w:kern w:val="2"/>
      <w:sz w:val="24"/>
      <w:szCs w:val="24"/>
      <w14:ligatures w14:val="standardContextual"/>
    </w:rPr>
  </w:style>
  <w:style w:type="paragraph" w:customStyle="1" w:styleId="A3D52FF1C632472D8C4D0F5BF6613FD8">
    <w:name w:val="A3D52FF1C632472D8C4D0F5BF6613FD8"/>
    <w:rsid w:val="00AB569A"/>
    <w:pPr>
      <w:spacing w:line="278" w:lineRule="auto"/>
    </w:pPr>
    <w:rPr>
      <w:kern w:val="2"/>
      <w:sz w:val="24"/>
      <w:szCs w:val="24"/>
      <w14:ligatures w14:val="standardContextual"/>
    </w:rPr>
  </w:style>
  <w:style w:type="paragraph" w:customStyle="1" w:styleId="94B74317D531459E8753E4643AB701DD">
    <w:name w:val="94B74317D531459E8753E4643AB701DD"/>
    <w:rsid w:val="00AB569A"/>
    <w:pPr>
      <w:spacing w:line="278" w:lineRule="auto"/>
    </w:pPr>
    <w:rPr>
      <w:kern w:val="2"/>
      <w:sz w:val="24"/>
      <w:szCs w:val="24"/>
      <w14:ligatures w14:val="standardContextual"/>
    </w:rPr>
  </w:style>
  <w:style w:type="paragraph" w:customStyle="1" w:styleId="5B2CB45DCB014E738ED5E455DB8C05BC">
    <w:name w:val="5B2CB45DCB014E738ED5E455DB8C05BC"/>
    <w:rsid w:val="00AB569A"/>
    <w:pPr>
      <w:spacing w:line="278" w:lineRule="auto"/>
    </w:pPr>
    <w:rPr>
      <w:kern w:val="2"/>
      <w:sz w:val="24"/>
      <w:szCs w:val="24"/>
      <w14:ligatures w14:val="standardContextual"/>
    </w:rPr>
  </w:style>
  <w:style w:type="paragraph" w:customStyle="1" w:styleId="5AC52F56E3894B26B04A3BA54E07BB15">
    <w:name w:val="5AC52F56E3894B26B04A3BA54E07BB15"/>
    <w:rsid w:val="00AB569A"/>
    <w:pPr>
      <w:spacing w:line="278" w:lineRule="auto"/>
    </w:pPr>
    <w:rPr>
      <w:kern w:val="2"/>
      <w:sz w:val="24"/>
      <w:szCs w:val="24"/>
      <w14:ligatures w14:val="standardContextual"/>
    </w:rPr>
  </w:style>
  <w:style w:type="paragraph" w:customStyle="1" w:styleId="21BCCB87247B42DFAAA0F3AA7FBE4D8F">
    <w:name w:val="21BCCB87247B42DFAAA0F3AA7FBE4D8F"/>
    <w:rsid w:val="00AB569A"/>
    <w:pPr>
      <w:spacing w:line="278" w:lineRule="auto"/>
    </w:pPr>
    <w:rPr>
      <w:kern w:val="2"/>
      <w:sz w:val="24"/>
      <w:szCs w:val="24"/>
      <w14:ligatures w14:val="standardContextual"/>
    </w:rPr>
  </w:style>
  <w:style w:type="paragraph" w:customStyle="1" w:styleId="5D3A350B236F4F76AF2D8F22A357993C">
    <w:name w:val="5D3A350B236F4F76AF2D8F22A357993C"/>
    <w:rsid w:val="00AB569A"/>
    <w:pPr>
      <w:spacing w:line="278" w:lineRule="auto"/>
    </w:pPr>
    <w:rPr>
      <w:kern w:val="2"/>
      <w:sz w:val="24"/>
      <w:szCs w:val="24"/>
      <w14:ligatures w14:val="standardContextual"/>
    </w:rPr>
  </w:style>
  <w:style w:type="paragraph" w:customStyle="1" w:styleId="E094C83D29B6480395980B19FDB584E4">
    <w:name w:val="E094C83D29B6480395980B19FDB584E4"/>
    <w:rsid w:val="00AB569A"/>
    <w:pPr>
      <w:spacing w:line="278" w:lineRule="auto"/>
    </w:pPr>
    <w:rPr>
      <w:kern w:val="2"/>
      <w:sz w:val="24"/>
      <w:szCs w:val="24"/>
      <w14:ligatures w14:val="standardContextual"/>
    </w:rPr>
  </w:style>
  <w:style w:type="paragraph" w:customStyle="1" w:styleId="852ECFE6B1674F7C851752EDB4A22968">
    <w:name w:val="852ECFE6B1674F7C851752EDB4A22968"/>
    <w:rsid w:val="00AB569A"/>
    <w:pPr>
      <w:spacing w:line="278" w:lineRule="auto"/>
    </w:pPr>
    <w:rPr>
      <w:kern w:val="2"/>
      <w:sz w:val="24"/>
      <w:szCs w:val="24"/>
      <w14:ligatures w14:val="standardContextual"/>
    </w:rPr>
  </w:style>
  <w:style w:type="paragraph" w:customStyle="1" w:styleId="22D5F848B7564EA8B00CA2957E6C94C1">
    <w:name w:val="22D5F848B7564EA8B00CA2957E6C94C1"/>
    <w:rsid w:val="00AB569A"/>
    <w:pPr>
      <w:spacing w:line="278" w:lineRule="auto"/>
    </w:pPr>
    <w:rPr>
      <w:kern w:val="2"/>
      <w:sz w:val="24"/>
      <w:szCs w:val="24"/>
      <w14:ligatures w14:val="standardContextual"/>
    </w:rPr>
  </w:style>
  <w:style w:type="paragraph" w:customStyle="1" w:styleId="0D3E690FF1E54A80BC37FA5E735F1FEF">
    <w:name w:val="0D3E690FF1E54A80BC37FA5E735F1FEF"/>
    <w:rsid w:val="00AB569A"/>
    <w:pPr>
      <w:spacing w:line="278" w:lineRule="auto"/>
    </w:pPr>
    <w:rPr>
      <w:kern w:val="2"/>
      <w:sz w:val="24"/>
      <w:szCs w:val="24"/>
      <w14:ligatures w14:val="standardContextual"/>
    </w:rPr>
  </w:style>
  <w:style w:type="paragraph" w:customStyle="1" w:styleId="1C6B1F500A994D48B98BE6A743CD3666">
    <w:name w:val="1C6B1F500A994D48B98BE6A743CD3666"/>
    <w:rsid w:val="00AB569A"/>
    <w:pPr>
      <w:spacing w:line="278" w:lineRule="auto"/>
    </w:pPr>
    <w:rPr>
      <w:kern w:val="2"/>
      <w:sz w:val="24"/>
      <w:szCs w:val="24"/>
      <w14:ligatures w14:val="standardContextual"/>
    </w:rPr>
  </w:style>
  <w:style w:type="paragraph" w:customStyle="1" w:styleId="64C3B0822E004D5EAC2672AE3C3F60DB">
    <w:name w:val="64C3B0822E004D5EAC2672AE3C3F60DB"/>
    <w:rsid w:val="00AB569A"/>
    <w:pPr>
      <w:spacing w:line="278" w:lineRule="auto"/>
    </w:pPr>
    <w:rPr>
      <w:kern w:val="2"/>
      <w:sz w:val="24"/>
      <w:szCs w:val="24"/>
      <w14:ligatures w14:val="standardContextual"/>
    </w:rPr>
  </w:style>
  <w:style w:type="paragraph" w:customStyle="1" w:styleId="19612E02D6554764A262BD8FD0E2B75F">
    <w:name w:val="19612E02D6554764A262BD8FD0E2B75F"/>
    <w:rsid w:val="00AB569A"/>
    <w:pPr>
      <w:spacing w:line="278" w:lineRule="auto"/>
    </w:pPr>
    <w:rPr>
      <w:kern w:val="2"/>
      <w:sz w:val="24"/>
      <w:szCs w:val="24"/>
      <w14:ligatures w14:val="standardContextual"/>
    </w:rPr>
  </w:style>
  <w:style w:type="paragraph" w:customStyle="1" w:styleId="298240711A834A5EA167FB07CB8F520F">
    <w:name w:val="298240711A834A5EA167FB07CB8F520F"/>
    <w:rsid w:val="00AB569A"/>
    <w:pPr>
      <w:spacing w:line="278" w:lineRule="auto"/>
    </w:pPr>
    <w:rPr>
      <w:kern w:val="2"/>
      <w:sz w:val="24"/>
      <w:szCs w:val="24"/>
      <w14:ligatures w14:val="standardContextual"/>
    </w:rPr>
  </w:style>
  <w:style w:type="paragraph" w:customStyle="1" w:styleId="94F47253235B49428E5502A96BA27047">
    <w:name w:val="94F47253235B49428E5502A96BA27047"/>
    <w:rsid w:val="00AB569A"/>
    <w:pPr>
      <w:spacing w:line="278" w:lineRule="auto"/>
    </w:pPr>
    <w:rPr>
      <w:kern w:val="2"/>
      <w:sz w:val="24"/>
      <w:szCs w:val="24"/>
      <w14:ligatures w14:val="standardContextual"/>
    </w:rPr>
  </w:style>
  <w:style w:type="paragraph" w:customStyle="1" w:styleId="4AF40E40150341ACB7A51B4DB9CEBBEC">
    <w:name w:val="4AF40E40150341ACB7A51B4DB9CEBBEC"/>
    <w:rsid w:val="00AB569A"/>
    <w:pPr>
      <w:spacing w:line="278" w:lineRule="auto"/>
    </w:pPr>
    <w:rPr>
      <w:kern w:val="2"/>
      <w:sz w:val="24"/>
      <w:szCs w:val="24"/>
      <w14:ligatures w14:val="standardContextual"/>
    </w:rPr>
  </w:style>
  <w:style w:type="paragraph" w:customStyle="1" w:styleId="1ECEC218027D4CE7A51A2D09015AD45C">
    <w:name w:val="1ECEC218027D4CE7A51A2D09015AD45C"/>
    <w:rsid w:val="00AB569A"/>
    <w:pPr>
      <w:spacing w:line="278" w:lineRule="auto"/>
    </w:pPr>
    <w:rPr>
      <w:kern w:val="2"/>
      <w:sz w:val="24"/>
      <w:szCs w:val="24"/>
      <w14:ligatures w14:val="standardContextual"/>
    </w:rPr>
  </w:style>
  <w:style w:type="paragraph" w:customStyle="1" w:styleId="9779A0F8081C488EAF07CC0E30BDD8B8">
    <w:name w:val="9779A0F8081C488EAF07CC0E30BDD8B8"/>
    <w:rsid w:val="00AB569A"/>
    <w:pPr>
      <w:spacing w:line="278" w:lineRule="auto"/>
    </w:pPr>
    <w:rPr>
      <w:kern w:val="2"/>
      <w:sz w:val="24"/>
      <w:szCs w:val="24"/>
      <w14:ligatures w14:val="standardContextual"/>
    </w:rPr>
  </w:style>
  <w:style w:type="paragraph" w:customStyle="1" w:styleId="798E5EFA055A4914A9E19D8560094CFF">
    <w:name w:val="798E5EFA055A4914A9E19D8560094CFF"/>
    <w:rsid w:val="00AB569A"/>
    <w:pPr>
      <w:spacing w:line="278" w:lineRule="auto"/>
    </w:pPr>
    <w:rPr>
      <w:kern w:val="2"/>
      <w:sz w:val="24"/>
      <w:szCs w:val="24"/>
      <w14:ligatures w14:val="standardContextual"/>
    </w:rPr>
  </w:style>
  <w:style w:type="paragraph" w:customStyle="1" w:styleId="75C23ECEB92F4AE288AFEF2681AEDD6A">
    <w:name w:val="75C23ECEB92F4AE288AFEF2681AEDD6A"/>
    <w:rsid w:val="00AB569A"/>
    <w:pPr>
      <w:spacing w:line="278" w:lineRule="auto"/>
    </w:pPr>
    <w:rPr>
      <w:kern w:val="2"/>
      <w:sz w:val="24"/>
      <w:szCs w:val="24"/>
      <w14:ligatures w14:val="standardContextual"/>
    </w:rPr>
  </w:style>
  <w:style w:type="paragraph" w:customStyle="1" w:styleId="5E5996495A9544A0A05039B5C82EF7C1">
    <w:name w:val="5E5996495A9544A0A05039B5C82EF7C1"/>
    <w:rsid w:val="00AB569A"/>
    <w:pPr>
      <w:spacing w:line="278" w:lineRule="auto"/>
    </w:pPr>
    <w:rPr>
      <w:kern w:val="2"/>
      <w:sz w:val="24"/>
      <w:szCs w:val="24"/>
      <w14:ligatures w14:val="standardContextual"/>
    </w:rPr>
  </w:style>
  <w:style w:type="paragraph" w:customStyle="1" w:styleId="EB3A0305A1C349C8BF4B43D5E1CE8B26">
    <w:name w:val="EB3A0305A1C349C8BF4B43D5E1CE8B26"/>
    <w:rsid w:val="00AB569A"/>
    <w:pPr>
      <w:spacing w:line="278" w:lineRule="auto"/>
    </w:pPr>
    <w:rPr>
      <w:kern w:val="2"/>
      <w:sz w:val="24"/>
      <w:szCs w:val="24"/>
      <w14:ligatures w14:val="standardContextual"/>
    </w:rPr>
  </w:style>
  <w:style w:type="paragraph" w:customStyle="1" w:styleId="CD7B5431C6DE4210949AB1487F0AA2F0">
    <w:name w:val="CD7B5431C6DE4210949AB1487F0AA2F0"/>
    <w:rsid w:val="00AB569A"/>
    <w:pPr>
      <w:spacing w:line="278" w:lineRule="auto"/>
    </w:pPr>
    <w:rPr>
      <w:kern w:val="2"/>
      <w:sz w:val="24"/>
      <w:szCs w:val="24"/>
      <w14:ligatures w14:val="standardContextual"/>
    </w:rPr>
  </w:style>
  <w:style w:type="paragraph" w:customStyle="1" w:styleId="517393AC48EC4296B6C7425CEAFA522F">
    <w:name w:val="517393AC48EC4296B6C7425CEAFA522F"/>
    <w:rsid w:val="00AB569A"/>
    <w:pPr>
      <w:spacing w:line="278" w:lineRule="auto"/>
    </w:pPr>
    <w:rPr>
      <w:kern w:val="2"/>
      <w:sz w:val="24"/>
      <w:szCs w:val="24"/>
      <w14:ligatures w14:val="standardContextual"/>
    </w:rPr>
  </w:style>
  <w:style w:type="paragraph" w:customStyle="1" w:styleId="8157FF48BAAA44B484856262373A16AA">
    <w:name w:val="8157FF48BAAA44B484856262373A16AA"/>
    <w:rsid w:val="00AB569A"/>
    <w:pPr>
      <w:spacing w:line="278" w:lineRule="auto"/>
    </w:pPr>
    <w:rPr>
      <w:kern w:val="2"/>
      <w:sz w:val="24"/>
      <w:szCs w:val="24"/>
      <w14:ligatures w14:val="standardContextual"/>
    </w:rPr>
  </w:style>
  <w:style w:type="paragraph" w:customStyle="1" w:styleId="A66108B03153422DB41176C7017BF7FB">
    <w:name w:val="A66108B03153422DB41176C7017BF7FB"/>
    <w:rsid w:val="00AB569A"/>
    <w:pPr>
      <w:spacing w:line="278" w:lineRule="auto"/>
    </w:pPr>
    <w:rPr>
      <w:kern w:val="2"/>
      <w:sz w:val="24"/>
      <w:szCs w:val="24"/>
      <w14:ligatures w14:val="standardContextual"/>
    </w:rPr>
  </w:style>
  <w:style w:type="paragraph" w:customStyle="1" w:styleId="17926795A183492298240061C6EE212F">
    <w:name w:val="17926795A183492298240061C6EE212F"/>
    <w:rsid w:val="00AB569A"/>
    <w:pPr>
      <w:spacing w:line="278" w:lineRule="auto"/>
    </w:pPr>
    <w:rPr>
      <w:kern w:val="2"/>
      <w:sz w:val="24"/>
      <w:szCs w:val="24"/>
      <w14:ligatures w14:val="standardContextual"/>
    </w:rPr>
  </w:style>
  <w:style w:type="paragraph" w:customStyle="1" w:styleId="76324EEE11504532A1F68BBBAFE1AAC7">
    <w:name w:val="76324EEE11504532A1F68BBBAFE1AAC7"/>
    <w:rsid w:val="00AB569A"/>
    <w:pPr>
      <w:spacing w:line="278" w:lineRule="auto"/>
    </w:pPr>
    <w:rPr>
      <w:kern w:val="2"/>
      <w:sz w:val="24"/>
      <w:szCs w:val="24"/>
      <w14:ligatures w14:val="standardContextual"/>
    </w:rPr>
  </w:style>
  <w:style w:type="paragraph" w:customStyle="1" w:styleId="5F8A7B2EECDA47E9BE0B8F1ACA7509C8">
    <w:name w:val="5F8A7B2EECDA47E9BE0B8F1ACA7509C8"/>
    <w:rsid w:val="00AB569A"/>
    <w:pPr>
      <w:spacing w:line="278" w:lineRule="auto"/>
    </w:pPr>
    <w:rPr>
      <w:kern w:val="2"/>
      <w:sz w:val="24"/>
      <w:szCs w:val="24"/>
      <w14:ligatures w14:val="standardContextual"/>
    </w:rPr>
  </w:style>
  <w:style w:type="paragraph" w:customStyle="1" w:styleId="A17DF009FDA4424A84D2A62102ADFD85">
    <w:name w:val="A17DF009FDA4424A84D2A62102ADFD85"/>
    <w:rsid w:val="00AB569A"/>
    <w:pPr>
      <w:spacing w:line="278" w:lineRule="auto"/>
    </w:pPr>
    <w:rPr>
      <w:kern w:val="2"/>
      <w:sz w:val="24"/>
      <w:szCs w:val="24"/>
      <w14:ligatures w14:val="standardContextual"/>
    </w:rPr>
  </w:style>
  <w:style w:type="paragraph" w:customStyle="1" w:styleId="3AFB47BC92284221940236D8EC6FCF1F">
    <w:name w:val="3AFB47BC92284221940236D8EC6FCF1F"/>
    <w:rsid w:val="00AB569A"/>
    <w:pPr>
      <w:spacing w:line="278" w:lineRule="auto"/>
    </w:pPr>
    <w:rPr>
      <w:kern w:val="2"/>
      <w:sz w:val="24"/>
      <w:szCs w:val="24"/>
      <w14:ligatures w14:val="standardContextual"/>
    </w:rPr>
  </w:style>
  <w:style w:type="paragraph" w:customStyle="1" w:styleId="3EECA03156584E9D9BCD88FF6267A133">
    <w:name w:val="3EECA03156584E9D9BCD88FF6267A133"/>
    <w:rsid w:val="00AB569A"/>
    <w:pPr>
      <w:spacing w:line="278" w:lineRule="auto"/>
    </w:pPr>
    <w:rPr>
      <w:kern w:val="2"/>
      <w:sz w:val="24"/>
      <w:szCs w:val="24"/>
      <w14:ligatures w14:val="standardContextual"/>
    </w:rPr>
  </w:style>
  <w:style w:type="paragraph" w:customStyle="1" w:styleId="206355CE39584DBDACD9433A1CE5EB4E">
    <w:name w:val="206355CE39584DBDACD9433A1CE5EB4E"/>
    <w:rsid w:val="00AB569A"/>
    <w:pPr>
      <w:spacing w:line="278" w:lineRule="auto"/>
    </w:pPr>
    <w:rPr>
      <w:kern w:val="2"/>
      <w:sz w:val="24"/>
      <w:szCs w:val="24"/>
      <w14:ligatures w14:val="standardContextual"/>
    </w:rPr>
  </w:style>
  <w:style w:type="paragraph" w:customStyle="1" w:styleId="A7D88E0BC1974AF2B5F3BBB7B29B23AC">
    <w:name w:val="A7D88E0BC1974AF2B5F3BBB7B29B23AC"/>
    <w:rsid w:val="00AB569A"/>
    <w:pPr>
      <w:spacing w:line="278" w:lineRule="auto"/>
    </w:pPr>
    <w:rPr>
      <w:kern w:val="2"/>
      <w:sz w:val="24"/>
      <w:szCs w:val="24"/>
      <w14:ligatures w14:val="standardContextual"/>
    </w:rPr>
  </w:style>
  <w:style w:type="paragraph" w:customStyle="1" w:styleId="6AD32C98E4444B5A9EB22BAD38BD7A02">
    <w:name w:val="6AD32C98E4444B5A9EB22BAD38BD7A02"/>
    <w:rsid w:val="00AB569A"/>
    <w:pPr>
      <w:spacing w:line="278" w:lineRule="auto"/>
    </w:pPr>
    <w:rPr>
      <w:kern w:val="2"/>
      <w:sz w:val="24"/>
      <w:szCs w:val="24"/>
      <w14:ligatures w14:val="standardContextual"/>
    </w:rPr>
  </w:style>
  <w:style w:type="paragraph" w:customStyle="1" w:styleId="64E186729B4F4EFE96F20B834074667C">
    <w:name w:val="64E186729B4F4EFE96F20B834074667C"/>
    <w:rsid w:val="00AB569A"/>
    <w:pPr>
      <w:spacing w:line="278" w:lineRule="auto"/>
    </w:pPr>
    <w:rPr>
      <w:kern w:val="2"/>
      <w:sz w:val="24"/>
      <w:szCs w:val="24"/>
      <w14:ligatures w14:val="standardContextual"/>
    </w:rPr>
  </w:style>
  <w:style w:type="paragraph" w:customStyle="1" w:styleId="39D9F8BC3FFA401B80800F35AD542926">
    <w:name w:val="39D9F8BC3FFA401B80800F35AD542926"/>
    <w:rsid w:val="00451288"/>
    <w:pPr>
      <w:spacing w:line="278" w:lineRule="auto"/>
    </w:pPr>
    <w:rPr>
      <w:kern w:val="2"/>
      <w:sz w:val="24"/>
      <w:szCs w:val="24"/>
      <w14:ligatures w14:val="standardContextual"/>
    </w:rPr>
  </w:style>
  <w:style w:type="paragraph" w:customStyle="1" w:styleId="D626DE6F33C64E03AB788747001476AD">
    <w:name w:val="D626DE6F33C64E03AB788747001476AD"/>
    <w:rsid w:val="00451288"/>
    <w:pPr>
      <w:spacing w:line="278" w:lineRule="auto"/>
    </w:pPr>
    <w:rPr>
      <w:kern w:val="2"/>
      <w:sz w:val="24"/>
      <w:szCs w:val="24"/>
      <w14:ligatures w14:val="standardContextual"/>
    </w:rPr>
  </w:style>
  <w:style w:type="paragraph" w:customStyle="1" w:styleId="07192341E4474F0AA5403B4210CF8D75">
    <w:name w:val="07192341E4474F0AA5403B4210CF8D75"/>
    <w:rsid w:val="00451288"/>
    <w:pPr>
      <w:spacing w:line="278" w:lineRule="auto"/>
    </w:pPr>
    <w:rPr>
      <w:kern w:val="2"/>
      <w:sz w:val="24"/>
      <w:szCs w:val="24"/>
      <w14:ligatures w14:val="standardContextual"/>
    </w:rPr>
  </w:style>
  <w:style w:type="paragraph" w:customStyle="1" w:styleId="4561C08ACA4C4D778971EE26B943F1FC">
    <w:name w:val="4561C08ACA4C4D778971EE26B943F1FC"/>
    <w:rsid w:val="0045128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4F72AC-DC95-40A3-9249-E25C8FFA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11170</Words>
  <Characters>63673</Characters>
  <DocSecurity>0</DocSecurity>
  <Lines>530</Lines>
  <Paragraphs>149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2024-12-03T12:13:00Z</cp:lastPrinted>
  <dcterms:created xsi:type="dcterms:W3CDTF">2025-06-27T09:50:00Z</dcterms:created>
  <dcterms:modified xsi:type="dcterms:W3CDTF">2025-06-27T09:51:00Z</dcterms:modified>
</cp:coreProperties>
</file>